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38326" w14:textId="77777777" w:rsidR="009A2E21" w:rsidRPr="00BD25E5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Latn-RS"/>
        </w:rPr>
      </w:pPr>
    </w:p>
    <w:p w14:paraId="59EB1A8D" w14:textId="77777777" w:rsidR="009A2E21" w:rsidRPr="009A2E21" w:rsidRDefault="00830632" w:rsidP="009A2E21">
      <w:pPr>
        <w:jc w:val="center"/>
        <w:rPr>
          <w:rFonts w:ascii="Times New Roman" w:hAnsi="Times New Roman" w:cs="Times New Roman"/>
          <w:sz w:val="60"/>
          <w:szCs w:val="60"/>
          <w:lang w:val="sr-Cyrl-CS"/>
        </w:rPr>
      </w:pPr>
      <w:r>
        <w:rPr>
          <w:rFonts w:ascii="Times New Roman" w:hAnsi="Times New Roman" w:cs="Times New Roman"/>
          <w:sz w:val="60"/>
          <w:szCs w:val="60"/>
          <w:lang w:val="sr-Cyrl-CS"/>
        </w:rPr>
        <w:t>КОМЕРЦИЈАЛИСТА</w:t>
      </w:r>
    </w:p>
    <w:p w14:paraId="2B667395" w14:textId="3AA995BD"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 w:rsidRPr="009A2E21">
        <w:rPr>
          <w:rFonts w:ascii="Times New Roman" w:hAnsi="Times New Roman" w:cs="Times New Roman"/>
          <w:sz w:val="60"/>
          <w:szCs w:val="60"/>
          <w:lang w:val="sr-Latn-CS"/>
        </w:rPr>
        <w:t>I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14:paraId="146CE53C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14:paraId="2EDE73CB" w14:textId="77777777" w:rsidR="00FC0850" w:rsidRDefault="00C83E7E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C83E7E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 7/2023.</w:t>
      </w:r>
    </w:p>
    <w:p w14:paraId="40F63176" w14:textId="48A298F0" w:rsidR="00FC0850" w:rsidRPr="00C83E7E" w:rsidRDefault="00FC0850" w:rsidP="00FC0850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C83E7E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 7/202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4</w:t>
      </w:r>
      <w:r w:rsidRPr="00C83E7E">
        <w:rPr>
          <w:rFonts w:ascii="Times New Roman" w:hAnsi="Times New Roman" w:cs="Times New Roman"/>
          <w:i/>
          <w:sz w:val="40"/>
          <w:szCs w:val="40"/>
          <w:lang w:val="ru-RU"/>
        </w:rPr>
        <w:t>.</w:t>
      </w:r>
    </w:p>
    <w:p w14:paraId="30A2FAED" w14:textId="51FE9AFB" w:rsidR="009A2E21" w:rsidRPr="00C83E7E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C83E7E">
        <w:rPr>
          <w:rFonts w:ascii="Times New Roman" w:hAnsi="Times New Roman" w:cs="Times New Roman"/>
          <w:i/>
          <w:sz w:val="40"/>
          <w:szCs w:val="40"/>
          <w:lang w:val="ru-RU"/>
        </w:rPr>
        <w:t xml:space="preserve">Службени гласник Р Србије - Просветни гласник бр. </w:t>
      </w:r>
      <w:r w:rsidR="00C83E7E" w:rsidRPr="00C83E7E">
        <w:rPr>
          <w:rFonts w:ascii="Times New Roman" w:hAnsi="Times New Roman" w:cs="Times New Roman"/>
          <w:i/>
          <w:sz w:val="40"/>
          <w:szCs w:val="40"/>
          <w:lang w:val="ru-RU"/>
        </w:rPr>
        <w:t>7</w:t>
      </w:r>
      <w:r w:rsidR="00830632" w:rsidRPr="00C83E7E">
        <w:rPr>
          <w:rFonts w:ascii="Times New Roman" w:hAnsi="Times New Roman" w:cs="Times New Roman"/>
          <w:i/>
          <w:sz w:val="40"/>
          <w:szCs w:val="40"/>
          <w:lang w:val="ru-RU"/>
        </w:rPr>
        <w:t>/20</w:t>
      </w:r>
      <w:r w:rsidR="00184DF1" w:rsidRPr="00C83E7E">
        <w:rPr>
          <w:rFonts w:ascii="Times New Roman" w:hAnsi="Times New Roman" w:cs="Times New Roman"/>
          <w:i/>
          <w:sz w:val="40"/>
          <w:szCs w:val="40"/>
          <w:lang w:val="ru-RU"/>
        </w:rPr>
        <w:t>2</w:t>
      </w:r>
      <w:r w:rsidR="00830632" w:rsidRPr="00C83E7E">
        <w:rPr>
          <w:rFonts w:ascii="Times New Roman" w:hAnsi="Times New Roman" w:cs="Times New Roman"/>
          <w:i/>
          <w:sz w:val="40"/>
          <w:szCs w:val="40"/>
          <w:lang w:val="ru-RU"/>
        </w:rPr>
        <w:t>5</w:t>
      </w:r>
      <w:r w:rsidR="00995FEB" w:rsidRPr="00C83E7E">
        <w:rPr>
          <w:rFonts w:ascii="Times New Roman" w:hAnsi="Times New Roman" w:cs="Times New Roman"/>
          <w:i/>
          <w:sz w:val="40"/>
          <w:szCs w:val="40"/>
          <w:lang w:val="ru-RU"/>
        </w:rPr>
        <w:t>.</w:t>
      </w:r>
    </w:p>
    <w:p w14:paraId="2449E33B" w14:textId="77777777" w:rsidR="00C83E7E" w:rsidRDefault="00C83E7E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</w:p>
    <w:p w14:paraId="3D3AC45D" w14:textId="77777777" w:rsidR="00D47D3E" w:rsidRPr="009A2E21" w:rsidRDefault="00D47D3E" w:rsidP="009A2E21">
      <w:pPr>
        <w:jc w:val="center"/>
        <w:rPr>
          <w:rFonts w:ascii="Times New Roman" w:hAnsi="Times New Roman" w:cs="Times New Roman"/>
          <w:i/>
          <w:sz w:val="40"/>
          <w:szCs w:val="40"/>
        </w:rPr>
      </w:pPr>
    </w:p>
    <w:p w14:paraId="77811E8D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2F7DF9DD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0EE769D5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5ED3BBFC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BDFA7CE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7EBFBBE" w14:textId="77777777" w:rsidR="00830632" w:rsidRDefault="00830632" w:rsidP="0044484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color w:val="595959"/>
          <w:sz w:val="24"/>
          <w:szCs w:val="24"/>
        </w:rPr>
        <w:sectPr w:rsidR="00830632" w:rsidSect="007E0899">
          <w:footerReference w:type="default" r:id="rId8"/>
          <w:pgSz w:w="16838" w:h="11906" w:orient="landscape" w:code="9"/>
          <w:pgMar w:top="720" w:right="720" w:bottom="720" w:left="720" w:header="709" w:footer="709" w:gutter="0"/>
          <w:pgNumType w:start="1"/>
          <w:cols w:space="708"/>
          <w:titlePg/>
          <w:docGrid w:linePitch="360"/>
        </w:sectPr>
      </w:pPr>
    </w:p>
    <w:p w14:paraId="423E54BD" w14:textId="65672356" w:rsidR="00C85468" w:rsidRDefault="00C85468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ECEFCD4" w14:textId="77777777" w:rsidR="0054756B" w:rsidRPr="00AD0FB6" w:rsidRDefault="0054756B" w:rsidP="005475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AD0FB6">
        <w:rPr>
          <w:rFonts w:ascii="Times New Roman" w:hAnsi="Times New Roman" w:cs="Times New Roman"/>
          <w:b/>
          <w:sz w:val="28"/>
          <w:szCs w:val="28"/>
          <w:lang w:val="sr-Cyrl-RS"/>
        </w:rPr>
        <w:t>СТАНДАРД КВАЛИФИКАЦИЈЕ</w:t>
      </w:r>
    </w:p>
    <w:p w14:paraId="65C64BE5" w14:textId="77777777" w:rsidR="0054756B" w:rsidRPr="00AD0FB6" w:rsidRDefault="0054756B" w:rsidP="005475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035A8C34" w14:textId="0874BDAF" w:rsidR="0054756B" w:rsidRPr="00AD0FB6" w:rsidRDefault="0054756B" w:rsidP="005475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AD0FB6">
        <w:rPr>
          <w:rFonts w:ascii="Times New Roman" w:hAnsi="Times New Roman" w:cs="Times New Roman"/>
          <w:b/>
          <w:sz w:val="28"/>
          <w:szCs w:val="28"/>
          <w:lang w:val="sr-Cyrl-RS"/>
        </w:rPr>
        <w:t>Назив квалификације</w:t>
      </w:r>
      <w:r w:rsidRPr="00AD0FB6"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: </w:t>
      </w:r>
      <w:r w:rsidRPr="00AD0FB6">
        <w:rPr>
          <w:rFonts w:ascii="Times New Roman" w:hAnsi="Times New Roman" w:cs="Times New Roman"/>
          <w:b/>
          <w:sz w:val="28"/>
          <w:szCs w:val="28"/>
          <w:lang w:val="sr-Cyrl-RS"/>
        </w:rPr>
        <w:t>КОМЕРЦИЈАЛИСТА</w:t>
      </w:r>
    </w:p>
    <w:p w14:paraId="43C14B9B" w14:textId="77777777" w:rsidR="0054756B" w:rsidRPr="00AD0FB6" w:rsidRDefault="0054756B" w:rsidP="005475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992"/>
        <w:gridCol w:w="10686"/>
      </w:tblGrid>
      <w:tr w:rsidR="00184DF1" w:rsidRPr="00AD0FB6" w14:paraId="2E4E6A38" w14:textId="77777777" w:rsidTr="002B5D30">
        <w:tc>
          <w:tcPr>
            <w:tcW w:w="15614" w:type="dxa"/>
            <w:gridSpan w:val="3"/>
          </w:tcPr>
          <w:p w14:paraId="697E534C" w14:textId="77777777" w:rsidR="0054756B" w:rsidRPr="00AD0FB6" w:rsidRDefault="0054756B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ОСНОВНЕ КАРАКТЕРИСТИКЕ КВАЛИФИКАЦИЈЕ</w:t>
            </w:r>
          </w:p>
        </w:tc>
      </w:tr>
      <w:tr w:rsidR="00184DF1" w:rsidRPr="00AD0FB6" w14:paraId="28EC2976" w14:textId="77777777" w:rsidTr="002B5D30">
        <w:tc>
          <w:tcPr>
            <w:tcW w:w="4928" w:type="dxa"/>
            <w:gridSpan w:val="2"/>
          </w:tcPr>
          <w:p w14:paraId="114DB77F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КЛАСНОКС</w:t>
            </w:r>
            <w:r w:rsidRPr="00AD0FB6">
              <w:rPr>
                <w:rStyle w:val="FootnoteReference"/>
                <w:sz w:val="28"/>
                <w:szCs w:val="28"/>
                <w:lang w:val="ru-RU"/>
              </w:rPr>
              <w:footnoteReference w:id="1"/>
            </w: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AD0FB6"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ISCED-F2013</w:t>
            </w:r>
          </w:p>
        </w:tc>
        <w:tc>
          <w:tcPr>
            <w:tcW w:w="10686" w:type="dxa"/>
          </w:tcPr>
          <w:p w14:paraId="6D852BBF" w14:textId="6152C276" w:rsidR="0054756B" w:rsidRPr="00AD0FB6" w:rsidRDefault="0054756B" w:rsidP="005475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04</w:t>
            </w:r>
            <w:r w:rsidRPr="00AD0FB6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16 Продаја на велико и мало</w:t>
            </w:r>
          </w:p>
        </w:tc>
      </w:tr>
      <w:tr w:rsidR="00184DF1" w:rsidRPr="00AD0FB6" w14:paraId="2A5B7D43" w14:textId="77777777" w:rsidTr="002B5D30">
        <w:tc>
          <w:tcPr>
            <w:tcW w:w="4928" w:type="dxa"/>
            <w:gridSpan w:val="2"/>
          </w:tcPr>
          <w:p w14:paraId="06FF5D13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НОКС-а</w:t>
            </w:r>
            <w:r w:rsidRPr="00AD0FB6">
              <w:rPr>
                <w:rStyle w:val="FootnoteReference"/>
                <w:sz w:val="28"/>
                <w:szCs w:val="28"/>
                <w:lang w:val="ru-RU"/>
              </w:rPr>
              <w:footnoteReference w:id="2"/>
            </w:r>
          </w:p>
        </w:tc>
        <w:tc>
          <w:tcPr>
            <w:tcW w:w="10686" w:type="dxa"/>
          </w:tcPr>
          <w:p w14:paraId="0DA26724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84DF1" w:rsidRPr="00AD0FB6" w14:paraId="29BD6C58" w14:textId="77777777" w:rsidTr="002B5D30">
        <w:tc>
          <w:tcPr>
            <w:tcW w:w="4928" w:type="dxa"/>
            <w:gridSpan w:val="2"/>
          </w:tcPr>
          <w:p w14:paraId="12E13B20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ЕОК-а</w:t>
            </w:r>
            <w:r w:rsidRPr="00AD0FB6">
              <w:rPr>
                <w:rStyle w:val="FootnoteReference"/>
                <w:sz w:val="28"/>
                <w:szCs w:val="28"/>
                <w:lang w:val="ru-RU"/>
              </w:rPr>
              <w:footnoteReference w:id="3"/>
            </w:r>
          </w:p>
        </w:tc>
        <w:tc>
          <w:tcPr>
            <w:tcW w:w="10686" w:type="dxa"/>
          </w:tcPr>
          <w:p w14:paraId="65A5EE8C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4</w:t>
            </w:r>
          </w:p>
        </w:tc>
      </w:tr>
      <w:tr w:rsidR="00184DF1" w:rsidRPr="00AD0FB6" w14:paraId="479D3423" w14:textId="77777777" w:rsidTr="002B5D30">
        <w:tc>
          <w:tcPr>
            <w:tcW w:w="4928" w:type="dxa"/>
            <w:gridSpan w:val="2"/>
          </w:tcPr>
          <w:p w14:paraId="62F22CA1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Врста квалификације</w:t>
            </w:r>
          </w:p>
        </w:tc>
        <w:tc>
          <w:tcPr>
            <w:tcW w:w="10686" w:type="dxa"/>
          </w:tcPr>
          <w:p w14:paraId="7FA71352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Стручна </w:t>
            </w:r>
          </w:p>
        </w:tc>
      </w:tr>
      <w:tr w:rsidR="00184DF1" w:rsidRPr="00AD0FB6" w14:paraId="4CAB32F8" w14:textId="77777777" w:rsidTr="002B5D30">
        <w:tc>
          <w:tcPr>
            <w:tcW w:w="4928" w:type="dxa"/>
            <w:gridSpan w:val="2"/>
          </w:tcPr>
          <w:p w14:paraId="74E60C96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Обим квалификације</w:t>
            </w:r>
          </w:p>
        </w:tc>
        <w:tc>
          <w:tcPr>
            <w:tcW w:w="10686" w:type="dxa"/>
          </w:tcPr>
          <w:p w14:paraId="387DC995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године</w:t>
            </w:r>
          </w:p>
        </w:tc>
      </w:tr>
      <w:tr w:rsidR="00184DF1" w:rsidRPr="00AD0FB6" w14:paraId="37BEFA72" w14:textId="77777777" w:rsidTr="002B5D30">
        <w:tc>
          <w:tcPr>
            <w:tcW w:w="4928" w:type="dxa"/>
            <w:gridSpan w:val="2"/>
          </w:tcPr>
          <w:p w14:paraId="5ECF25C4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Предуслови за стицање квалификације</w:t>
            </w:r>
          </w:p>
        </w:tc>
        <w:tc>
          <w:tcPr>
            <w:tcW w:w="10686" w:type="dxa"/>
          </w:tcPr>
          <w:p w14:paraId="4BE8A998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1 НОКС-а – основно образовање и васпитање, основно образовање одраслих, основно балетско образовање и васпитање и основно музичко образовање и васпитање</w:t>
            </w:r>
          </w:p>
        </w:tc>
      </w:tr>
      <w:tr w:rsidR="00184DF1" w:rsidRPr="00AD0FB6" w14:paraId="5CCC8276" w14:textId="77777777" w:rsidTr="002B5D30">
        <w:tc>
          <w:tcPr>
            <w:tcW w:w="4928" w:type="dxa"/>
            <w:gridSpan w:val="2"/>
          </w:tcPr>
          <w:p w14:paraId="349AB32B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Облици учења</w:t>
            </w:r>
          </w:p>
        </w:tc>
        <w:tc>
          <w:tcPr>
            <w:tcW w:w="10686" w:type="dxa"/>
          </w:tcPr>
          <w:p w14:paraId="2DD8449A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формално образовање</w:t>
            </w:r>
          </w:p>
        </w:tc>
      </w:tr>
      <w:tr w:rsidR="00184DF1" w:rsidRPr="00AD0FB6" w14:paraId="5B7C9A8E" w14:textId="77777777" w:rsidTr="002B5D30">
        <w:tc>
          <w:tcPr>
            <w:tcW w:w="4928" w:type="dxa"/>
            <w:gridSpan w:val="2"/>
          </w:tcPr>
          <w:p w14:paraId="2CB5E3C0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Врста јавне исправе</w:t>
            </w:r>
          </w:p>
        </w:tc>
        <w:tc>
          <w:tcPr>
            <w:tcW w:w="10686" w:type="dxa"/>
          </w:tcPr>
          <w:p w14:paraId="58EF1264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диплома </w:t>
            </w:r>
          </w:p>
          <w:p w14:paraId="66A177C4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уверење о положеним испитима у оквиру савладаног програма за образовни профил</w:t>
            </w:r>
          </w:p>
        </w:tc>
      </w:tr>
      <w:tr w:rsidR="00184DF1" w:rsidRPr="00AD0FB6" w14:paraId="40CD6450" w14:textId="77777777" w:rsidTr="002B5D30">
        <w:tc>
          <w:tcPr>
            <w:tcW w:w="15614" w:type="dxa"/>
            <w:gridSpan w:val="3"/>
          </w:tcPr>
          <w:p w14:paraId="56421932" w14:textId="77777777" w:rsidR="0054756B" w:rsidRPr="00AD0FB6" w:rsidRDefault="0054756B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РЕЛЕВАНТНОСТ КВАЛИФИКАЦИЈЕ ЗА ЗАПОШЉАВАЊЕ И НАСТАВАК ОБРАЗОВАЊА</w:t>
            </w:r>
          </w:p>
        </w:tc>
      </w:tr>
      <w:tr w:rsidR="00184DF1" w:rsidRPr="00AD0FB6" w14:paraId="40EE49DC" w14:textId="77777777" w:rsidTr="002B5D30">
        <w:tc>
          <w:tcPr>
            <w:tcW w:w="4928" w:type="dxa"/>
            <w:gridSpan w:val="2"/>
          </w:tcPr>
          <w:p w14:paraId="228E200A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Проходност у систему квалификација</w:t>
            </w:r>
          </w:p>
        </w:tc>
        <w:tc>
          <w:tcPr>
            <w:tcW w:w="10686" w:type="dxa"/>
          </w:tcPr>
          <w:p w14:paraId="416FE458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5 НОКС-а</w:t>
            </w:r>
          </w:p>
          <w:p w14:paraId="7C97CD18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6 НОКС-а (подниво 6.1, подниво 6.2)</w:t>
            </w:r>
          </w:p>
          <w:p w14:paraId="66A41CB5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7 НОКС-а (подниво 7.1)</w:t>
            </w:r>
          </w:p>
        </w:tc>
      </w:tr>
      <w:tr w:rsidR="00184DF1" w:rsidRPr="00AD0FB6" w14:paraId="6E34BBDE" w14:textId="77777777" w:rsidTr="002B5D30">
        <w:tc>
          <w:tcPr>
            <w:tcW w:w="4928" w:type="dxa"/>
            <w:gridSpan w:val="2"/>
          </w:tcPr>
          <w:p w14:paraId="10944B4D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Занимање </w:t>
            </w:r>
          </w:p>
        </w:tc>
        <w:tc>
          <w:tcPr>
            <w:tcW w:w="10686" w:type="dxa"/>
          </w:tcPr>
          <w:p w14:paraId="24197C4D" w14:textId="3A356B50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3322</w:t>
            </w:r>
            <w:r w:rsidR="002B5D30"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 Агент комерцијалне продаје</w:t>
            </w:r>
          </w:p>
          <w:p w14:paraId="00C259B6" w14:textId="15CD1D30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  <w:r w:rsidR="002B5D30"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22.02</w:t>
            </w: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B5D30"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Комерцијалиста</w:t>
            </w:r>
          </w:p>
          <w:p w14:paraId="3AF85663" w14:textId="05D45C85" w:rsidR="0054756B" w:rsidRPr="00AD0FB6" w:rsidRDefault="002B5D3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3322</w:t>
            </w:r>
            <w:r w:rsidR="0054756B"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</w:t>
            </w: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54756B"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Трговински заступник</w:t>
            </w:r>
          </w:p>
          <w:p w14:paraId="6416E171" w14:textId="2E33AAF7" w:rsidR="0054756B" w:rsidRPr="00AD0FB6" w:rsidRDefault="002B5D3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3322</w:t>
            </w:r>
            <w:r w:rsidR="0054756B"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</w:t>
            </w: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Трговински представник</w:t>
            </w:r>
          </w:p>
          <w:p w14:paraId="394D86AF" w14:textId="1136E35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  <w:r w:rsidR="002B5D30"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</w:t>
            </w:r>
            <w:r w:rsidR="002B5D30"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B5D30"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Посредник за шпедитерску трговину</w:t>
            </w:r>
          </w:p>
        </w:tc>
      </w:tr>
      <w:tr w:rsidR="00184DF1" w:rsidRPr="00AD0FB6" w14:paraId="229EA3BE" w14:textId="77777777" w:rsidTr="002B5D30">
        <w:tc>
          <w:tcPr>
            <w:tcW w:w="4928" w:type="dxa"/>
            <w:gridSpan w:val="2"/>
          </w:tcPr>
          <w:p w14:paraId="78181ABF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Стандард занимања</w:t>
            </w:r>
            <w:r w:rsidRPr="00AD0FB6">
              <w:rPr>
                <w:rStyle w:val="FootnoteReference"/>
                <w:sz w:val="28"/>
                <w:szCs w:val="28"/>
                <w:lang w:val="ru-RU"/>
              </w:rPr>
              <w:footnoteReference w:id="4"/>
            </w:r>
          </w:p>
        </w:tc>
        <w:tc>
          <w:tcPr>
            <w:tcW w:w="10686" w:type="dxa"/>
          </w:tcPr>
          <w:p w14:paraId="4FC70F31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184DF1" w:rsidRPr="00AD0FB6" w14:paraId="02FFEEF5" w14:textId="77777777" w:rsidTr="002B5D30">
        <w:tc>
          <w:tcPr>
            <w:tcW w:w="15614" w:type="dxa"/>
            <w:gridSpan w:val="3"/>
          </w:tcPr>
          <w:p w14:paraId="3AFC7ACD" w14:textId="77777777" w:rsidR="0054756B" w:rsidRPr="00AD0FB6" w:rsidRDefault="0054756B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ИСХОДИ УЧЕЊА</w:t>
            </w:r>
          </w:p>
        </w:tc>
      </w:tr>
      <w:tr w:rsidR="00184DF1" w:rsidRPr="00AD0FB6" w14:paraId="1DF6C97C" w14:textId="77777777" w:rsidTr="002B5D30">
        <w:tc>
          <w:tcPr>
            <w:tcW w:w="3936" w:type="dxa"/>
          </w:tcPr>
          <w:p w14:paraId="2F7ED05F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Општи опис квалификације</w:t>
            </w:r>
          </w:p>
        </w:tc>
        <w:tc>
          <w:tcPr>
            <w:tcW w:w="11678" w:type="dxa"/>
            <w:gridSpan w:val="2"/>
          </w:tcPr>
          <w:p w14:paraId="2F0C9C2A" w14:textId="71CDBDB3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2B5D30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Комерцијалиста врши набавку, увоз, продају и извоз робе и услуга на велико на домаћем и иностраном тржишту, оперативно сарађује са другим службама у привредном друштву, поштујући законску регулативу из области трговине и спољнотрговинског пословања</w:t>
            </w: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27E7E9C" w14:textId="630F3A45" w:rsidR="002B5D30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Об</w:t>
            </w:r>
            <w:r w:rsidR="002B5D30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 је з</w:t>
            </w: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а:</w:t>
            </w:r>
            <w:r w:rsidR="002B5D30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припрему елемената уговора са добављачима и купцима на домаћем и иностраном тржишту у складу са својим овлашћењима, вршење набавке и продаје робе и услуга у складу са важећим процедурама и оперативним инструкцијама (ценовник, рокови наплате и плаћања, попусти и др.), припрему пратеће документације при набавци и продаји робе и услуга, као и документације за царињење робе приликом увоза и извоза у папирној и електронској форми, израду понуде робе за потенцијалне купце на домаћем и иностраном тржишту и примену различитих метода калкулација у изради набавне и продајне цене производа, у сарадњи са надређеним, фактурисање продате робе и услуга, састављање периодичних извештаја о извршеним набавкама и продаји и праћење лагер листа о стању залиха робе у магацину.</w:t>
            </w: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AC3D2B4" w14:textId="366C6B0E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Вешто комуницира у различитим контекстима и делотворно на једном страном језику, активно доприносећи неговању културе изражавања, продуктивно примењује математичке моделе, техничка и технолошка знања и информационо-комуникационе технологије (ИКТ) у решавању проблема, ефикасно учи, усавршава се и развија своју каријеру, активно учествује у реализацији пројеката који доприносе добробити заједнице и одрживом развоју.</w:t>
            </w:r>
          </w:p>
          <w:p w14:paraId="75772C36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Активно доприноси неговању толеранције, људских права и културне традиције и баштине у оквиру организације и у различитим социјалним контекстима, одговоран је према сопственом здрављу и спреман да се укључи у активности усмерене ка очувању окружења у којем живи и ради.</w:t>
            </w:r>
          </w:p>
          <w:p w14:paraId="77E8183D" w14:textId="6CA03C47" w:rsidR="0054756B" w:rsidRPr="00AD0FB6" w:rsidRDefault="0054756B" w:rsidP="00117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Ниво општих и стручних знања, вештина, способности и ставова у оквиру стечених компетенција, </w:t>
            </w:r>
            <w:r w:rsidR="00117BEE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комерцијалиста</w:t>
            </w: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омогућава запошљавање и наставак школовања.</w:t>
            </w:r>
          </w:p>
        </w:tc>
      </w:tr>
      <w:tr w:rsidR="00184DF1" w:rsidRPr="00AD0FB6" w14:paraId="28577B92" w14:textId="77777777" w:rsidTr="002B5D30">
        <w:tc>
          <w:tcPr>
            <w:tcW w:w="3936" w:type="dxa"/>
          </w:tcPr>
          <w:p w14:paraId="1F9C4E20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Компетенције </w:t>
            </w:r>
          </w:p>
        </w:tc>
        <w:tc>
          <w:tcPr>
            <w:tcW w:w="11678" w:type="dxa"/>
            <w:gridSpan w:val="2"/>
          </w:tcPr>
          <w:p w14:paraId="484731EB" w14:textId="59A7024A" w:rsidR="00117BEE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117BEE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набавка робе и услуга на велико на домаћем и иностраном тржишту</w:t>
            </w:r>
          </w:p>
          <w:p w14:paraId="770FBCA0" w14:textId="474D36EC" w:rsidR="00117BEE" w:rsidRPr="00AD0FB6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продаја и извоз робе и услуга на велико</w:t>
            </w:r>
          </w:p>
          <w:p w14:paraId="7840E142" w14:textId="7F9788D4" w:rsidR="00117BEE" w:rsidRPr="00AD0FB6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обављање оперативних послова са другим службама привредног друштва (финансија-рачуноводства, маркетинга, транспорта)</w:t>
            </w:r>
          </w:p>
          <w:p w14:paraId="6444394F" w14:textId="1B8CE7EC" w:rsidR="0054756B" w:rsidRPr="00AD0FB6" w:rsidRDefault="00117BEE" w:rsidP="00117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кључне компетенције</w:t>
            </w:r>
            <w:r w:rsidRPr="00AD0FB6"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  <w:footnoteReference w:id="5"/>
            </w:r>
          </w:p>
        </w:tc>
      </w:tr>
      <w:tr w:rsidR="00184DF1" w:rsidRPr="00AD0FB6" w14:paraId="213DC415" w14:textId="77777777" w:rsidTr="002B5D30">
        <w:tc>
          <w:tcPr>
            <w:tcW w:w="15614" w:type="dxa"/>
            <w:gridSpan w:val="3"/>
          </w:tcPr>
          <w:p w14:paraId="3F2C4AC9" w14:textId="77777777" w:rsidR="0054756B" w:rsidRPr="00AD0FB6" w:rsidRDefault="0054756B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 стеченој квалификацији, лице ће бити у стању да:</w:t>
            </w:r>
          </w:p>
        </w:tc>
      </w:tr>
      <w:tr w:rsidR="00184DF1" w:rsidRPr="00AD0FB6" w14:paraId="623D6783" w14:textId="77777777" w:rsidTr="002B5D30">
        <w:tc>
          <w:tcPr>
            <w:tcW w:w="3936" w:type="dxa"/>
          </w:tcPr>
          <w:p w14:paraId="599822E8" w14:textId="77777777" w:rsidR="0054756B" w:rsidRPr="00AD0FB6" w:rsidRDefault="0054756B" w:rsidP="002B5D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Знања</w:t>
            </w:r>
          </w:p>
        </w:tc>
        <w:tc>
          <w:tcPr>
            <w:tcW w:w="11678" w:type="dxa"/>
            <w:gridSpan w:val="2"/>
          </w:tcPr>
          <w:p w14:paraId="1178EDC2" w14:textId="065F9169" w:rsidR="00117BEE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117BEE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интерпретира законску регулативу и прописе из области трговине и спољнотрговинског пословања, као и интерне прописе и процедуре у вези са набавком и продајом робе и услуга</w:t>
            </w:r>
          </w:p>
          <w:p w14:paraId="1B5A1DE6" w14:textId="59F6023B" w:rsidR="00117BEE" w:rsidRPr="00AD0FB6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објасни облике и начела спољнотрговинског пословања, као и основне режиме спољне трговине</w:t>
            </w:r>
          </w:p>
          <w:p w14:paraId="4DC085DF" w14:textId="04095604" w:rsidR="00117BEE" w:rsidRPr="00AD0FB6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послове набавке, продаје робе и услуга као и складиштење робе на велико и мало на домаћем и иностраном тржишту</w:t>
            </w:r>
          </w:p>
          <w:p w14:paraId="4F3F7F59" w14:textId="53EABB47" w:rsidR="00117BEE" w:rsidRPr="00AD0FB6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наведе начела пословног планирања, укључујући карактеристике тржишта и различите организационе облике трговине на домаћем и иностраном тржишту</w:t>
            </w:r>
          </w:p>
          <w:p w14:paraId="6F1F8103" w14:textId="67F57A08" w:rsidR="00117BEE" w:rsidRPr="00AD0FB6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разликује средства и начине плаћања и наплате у земљи и иностранству (нпр. безготовинско плаћање: дознака, меница, чек и др.)</w:t>
            </w:r>
          </w:p>
          <w:p w14:paraId="4F578003" w14:textId="75EE8C3B" w:rsidR="00117BEE" w:rsidRPr="00AD0FB6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утицај промене вредности/ курса домаће валуте на увоз и извоз, као и начин утврђивања износа увозних дажбина зависно од паритета испоруке</w:t>
            </w:r>
          </w:p>
          <w:p w14:paraId="5B86B762" w14:textId="59A9C000" w:rsidR="00117BEE" w:rsidRPr="00AD0FB6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различите методе калкулације набавне и продајне цене производа на домаћем и иностраном тржишту</w:t>
            </w:r>
          </w:p>
          <w:p w14:paraId="6037A36E" w14:textId="30DB4114" w:rsidR="00117BEE" w:rsidRPr="00AD0FB6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инструменте трговинског маркетинга (продајна цена производа, промоције у трговини, публицитет, врсте канала продаје и др.)</w:t>
            </w:r>
          </w:p>
          <w:p w14:paraId="665C6C23" w14:textId="78A2CA7B" w:rsidR="00117BEE" w:rsidRPr="00AD0FB6" w:rsidRDefault="00117BEE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значај информисања потенцијалног клијента о бренду, најважнијим карактеристикама производа/услуга на основу информација добијених од стране произвођача/добављача или увозника</w:t>
            </w:r>
            <w:r w:rsidR="00B26863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(функционалност, квалитет, предности, карактеристике које производ чине јединственим и др.) са аспекта продаје робе</w:t>
            </w:r>
          </w:p>
          <w:p w14:paraId="183EDBC1" w14:textId="284D98CD" w:rsidR="00B26863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начине прикупљања и анализирања података о купцима, добављачима и тржиштима</w:t>
            </w:r>
          </w:p>
          <w:p w14:paraId="43EBB5C9" w14:textId="01C46BA7" w:rsidR="00B26863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правила пословне кореспонденције на матерњем и страном језику у области трговине</w:t>
            </w:r>
          </w:p>
          <w:p w14:paraId="7C8700FA" w14:textId="4798F4D2" w:rsidR="0054756B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начине вођења евиденција, докумената и извештаја, те попуњавања образаца и формулара у пословању (о извршеним набавкама, добављачима, реализацији продаје као и количини робе на залихама односно складиштења робе)</w:t>
            </w:r>
          </w:p>
        </w:tc>
      </w:tr>
      <w:tr w:rsidR="00184DF1" w:rsidRPr="00AD0FB6" w14:paraId="27BDFE39" w14:textId="77777777" w:rsidTr="002B5D30">
        <w:tc>
          <w:tcPr>
            <w:tcW w:w="3936" w:type="dxa"/>
          </w:tcPr>
          <w:p w14:paraId="68B8ED9F" w14:textId="77777777" w:rsidR="0054756B" w:rsidRPr="00AD0FB6" w:rsidRDefault="0054756B" w:rsidP="002B5D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Вештине </w:t>
            </w:r>
          </w:p>
        </w:tc>
        <w:tc>
          <w:tcPr>
            <w:tcW w:w="11678" w:type="dxa"/>
            <w:gridSpan w:val="2"/>
          </w:tcPr>
          <w:p w14:paraId="7E335A95" w14:textId="77777777" w:rsidR="00B26863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B26863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примени законску регулативу и друге прописе из области трговине и спољнотрговинског пословања, укључујући е-трговину, е-пословање, царинске прописе</w:t>
            </w:r>
          </w:p>
          <w:p w14:paraId="051398E5" w14:textId="77777777" w:rsidR="00B26863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припреми податке неопходне за потребе планирања набавке и продаје на домаћем и иностраном тржишту</w:t>
            </w:r>
          </w:p>
          <w:p w14:paraId="22B7F6D6" w14:textId="77777777" w:rsidR="00B26863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припреми елементе уговора са добављачима и купцима на домаћем и иностраном тржишту у складу са својим овлашћењима</w:t>
            </w:r>
          </w:p>
          <w:p w14:paraId="40029562" w14:textId="77777777" w:rsidR="00B26863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прати реализацију склопљених уговора</w:t>
            </w:r>
          </w:p>
          <w:p w14:paraId="7F8BF73D" w14:textId="77777777" w:rsidR="00B26863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припреми пратећу документацију при набавци и продаји робе и услуга, као и документацију за царињење робе приликом увоза и извоза у папирној и електронској форми</w:t>
            </w:r>
          </w:p>
          <w:p w14:paraId="364E9B56" w14:textId="77777777" w:rsidR="00B26863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информише потенцијалног клијента о најважнијим карактеристикама производа/услуга на основу информација добијених од стране произвођача/добављача или увозника</w:t>
            </w:r>
          </w:p>
          <w:p w14:paraId="1CB7DF5A" w14:textId="77777777" w:rsidR="00B26863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састави периодичне извештаје о извршеним набавкама, продаји и о стању залиха робе</w:t>
            </w:r>
          </w:p>
          <w:p w14:paraId="7ADD0734" w14:textId="77777777" w:rsidR="00B26863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евидентира пословне промене набавке и продаје робе и стање робе у складишту</w:t>
            </w:r>
          </w:p>
          <w:p w14:paraId="7C26E6EB" w14:textId="77777777" w:rsidR="00B26863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води базе података о потенцијалним и постојећим добављачима и купцима, о извршеним набавкама и продаји робе</w:t>
            </w:r>
          </w:p>
          <w:p w14:paraId="4D62D1FE" w14:textId="20F9E411" w:rsidR="00B26863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фактурише продату робу и услуге и обавести надлежну службу о потреби израде налога за плаћање у циљу извршења набавке или увоза робе на домаћем и иностраном тржишту</w:t>
            </w:r>
            <w:r w:rsidR="0054756B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DAF1CDF" w14:textId="3DFE1D2F" w:rsidR="00B26863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врши набавку и продају робе и услуга у складу са важећим процедурама и оперативним инструкцијама (ценовник, рокови наплате и плаћања, попусти и др.)</w:t>
            </w:r>
          </w:p>
          <w:p w14:paraId="58B26778" w14:textId="2400BE09" w:rsidR="00B26863" w:rsidRPr="00AD0FB6" w:rsidRDefault="00B2686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A9404C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учествује у одабиру најповољније понуде у сарадњи са надређеним</w:t>
            </w:r>
          </w:p>
          <w:p w14:paraId="4B872627" w14:textId="5F9CE84E" w:rsidR="00A9404C" w:rsidRPr="00AD0FB6" w:rsidRDefault="00A9404C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изради извештаје о продаји и наплати потраживања за потребе релевантних служби у предузећу</w:t>
            </w:r>
          </w:p>
          <w:p w14:paraId="2188F265" w14:textId="05A29309" w:rsidR="00A9404C" w:rsidRPr="00AD0FB6" w:rsidRDefault="00A9404C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прикупи релевантне информације са тржишта о потенцијалним купцима и добављачима у земљи и иностранству, те формира базу купаца и добављача као основу за спровођење послова набавке и продаје</w:t>
            </w:r>
          </w:p>
          <w:p w14:paraId="48EF7492" w14:textId="1B8A84A0" w:rsidR="00A9404C" w:rsidRPr="00AD0FB6" w:rsidRDefault="00A9404C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спроводи поступке израде понуде робе за потенцијалне купце на домаћем и иностраном тржишту, уз прилагођавање понуде потребама купаца, одабира канала продаје и начина промоције робе и у сарадњи са надређенима</w:t>
            </w:r>
          </w:p>
          <w:p w14:paraId="2C0EB156" w14:textId="644275C3" w:rsidR="00A9404C" w:rsidRPr="00AD0FB6" w:rsidRDefault="00A9404C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7F5733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учествује у свим активностима трговинског маркетинга, укључујући и реализацију активности посредством дигиталних медија</w:t>
            </w:r>
          </w:p>
          <w:p w14:paraId="64ACA9EE" w14:textId="73BB8581" w:rsidR="007F5733" w:rsidRPr="00AD0FB6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примени различите методе калкулације у изради набавне и продајне цене производа на домаћем и иностраном тржишту</w:t>
            </w:r>
          </w:p>
          <w:p w14:paraId="7BFD937B" w14:textId="3C6AEF4B" w:rsidR="007F5733" w:rsidRPr="00AD0FB6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учествује у праћењу наплате потраживања од купаца, притужби и рекламација купаца на домаћем и иностраном тржишту, као и у праћењу редовног плаћања добављачима за набављену робу</w:t>
            </w:r>
          </w:p>
          <w:p w14:paraId="6D6ADDF2" w14:textId="24C55CE9" w:rsidR="007F5733" w:rsidRPr="00AD0FB6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прати отпрему робе као и пријем робе у складиште</w:t>
            </w:r>
          </w:p>
          <w:p w14:paraId="428A2266" w14:textId="67CAFD7A" w:rsidR="007F5733" w:rsidRPr="00AD0FB6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прати лагер листе о стању залиха робе у магацину и реагује када стање залиха одступа од оптималног</w:t>
            </w:r>
          </w:p>
          <w:p w14:paraId="716B290E" w14:textId="07282685" w:rsidR="007F5733" w:rsidRPr="00AD0FB6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води евиденцију и прописану документацију (типски обрасци и формулари, документација у вези реализације уговора и др.)</w:t>
            </w:r>
          </w:p>
          <w:p w14:paraId="2A5A65FA" w14:textId="72900FAE" w:rsidR="007F5733" w:rsidRPr="00AD0FB6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успоставља односе са клијентима у циљу продаје производа и услуга и даљег развијања добрих пословних односа (активно слушање, разумевање различитих типова клијената, конструктиван приступ решавању примедби и жалби, лојалност клијената и др.)</w:t>
            </w:r>
          </w:p>
          <w:p w14:paraId="6480CCB1" w14:textId="77777777" w:rsidR="007F5733" w:rsidRPr="00AD0FB6" w:rsidRDefault="007F5733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делотворно комуницира на матерњем и најмање једном страном језику </w:t>
            </w:r>
            <w:r w:rsidR="0054756B" w:rsidRPr="00AD0F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професионалном и ванпрофесионалном контексту</w:t>
            </w:r>
          </w:p>
          <w:p w14:paraId="6BA80468" w14:textId="19A50F12" w:rsidR="0054756B" w:rsidRPr="00AD0FB6" w:rsidRDefault="0054756B" w:rsidP="007F5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ефикасно примењује мере безбедности и здравља на раду</w:t>
            </w:r>
            <w:r w:rsidR="007F5733" w:rsidRPr="00AD0F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Pr="00AD0F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заштите животне средине</w:t>
            </w:r>
            <w:r w:rsidR="007F5733" w:rsidRPr="00AD0F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заштите од пожара за комерцијалисту</w:t>
            </w:r>
          </w:p>
        </w:tc>
      </w:tr>
      <w:tr w:rsidR="00184DF1" w:rsidRPr="00AD0FB6" w14:paraId="0A925B1E" w14:textId="77777777" w:rsidTr="002B5D30">
        <w:tc>
          <w:tcPr>
            <w:tcW w:w="3936" w:type="dxa"/>
          </w:tcPr>
          <w:p w14:paraId="3ECE8EAC" w14:textId="77777777" w:rsidR="0054756B" w:rsidRPr="00AD0FB6" w:rsidRDefault="0054756B" w:rsidP="002B5D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Способности и ставови</w:t>
            </w:r>
          </w:p>
        </w:tc>
        <w:tc>
          <w:tcPr>
            <w:tcW w:w="11678" w:type="dxa"/>
            <w:gridSpan w:val="2"/>
          </w:tcPr>
          <w:p w14:paraId="7C6A7525" w14:textId="0C949585" w:rsidR="00EF189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самостално, одговорно, уредно и прецизно обавља поверене послове у складу са важећом законском регулативом и процедурама и професионалним стандардима </w:t>
            </w:r>
            <w:r w:rsidR="00EF189B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 делатности трговине на велико и трговине на мало и поправке моторних возила и мотоцикала</w:t>
            </w:r>
          </w:p>
          <w:p w14:paraId="3B38B6F4" w14:textId="77CBD733" w:rsidR="00EF189B" w:rsidRPr="00AD0FB6" w:rsidRDefault="00EF189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планира и организује време и активности поштујући рокове</w:t>
            </w:r>
          </w:p>
          <w:p w14:paraId="620BC99E" w14:textId="35D92153" w:rsidR="00EF189B" w:rsidRPr="00AD0FB6" w:rsidRDefault="00EF189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позитиван однос према функционалности и техничкој исправности опреме и уређаја које користи при обављању посла</w:t>
            </w:r>
          </w:p>
          <w:p w14:paraId="5BF364E7" w14:textId="3662FA2B" w:rsidR="0054756B" w:rsidRPr="00AD0FB6" w:rsidRDefault="00EF189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54756B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испољава љубазност, комуникативност, </w:t>
            </w: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услужност и ф</w:t>
            </w:r>
            <w:r w:rsidR="0054756B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лексибилност у односу према сарадницима, </w:t>
            </w:r>
            <w:r w:rsidR="0054756B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надређенима и клијентима</w:t>
            </w:r>
          </w:p>
          <w:p w14:paraId="0E24026A" w14:textId="1B280A34" w:rsidR="00EF189B" w:rsidRPr="00AD0FB6" w:rsidRDefault="00EF189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аналитичност, систематичност, иницијативност и предузимљивост при обављању посла</w:t>
            </w:r>
          </w:p>
          <w:p w14:paraId="2372E9BB" w14:textId="3321BA0D" w:rsidR="0054756B" w:rsidRPr="00AD0FB6" w:rsidRDefault="00EF189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</w:t>
            </w:r>
            <w:r w:rsidR="0054756B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очава значај етичких принципа и неопходности унапређивања етике и професионалног интегритета запослених и институције</w:t>
            </w:r>
          </w:p>
          <w:p w14:paraId="09283677" w14:textId="7E279090" w:rsidR="0054756B" w:rsidRPr="00AD0FB6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54756B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континуирано унапређује нумеричке и дигиталне вештине при спровођењу оперативних послова, коришћењем пословних информационих система, софтверских апликација и веб-алата</w:t>
            </w:r>
          </w:p>
          <w:p w14:paraId="259839AE" w14:textId="17E0E143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примењује ИКТ приликом обављања оперативних послова и у процесу учења, те прати техничке новине у области е-пословања, развоја е-услуга и сл.</w:t>
            </w:r>
          </w:p>
          <w:p w14:paraId="6AB9F38F" w14:textId="553C6B89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иницира учење, активно и одговорно учествује у целоживотном учењу, те негује истраживачки приступ раду и учењу</w:t>
            </w:r>
          </w:p>
          <w:p w14:paraId="09F64F39" w14:textId="026D7770" w:rsidR="00C21FC0" w:rsidRPr="00AD0FB6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самостално, одговорно, уредно и прецизно обавља поверене послове у складу са важећом законском регулативом и процедурама и професионалним стандардима у делатности трговине на велико и трговине на мало и поправке моторних возила и мотоцикала</w:t>
            </w:r>
          </w:p>
          <w:p w14:paraId="3C8BACE6" w14:textId="13F13B45" w:rsidR="00C21FC0" w:rsidRPr="00AD0FB6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планира и организује време и активности поштујући рокове</w:t>
            </w:r>
          </w:p>
          <w:p w14:paraId="287B7CB1" w14:textId="4F1CE4F5" w:rsidR="00C21FC0" w:rsidRPr="00AD0FB6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позитиван однос према функционалности и техничкој исправности опреме и уређаја које користи при обављању посла</w:t>
            </w:r>
          </w:p>
          <w:p w14:paraId="22886D63" w14:textId="10721251" w:rsidR="00C21FC0" w:rsidRPr="00AD0FB6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љубазност, комуникативност, услужност и флексибилност у односу према сарадницима, надређенима и клијентима</w:t>
            </w:r>
          </w:p>
          <w:p w14:paraId="1BDC9E98" w14:textId="77777777" w:rsidR="00C21FC0" w:rsidRPr="00AD0FB6" w:rsidRDefault="00C21FC0" w:rsidP="00C21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аналитичност, систематичност, иницијативност и предузимљивост при обављању посла</w:t>
            </w:r>
          </w:p>
          <w:p w14:paraId="033560FB" w14:textId="7E7A02F7" w:rsidR="00C21FC0" w:rsidRPr="00AD0FB6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уочава значај етичких принципа и неопходности унапређивања етике и професионалног интегритета запослених и институције</w:t>
            </w:r>
          </w:p>
          <w:p w14:paraId="32C4E698" w14:textId="77777777" w:rsidR="00C21FC0" w:rsidRPr="00AD0FB6" w:rsidRDefault="00C21FC0" w:rsidP="00C21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континуирано унапређује нумеричке и дигиталне вештине при спровођењу оперативних послова, коришћењем пословних информационих система, софтверских апликација и веб-алата</w:t>
            </w:r>
          </w:p>
          <w:p w14:paraId="52F48B76" w14:textId="5CD5098C" w:rsidR="00C21FC0" w:rsidRPr="00AD0FB6" w:rsidRDefault="00C21FC0" w:rsidP="00C21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примењује ИКТ приликом обављања оперативних послова и у процесу учења, те прати техничке новине у области е-пословања, развоја е-услуга и сл.</w:t>
            </w:r>
          </w:p>
          <w:p w14:paraId="33585A68" w14:textId="39BD4FB1" w:rsidR="00C21FC0" w:rsidRPr="00AD0FB6" w:rsidRDefault="00C21FC0" w:rsidP="00C21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иницира учење, активно и одговорно учествује у целоживотном учењу, те негује истраживачки приступ раду и учењу</w:t>
            </w:r>
          </w:p>
          <w:p w14:paraId="29D0B638" w14:textId="44A5DDE1" w:rsidR="00C21FC0" w:rsidRPr="00AD0FB6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унапређује своју каријеру и компетенције на основу сопственог искуства, сарадње са колегама и праћења иновација у области трговине</w:t>
            </w:r>
          </w:p>
          <w:p w14:paraId="2A3DD3D6" w14:textId="14FCDB5A" w:rsidR="00C21FC0" w:rsidRPr="00AD0FB6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прилагођава се на промене у раду, уочава проблеме и учествује у њиховом  решавању и у оквиру нестандардних послова</w:t>
            </w:r>
          </w:p>
          <w:p w14:paraId="7AC1A88F" w14:textId="00D71980" w:rsidR="0054756B" w:rsidRPr="00AD0FB6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54756B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промовише вредности сарадње у професионалном и животном окружењу и доприноси култури уважавања и сарадње</w:t>
            </w:r>
          </w:p>
          <w:p w14:paraId="56F9F879" w14:textId="330FA75D" w:rsidR="00C21FC0" w:rsidRPr="00AD0FB6" w:rsidRDefault="00C21FC0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поштовање права других и уважавање културолошких разлика, руководећи се правима и одговорностима које има као припадник заједнице</w:t>
            </w:r>
          </w:p>
          <w:p w14:paraId="44FC00B3" w14:textId="77777777" w:rsidR="00C21FC0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промовише принцип ефикасног коришћења енергије и одрживог развоја</w:t>
            </w:r>
          </w:p>
          <w:p w14:paraId="478D1603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одговоран однос према здрављу и заштити околине и спреман је да се на том пољу ангажује</w:t>
            </w:r>
          </w:p>
        </w:tc>
      </w:tr>
      <w:tr w:rsidR="00184DF1" w:rsidRPr="00AD0FB6" w14:paraId="736FBF76" w14:textId="77777777" w:rsidTr="002B5D30">
        <w:tc>
          <w:tcPr>
            <w:tcW w:w="3936" w:type="dxa"/>
          </w:tcPr>
          <w:p w14:paraId="2BBE4233" w14:textId="77777777" w:rsidR="0054756B" w:rsidRPr="00AD0FB6" w:rsidRDefault="0054756B" w:rsidP="002B5D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Начин провере остварености исхода учења</w:t>
            </w:r>
          </w:p>
        </w:tc>
        <w:tc>
          <w:tcPr>
            <w:tcW w:w="11678" w:type="dxa"/>
            <w:gridSpan w:val="2"/>
          </w:tcPr>
          <w:p w14:paraId="3CFE7020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Праћење развоја и напредовања ученика у достизању исхода и стандарда постигнућа, као и напредовање у развијању компетенција обавља се формативним и сумативним оцењивањем.</w:t>
            </w:r>
          </w:p>
          <w:p w14:paraId="08204E0D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је описно и бројчано.</w:t>
            </w:r>
          </w:p>
          <w:p w14:paraId="5A5EF4B4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Бројчане оцене су:</w:t>
            </w:r>
          </w:p>
          <w:p w14:paraId="07DE8F23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одличан (5)</w:t>
            </w:r>
          </w:p>
          <w:p w14:paraId="0025DADB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врло добар (4)</w:t>
            </w:r>
          </w:p>
          <w:p w14:paraId="4749AC52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добар (3)</w:t>
            </w:r>
          </w:p>
          <w:p w14:paraId="7064986F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довољан (2)</w:t>
            </w:r>
          </w:p>
          <w:p w14:paraId="5E38CFF6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недовољан (1)</w:t>
            </w:r>
          </w:p>
          <w:p w14:paraId="448EF11A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Оцена недовољан (1) није прелазна оцена.</w:t>
            </w:r>
          </w:p>
          <w:p w14:paraId="3AC43907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се остварује применом различитих метода и техника (пројектни, радни задаци и сл.)</w:t>
            </w:r>
          </w:p>
          <w:p w14:paraId="542A3CEA" w14:textId="2633B43C" w:rsidR="0054756B" w:rsidRPr="00AD0FB6" w:rsidRDefault="0054756B" w:rsidP="00C21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Сумативно се оцењује на полугодишту, крају школске године и на стручној матури.</w:t>
            </w:r>
          </w:p>
        </w:tc>
      </w:tr>
      <w:tr w:rsidR="00184DF1" w:rsidRPr="00AD0FB6" w14:paraId="2511E3C2" w14:textId="77777777" w:rsidTr="002B5D30">
        <w:tc>
          <w:tcPr>
            <w:tcW w:w="15614" w:type="dxa"/>
            <w:gridSpan w:val="3"/>
          </w:tcPr>
          <w:p w14:paraId="211105A2" w14:textId="77777777" w:rsidR="0054756B" w:rsidRPr="00AD0FB6" w:rsidRDefault="0054756B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ОСИГУРАЊЕ КВАЛИТЕТА КВАЛИФИКАЦИЈЕ</w:t>
            </w:r>
          </w:p>
        </w:tc>
      </w:tr>
      <w:tr w:rsidR="00184DF1" w:rsidRPr="00AD0FB6" w14:paraId="319F174A" w14:textId="77777777" w:rsidTr="002B5D30">
        <w:tc>
          <w:tcPr>
            <w:tcW w:w="3936" w:type="dxa"/>
          </w:tcPr>
          <w:p w14:paraId="3A5B3D07" w14:textId="77777777" w:rsidR="0054756B" w:rsidRPr="00AD0FB6" w:rsidRDefault="0054756B" w:rsidP="002B5D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Квалификације реализатора програма</w:t>
            </w:r>
          </w:p>
        </w:tc>
        <w:tc>
          <w:tcPr>
            <w:tcW w:w="11678" w:type="dxa"/>
            <w:gridSpan w:val="2"/>
          </w:tcPr>
          <w:p w14:paraId="59410E2F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Одговарајуће образовање: </w:t>
            </w:r>
          </w:p>
          <w:p w14:paraId="2FC9F658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7 НОКС-а (подниво 7.1, подниво 7.2)</w:t>
            </w:r>
          </w:p>
          <w:p w14:paraId="71FC5C91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 изузетно одговарајуће образовање</w:t>
            </w:r>
          </w:p>
          <w:p w14:paraId="79781544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6 НОКС-а (подниво 6.1, подниво 6.2)</w:t>
            </w:r>
          </w:p>
          <w:p w14:paraId="0ED4D5CE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односно</w:t>
            </w:r>
          </w:p>
          <w:p w14:paraId="161AFC4E" w14:textId="27EA9DF0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средње образовање, уколико се за одговарајуће предмете не образују наставници са одговарајућим образовањем нивоа 7 НОКС-а, у складу са Законом о основама система образовања и васпитања</w:t>
            </w:r>
            <w:r w:rsidR="001D23CA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44E0638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наставника практичне наставе одговарајуће образовање</w:t>
            </w:r>
          </w:p>
          <w:p w14:paraId="60514990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6 НОКС-а (подниво 6.1, подниво 6.2) или</w:t>
            </w:r>
          </w:p>
          <w:p w14:paraId="2980147F" w14:textId="7D290EDE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5 НОКС-а (одговарајуће специјалистичко, односно мајсторско образовање са петогодишњим радним искуством у струци), уколико се за одговарајуће предмете не образују наставници са одговарајућим образовањем нивоа 7 НОКС-а, у складу са Законом о основама система образовања и васпитања</w:t>
            </w:r>
            <w:r w:rsidR="001D23CA"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54756B" w:rsidRPr="00AD0FB6" w14:paraId="2294E1BE" w14:textId="77777777" w:rsidTr="002B5D30">
        <w:tc>
          <w:tcPr>
            <w:tcW w:w="3936" w:type="dxa"/>
          </w:tcPr>
          <w:p w14:paraId="3F4D52D7" w14:textId="77777777" w:rsidR="0054756B" w:rsidRPr="00AD0FB6" w:rsidRDefault="0054756B" w:rsidP="002B5D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0FB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Организација надлежна за издавање јавне исправе</w:t>
            </w:r>
          </w:p>
        </w:tc>
        <w:tc>
          <w:tcPr>
            <w:tcW w:w="11678" w:type="dxa"/>
            <w:gridSpan w:val="2"/>
          </w:tcPr>
          <w:p w14:paraId="146FDD99" w14:textId="77777777" w:rsidR="0054756B" w:rsidRPr="00AD0FB6" w:rsidRDefault="0054756B" w:rsidP="002B5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0F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Средње стручне школе</w:t>
            </w:r>
          </w:p>
        </w:tc>
      </w:tr>
    </w:tbl>
    <w:p w14:paraId="1AF2069B" w14:textId="3D55D410" w:rsidR="0054756B" w:rsidRPr="00AD0FB6" w:rsidRDefault="0054756B" w:rsidP="00C85468">
      <w:pPr>
        <w:tabs>
          <w:tab w:val="left" w:pos="2241"/>
        </w:tabs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20B52CBA" w14:textId="41DF2301" w:rsidR="00C72B92" w:rsidRPr="00AD0FB6" w:rsidRDefault="00C72B92" w:rsidP="00C85468">
      <w:pPr>
        <w:tabs>
          <w:tab w:val="left" w:pos="2241"/>
        </w:tabs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284EC118" w14:textId="0C8414D9" w:rsidR="00C72B92" w:rsidRPr="00AD0FB6" w:rsidRDefault="00C72B92" w:rsidP="00C85468">
      <w:pPr>
        <w:tabs>
          <w:tab w:val="left" w:pos="2241"/>
        </w:tabs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669A4C9C" w14:textId="77777777" w:rsidR="00995FEB" w:rsidRDefault="00995FEB" w:rsidP="00005A93">
      <w:pPr>
        <w:tabs>
          <w:tab w:val="left" w:pos="2241"/>
        </w:tabs>
        <w:ind w:left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  <w:sectPr w:rsidR="00995FEB" w:rsidSect="00B35ED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3325A9BA" w14:textId="54EDCF80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Подручје рада: ЕКОНОМИЈА, ПРАВО И АДМИНИСТРАЦИЈА</w:t>
      </w:r>
    </w:p>
    <w:p w14:paraId="46ED083B" w14:textId="77777777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14:paraId="0E619A1A" w14:textId="77777777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="006C7631">
        <w:rPr>
          <w:rFonts w:ascii="Times New Roman" w:hAnsi="Times New Roman" w:cs="Times New Roman"/>
          <w:b/>
          <w:sz w:val="24"/>
          <w:szCs w:val="24"/>
          <w:lang w:val="ru-RU"/>
        </w:rPr>
        <w:t>КОМЕРЦИЈАЛИСТА</w:t>
      </w:r>
    </w:p>
    <w:p w14:paraId="516182AE" w14:textId="77777777" w:rsid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W w:w="155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8"/>
        <w:gridCol w:w="1402"/>
        <w:gridCol w:w="447"/>
        <w:gridCol w:w="242"/>
        <w:gridCol w:w="455"/>
        <w:gridCol w:w="585"/>
        <w:gridCol w:w="425"/>
        <w:gridCol w:w="259"/>
        <w:gridCol w:w="317"/>
        <w:gridCol w:w="417"/>
        <w:gridCol w:w="270"/>
        <w:gridCol w:w="454"/>
        <w:gridCol w:w="519"/>
        <w:gridCol w:w="244"/>
        <w:gridCol w:w="454"/>
        <w:gridCol w:w="317"/>
        <w:gridCol w:w="85"/>
        <w:gridCol w:w="350"/>
        <w:gridCol w:w="252"/>
        <w:gridCol w:w="454"/>
        <w:gridCol w:w="570"/>
        <w:gridCol w:w="283"/>
        <w:gridCol w:w="364"/>
        <w:gridCol w:w="317"/>
        <w:gridCol w:w="471"/>
        <w:gridCol w:w="318"/>
        <w:gridCol w:w="454"/>
        <w:gridCol w:w="487"/>
        <w:gridCol w:w="318"/>
        <w:gridCol w:w="454"/>
        <w:gridCol w:w="317"/>
        <w:gridCol w:w="650"/>
        <w:gridCol w:w="549"/>
        <w:gridCol w:w="454"/>
        <w:gridCol w:w="317"/>
        <w:gridCol w:w="827"/>
      </w:tblGrid>
      <w:tr w:rsidR="00C44CB0" w:rsidRPr="00C44CB0" w14:paraId="2213193A" w14:textId="77777777" w:rsidTr="0067084E">
        <w:trPr>
          <w:trHeight w:val="446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4DF1F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А1. ОБАВЕЗНИ ОПШТЕОБРАЗОВНИ ПРЕДМЕТИ</w:t>
            </w:r>
          </w:p>
        </w:tc>
        <w:tc>
          <w:tcPr>
            <w:tcW w:w="27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5C3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DBE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6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22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8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21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7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C8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C44CB0" w:rsidRPr="00C44CB0" w14:paraId="2E37E469" w14:textId="77777777" w:rsidTr="0067084E">
        <w:trPr>
          <w:trHeight w:val="292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B8516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ED6D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930AF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183A9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8B6CD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DA8B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1B3EB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41602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1723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7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557392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C44CB0" w:rsidRPr="00C44CB0" w14:paraId="3DFBD44E" w14:textId="77777777" w:rsidTr="0067084E">
        <w:trPr>
          <w:trHeight w:val="292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24AD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3CF00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D0BD3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F7D92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533FEF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C86A4D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A2C17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E50CF5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2EF03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C24653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10978C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92B4F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346EA5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859BC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B5704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A1A8A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D05D2D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932B8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FA1CB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2C21D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1B505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E69AAF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C90D6F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151758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2D516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98AC5D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1964B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39C72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99003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A97BBE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FD125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B5B08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412C5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A4ED98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C44CB0" w:rsidRPr="00C44CB0" w14:paraId="7C6FE0EF" w14:textId="77777777" w:rsidTr="0067084E">
        <w:trPr>
          <w:trHeight w:val="292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C7A19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B4C8AE" w14:textId="5E454ECE" w:rsidR="00C44CB0" w:rsidRPr="00C44CB0" w:rsidRDefault="001174E1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17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838C8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B23F9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3ED1D6" w14:textId="6BC2D93F" w:rsidR="00C44CB0" w:rsidRPr="001174E1" w:rsidRDefault="001174E1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04BEE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1BC12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CE32A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7A6566" w14:textId="50D3AA59" w:rsidR="00C44CB0" w:rsidRPr="001174E1" w:rsidRDefault="001174E1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90B20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0A845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830619" w14:textId="422BDA87" w:rsidR="00C44CB0" w:rsidRPr="001174E1" w:rsidRDefault="001174E1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350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8DAB6C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F62CDE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242A4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7783CB" w14:textId="6D56F147" w:rsidR="00C44CB0" w:rsidRPr="001174E1" w:rsidRDefault="001174E1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07E90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8362B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6E2680" w14:textId="26BB8664" w:rsidR="00C44CB0" w:rsidRPr="001174E1" w:rsidRDefault="001174E1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C7BC3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8B666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E4B658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340C89" w14:textId="7CBE7410" w:rsidR="00C44CB0" w:rsidRPr="001174E1" w:rsidRDefault="001174E1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D1B0F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7E113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66B0EA" w14:textId="3AE17AC5" w:rsidR="00C44CB0" w:rsidRPr="001174E1" w:rsidRDefault="001174E1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</w:t>
            </w:r>
            <w:r w:rsidR="00736A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9DBD5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74FB7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DF9D55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A399F4" w14:textId="4425A24B" w:rsidR="00C44CB0" w:rsidRPr="001174E1" w:rsidRDefault="001174E1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1703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55D17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51F2C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DAFA9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5CBF482" w14:textId="0CBF44B4" w:rsidR="00C44CB0" w:rsidRPr="001174E1" w:rsidRDefault="001174E1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1777</w:t>
            </w:r>
          </w:p>
        </w:tc>
      </w:tr>
      <w:tr w:rsidR="00C44CB0" w:rsidRPr="00C44CB0" w14:paraId="21347C9F" w14:textId="77777777" w:rsidTr="0067084E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3C7D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776E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Српски језик и књижевност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7FB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77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47C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C9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30E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F83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78F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989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BD6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35D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6B13" w14:textId="05813AE2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105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75F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87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CB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28F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08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C3D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01DD" w14:textId="2FFA7434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6C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76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66D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07F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5BE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8A7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259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DF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92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C5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349F" w14:textId="17FC9F31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892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C1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D33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DC91" w14:textId="36E32A9A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414</w:t>
            </w:r>
          </w:p>
        </w:tc>
      </w:tr>
      <w:tr w:rsidR="00C44CB0" w:rsidRPr="00C44CB0" w14:paraId="0EDC4520" w14:textId="77777777" w:rsidTr="0067084E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A059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663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Страни језик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93B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772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B1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1D5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2B9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8CD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AC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E59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53B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F52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29FD" w14:textId="4503E88B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D80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6D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8C6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0B1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CD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C77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AA46" w14:textId="2B8C64A7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FFF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A97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860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BD6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585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AF9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BBA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A4F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C95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823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A5C9" w14:textId="1FC8ABD2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DFE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1F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93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E1CC" w14:textId="45253B0F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</w:tr>
      <w:tr w:rsidR="00C44CB0" w:rsidRPr="00C44CB0" w14:paraId="3652FCE9" w14:textId="77777777" w:rsidTr="0067084E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935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A18E" w14:textId="33BA1C93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Физичко </w:t>
            </w:r>
            <w:r w:rsidR="005222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и здравствено 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васпитање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AC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D4D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96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B2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412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E50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8E7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288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8C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BDE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3697" w14:textId="1FCECAC4" w:rsidR="00C44CB0" w:rsidRPr="00C44CB0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24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41C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1F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975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D9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17E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6A31" w14:textId="26F24413" w:rsidR="00C44CB0" w:rsidRPr="00C44CB0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9F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AE8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0F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D81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02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71A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EA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85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3E2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C1C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8279" w14:textId="033D3340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48F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83C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29E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4663" w14:textId="74F339D0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</w:tr>
      <w:tr w:rsidR="00C44CB0" w:rsidRPr="00C44CB0" w14:paraId="4955C3C8" w14:textId="77777777" w:rsidTr="0067084E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5249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739E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Математика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379B" w14:textId="19742F91" w:rsidR="00C44CB0" w:rsidRPr="00C44CB0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32E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2F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4601" w14:textId="0BD6B6BD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64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43C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74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57A6" w14:textId="330986F2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4F1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68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36C9" w14:textId="1592F680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105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6CE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900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DFD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14A6" w14:textId="10C29A5A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DA1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015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7384" w14:textId="0196B364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68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056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B34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DF91" w14:textId="52F84310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89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0CE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3412" w14:textId="25BD71FB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6B2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D3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71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474C" w14:textId="780B6B74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310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EF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26C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75A2" w14:textId="5DC31134" w:rsidR="00C44CB0" w:rsidRPr="0067084E" w:rsidRDefault="0067084E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414</w:t>
            </w:r>
          </w:p>
        </w:tc>
      </w:tr>
      <w:tr w:rsidR="0067084E" w:rsidRPr="00C44CB0" w14:paraId="121D365D" w14:textId="77777777" w:rsidTr="0067084E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CB3E4" w14:textId="1432B517" w:rsidR="0067084E" w:rsidRPr="0067084E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5.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E0692" w14:textId="7FDB5904" w:rsidR="0067084E" w:rsidRPr="00C44CB0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Рачунарство и информатика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EF996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9D491" w14:textId="0BA2123D" w:rsidR="0067084E" w:rsidRP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CC03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74D29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DA70" w14:textId="0C6ED67A" w:rsidR="0067084E" w:rsidRP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3CB8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203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72FD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41F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50D8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E71A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5B718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E0E13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EE09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A0992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DF94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37C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62B29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2712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BB3E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2148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C7C6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EE85E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5E7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3430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9C74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E4D8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0F50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413B7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4F99E" w14:textId="405D87A6" w:rsidR="0067084E" w:rsidRP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90DB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F5AC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A5A76" w14:textId="39C4C745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</w:tr>
      <w:tr w:rsidR="0067084E" w:rsidRPr="00C44CB0" w14:paraId="599DC62B" w14:textId="77777777" w:rsidTr="0067084E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14D78" w14:textId="359A86E3" w:rsidR="0067084E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5DA58" w14:textId="3255069B" w:rsidR="0067084E" w:rsidRPr="0067084E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Историја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65596" w14:textId="056DF450" w:rsidR="0067084E" w:rsidRP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E1974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37FA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54E70" w14:textId="0B123B2C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EE292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6EA9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327F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1A2B3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70B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EA9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AE78A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91E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7B6B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97C3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F6635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0CE6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48E3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B0AA7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4688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A13C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576E3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EA1C9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13BC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F8ED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6F158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59BC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50C5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7152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4931B" w14:textId="05E73BC6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C1CEB" w14:textId="7777777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E405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7CCD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AD9AF" w14:textId="3DD63D97" w:rsidR="0067084E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</w:tr>
      <w:tr w:rsidR="0067084E" w:rsidRPr="00C44CB0" w14:paraId="6B3D81E1" w14:textId="77777777" w:rsidTr="0067084E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BA47" w14:textId="2AC2BF1F" w:rsidR="0067084E" w:rsidRPr="00C44CB0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21D7" w14:textId="77777777" w:rsidR="0067084E" w:rsidRPr="00C44CB0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Ликовна култура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0C3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B03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0EF8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0EC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6AC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BAD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C70E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49E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6A1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537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B9A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D33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2673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BD1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788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652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8DC3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457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8E9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199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A52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462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1BD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7F6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041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ABB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2D0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0D9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005E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FDE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3688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B32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D94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</w:tr>
      <w:tr w:rsidR="0067084E" w:rsidRPr="00C44CB0" w14:paraId="33E1B703" w14:textId="77777777" w:rsidTr="0067084E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8AE7" w14:textId="0CD3F0AE" w:rsidR="0067084E" w:rsidRPr="00C44CB0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984A1" w14:textId="1ACDBFFF" w:rsidR="0067084E" w:rsidRPr="0067084E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Географија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DD9E" w14:textId="2B5970B4" w:rsidR="0067084E" w:rsidRPr="002F30D5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 w:rsidR="002F30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DB06" w14:textId="61BA6C44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733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A607" w14:textId="5EF69B00" w:rsidR="0067084E" w:rsidRPr="002F30D5" w:rsidRDefault="002F30D5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11FE" w14:textId="397E1D94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00A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2C0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049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1A1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499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9F1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2E4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871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A95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16D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4AC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402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4CB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173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C04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347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6B3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B003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422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7F1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0E1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4A7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B2D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70CB" w14:textId="6ADD7642" w:rsidR="0067084E" w:rsidRPr="002F30D5" w:rsidRDefault="002F30D5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E64E" w14:textId="2A8AE2EC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F30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F81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CC6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67084E" w:rsidRPr="00C44CB0" w14:paraId="2539C669" w14:textId="77777777" w:rsidTr="0067084E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AB50" w14:textId="4D417E57" w:rsidR="0067084E" w:rsidRPr="00C44CB0" w:rsidRDefault="002F30D5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</w:t>
            </w:r>
            <w:r w:rsidR="0067084E"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ECB0" w14:textId="77777777" w:rsidR="0067084E" w:rsidRPr="00C44CB0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Биологија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E07F" w14:textId="042224BD" w:rsidR="0067084E" w:rsidRPr="002F30D5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 w:rsidR="002F30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49B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F82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86E7" w14:textId="6A9B74EE" w:rsidR="0067084E" w:rsidRPr="002F30D5" w:rsidRDefault="002F30D5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1A5E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68CE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8CD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E991" w14:textId="7CF5277A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4FFE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A7E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2096" w14:textId="5221AB0C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E1E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125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638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576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0678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0873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225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E8B3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025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230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297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D86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F85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B9B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6DB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5BC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A7A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7AA7" w14:textId="3BC1572A" w:rsidR="0067084E" w:rsidRPr="002F30D5" w:rsidRDefault="002F30D5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08F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FE8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078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37CE" w14:textId="6ABF6A97" w:rsidR="0067084E" w:rsidRPr="002F30D5" w:rsidRDefault="002F30D5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</w:tr>
      <w:tr w:rsidR="0067084E" w:rsidRPr="00C44CB0" w14:paraId="6B95980A" w14:textId="77777777" w:rsidTr="0067084E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6530" w14:textId="378C6C9F" w:rsidR="0067084E" w:rsidRPr="00C44CB0" w:rsidRDefault="002F30D5" w:rsidP="002F3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</w:t>
            </w:r>
            <w:r w:rsidR="0067084E"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C15F" w14:textId="77777777" w:rsidR="0067084E" w:rsidRPr="00C44CB0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Социологија са правима грађана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38A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EC3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AEC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CAC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2C7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058E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E0E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6F8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930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D048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385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47E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809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0D3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767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5C0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181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EFE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C6E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A9C3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79A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DC8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BBA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A74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E55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54A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9C4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40A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46A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312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FBB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6A33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098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</w:tr>
      <w:tr w:rsidR="0067084E" w:rsidRPr="00C44CB0" w14:paraId="7C392F7C" w14:textId="77777777" w:rsidTr="0067084E">
        <w:trPr>
          <w:trHeight w:val="320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4F6B356" w14:textId="77777777" w:rsidR="0067084E" w:rsidRPr="00C44CB0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ПРЕДМЕТИ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4AE63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6FF05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63A08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11547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E2771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0015C8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5084B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00C32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4B015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7E2D9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A88CF4" w14:textId="7654BE44" w:rsidR="0067084E" w:rsidRPr="00C44CB0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35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34559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C5544E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40204E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2446C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BCE0B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04C54E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124DD4" w14:textId="43F8CAD8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4087A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A19A2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A41E7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309F28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568DA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8554D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14FB78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00277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F82B7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A88FD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A3A8AA" w14:textId="36FDBD24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8A4F0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05E3F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07EF5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76EB99" w14:textId="0DE04D57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270</w:t>
            </w:r>
          </w:p>
        </w:tc>
      </w:tr>
      <w:tr w:rsidR="0067084E" w:rsidRPr="00C44CB0" w14:paraId="49D31373" w14:textId="77777777" w:rsidTr="0067084E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9F42" w14:textId="77777777" w:rsidR="0067084E" w:rsidRPr="00C44CB0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FD98" w14:textId="77777777" w:rsidR="001174E1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Грађанско васпитање/</w:t>
            </w:r>
          </w:p>
          <w:p w14:paraId="75ED8083" w14:textId="0581A4C6" w:rsidR="0067084E" w:rsidRPr="00C44CB0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Верска настава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241E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568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869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06A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474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1AC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0FC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E8D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E48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3B5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0F9D" w14:textId="2FA009D3" w:rsidR="0067084E" w:rsidRPr="00C44CB0" w:rsidRDefault="0067084E" w:rsidP="00117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  <w:r w:rsidR="001174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5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A47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7BE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72F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0E9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E00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2B9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9759" w14:textId="644C5BFC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1A7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CE4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304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7C9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94A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8E1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ADC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FE2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A12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506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37CB" w14:textId="5EAF0539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4A8E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DAF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041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64F6" w14:textId="2CF65842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138</w:t>
            </w:r>
          </w:p>
        </w:tc>
      </w:tr>
      <w:tr w:rsidR="0067084E" w:rsidRPr="00C44CB0" w14:paraId="242A222D" w14:textId="77777777" w:rsidTr="0067084E">
        <w:trPr>
          <w:trHeight w:val="46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F3B3" w14:textId="77777777" w:rsidR="0067084E" w:rsidRPr="00C44CB0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FA75" w14:textId="77777777" w:rsidR="0067084E" w:rsidRPr="00C44CB0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  <w:r w:rsidRPr="00C44C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C44CB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*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51F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528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00C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C16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C14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468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21D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714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81E8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A36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06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8443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D23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38B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27B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544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00B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F713" w14:textId="3CA5B151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7863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115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B988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589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9B6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7C0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6480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467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ED0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801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8618" w14:textId="4D25D22C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0AF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04DE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8FA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5C00" w14:textId="1812D565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132</w:t>
            </w:r>
          </w:p>
        </w:tc>
      </w:tr>
      <w:tr w:rsidR="0067084E" w:rsidRPr="00C44CB0" w14:paraId="1621ACA6" w14:textId="77777777" w:rsidTr="0067084E">
        <w:trPr>
          <w:trHeight w:val="292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F6DD855" w14:textId="77777777" w:rsidR="0067084E" w:rsidRPr="00C44CB0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А1 + Б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1139BA" w14:textId="7D5B8A04" w:rsidR="0067084E" w:rsidRPr="00C44CB0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18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E0705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43407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0C8379" w14:textId="125A5C73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1C90EC" w14:textId="7B91FE76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F0910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F813C8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1BA483" w14:textId="43125709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833305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49235A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DE1A0C" w14:textId="542A66D4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385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9A1CD9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51662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C9D924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9C04AB" w14:textId="4DB80FAE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6BFA5C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7082A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51E603" w14:textId="5A5AD284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442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F1DFA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1DC5F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4136DB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E22F07" w14:textId="70986DC7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32CD41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F8E273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141338" w14:textId="3129B7DD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480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322316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78D15F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04DCD7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98E7D7" w14:textId="55B0897A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0304BD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D9942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14D582" w14:textId="77777777" w:rsidR="0067084E" w:rsidRPr="00C44CB0" w:rsidRDefault="0067084E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4FD16A" w14:textId="03CC5380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2047</w:t>
            </w:r>
          </w:p>
        </w:tc>
      </w:tr>
      <w:tr w:rsidR="0067084E" w:rsidRPr="00C44CB0" w14:paraId="434B522D" w14:textId="77777777" w:rsidTr="0067084E">
        <w:trPr>
          <w:trHeight w:val="292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E90751" w14:textId="77777777" w:rsidR="0067084E" w:rsidRPr="00C44CB0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ACA6BF2" w14:textId="2CA23D09" w:rsidR="0067084E" w:rsidRPr="00C44CB0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20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9BDB42" w14:textId="1875CE33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740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0376399" w14:textId="56F86E32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7F49849" w14:textId="3A90E146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385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82E8BC" w14:textId="2BF83A3F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274152" w14:textId="4BD57503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442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701DC81" w14:textId="2744ECA8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15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75020D" w14:textId="2B4DFD89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480</w:t>
            </w:r>
          </w:p>
        </w:tc>
        <w:tc>
          <w:tcPr>
            <w:tcW w:w="27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CDC879C" w14:textId="24A42B8A" w:rsidR="0067084E" w:rsidRPr="001174E1" w:rsidRDefault="001174E1" w:rsidP="00670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2047</w:t>
            </w:r>
          </w:p>
        </w:tc>
      </w:tr>
      <w:tr w:rsidR="0067084E" w:rsidRPr="00DA5C53" w14:paraId="7678BF40" w14:textId="77777777" w:rsidTr="00DA5C53">
        <w:trPr>
          <w:gridAfter w:val="19"/>
          <w:wAfter w:w="8206" w:type="dxa"/>
          <w:trHeight w:val="292"/>
        </w:trPr>
        <w:tc>
          <w:tcPr>
            <w:tcW w:w="7300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4E68" w14:textId="77777777" w:rsidR="0067084E" w:rsidRPr="00DA5C53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Напомена: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За ученике који наставу слушају на матерњем језику националне мањине</w:t>
            </w:r>
          </w:p>
        </w:tc>
      </w:tr>
      <w:tr w:rsidR="0067084E" w:rsidRPr="00DA5C53" w14:paraId="3EA68E57" w14:textId="77777777" w:rsidTr="00DA5C53">
        <w:trPr>
          <w:gridAfter w:val="19"/>
          <w:wAfter w:w="8206" w:type="dxa"/>
          <w:trHeight w:val="215"/>
        </w:trPr>
        <w:tc>
          <w:tcPr>
            <w:tcW w:w="7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E16E" w14:textId="77777777" w:rsidR="0067084E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                 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  <w:p w14:paraId="73CDF114" w14:textId="77777777" w:rsidR="0067084E" w:rsidRPr="00DA5C53" w:rsidRDefault="0067084E" w:rsidP="00670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6344FA50" w14:textId="77777777" w:rsidR="00736AC6" w:rsidRDefault="00736AC6" w:rsidP="00FE6EFF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</w:p>
    <w:p w14:paraId="16AF8609" w14:textId="39323AB7" w:rsidR="00C44CB0" w:rsidRPr="00C55424" w:rsidRDefault="00723D19" w:rsidP="00FE6EFF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C55424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Листа изборних предмета према програму образовног профила</w:t>
      </w:r>
    </w:p>
    <w:tbl>
      <w:tblPr>
        <w:tblW w:w="9113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C55424" w:rsidRPr="00C55424" w14:paraId="3040A8C3" w14:textId="77777777" w:rsidTr="00C55424">
        <w:trPr>
          <w:trHeight w:val="3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C65B" w14:textId="77777777" w:rsidR="00156C54" w:rsidRPr="00C5542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8F03" w14:textId="77777777" w:rsidR="00156C54" w:rsidRPr="00C5542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4CE3" w14:textId="77777777" w:rsidR="00156C54" w:rsidRPr="00C5542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C55424" w:rsidRPr="00C55424" w14:paraId="1F03D449" w14:textId="77777777" w:rsidTr="00C55424">
        <w:trPr>
          <w:trHeight w:val="309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703E7" w14:textId="77777777" w:rsidR="00156C54" w:rsidRPr="00C5542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D7E33" w14:textId="77777777" w:rsidR="00156C54" w:rsidRPr="00C5542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F36BC" w14:textId="77777777" w:rsidR="00156C54" w:rsidRPr="00C5542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735C" w14:textId="77777777" w:rsidR="00156C54" w:rsidRPr="00C5542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5894" w14:textId="77777777" w:rsidR="00156C54" w:rsidRPr="00C5542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FC88" w14:textId="77777777" w:rsidR="00156C54" w:rsidRPr="00C5542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IV</w:t>
            </w:r>
          </w:p>
        </w:tc>
      </w:tr>
      <w:tr w:rsidR="00C55424" w:rsidRPr="00C55424" w14:paraId="50C27950" w14:textId="77777777" w:rsidTr="00C55424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0F3B70E" w14:textId="77777777" w:rsidR="00156C54" w:rsidRPr="00C5542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/>
              </w:rPr>
              <w:t>Општеобразовни предмети</w:t>
            </w:r>
          </w:p>
        </w:tc>
      </w:tr>
      <w:tr w:rsidR="00C55424" w:rsidRPr="00C55424" w14:paraId="71B2C150" w14:textId="77777777" w:rsidTr="00C55424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DB30" w14:textId="77777777" w:rsidR="00156C54" w:rsidRPr="00C5542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9435" w14:textId="32240F1F" w:rsidR="00156C54" w:rsidRPr="00C55424" w:rsidRDefault="00C5542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Изабрана поглавља математике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91F0" w14:textId="77777777" w:rsidR="00156C54" w:rsidRPr="00C5542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987A" w14:textId="77777777" w:rsidR="00156C54" w:rsidRPr="00C5542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5690" w14:textId="604A2259" w:rsidR="00156C54" w:rsidRPr="00C55424" w:rsidRDefault="00C5542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AEC6" w14:textId="60EF7243" w:rsidR="00156C54" w:rsidRPr="00C55424" w:rsidRDefault="00C5542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2</w:t>
            </w:r>
          </w:p>
        </w:tc>
      </w:tr>
      <w:tr w:rsidR="00C55424" w:rsidRPr="00C55424" w14:paraId="39BA247E" w14:textId="77777777" w:rsidTr="00C55424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6D5B5" w14:textId="6B5827BA" w:rsidR="00C55424" w:rsidRPr="00C55424" w:rsidRDefault="00C5542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16E00" w14:textId="5C62586D" w:rsidR="00C55424" w:rsidRPr="00C55424" w:rsidRDefault="00C5542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Историја (одабране теме)*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5C965" w14:textId="77777777" w:rsidR="00C55424" w:rsidRPr="00C55424" w:rsidRDefault="00C5542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C07E6" w14:textId="77777777" w:rsidR="00C55424" w:rsidRPr="00C55424" w:rsidRDefault="00C5542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7E517" w14:textId="47F347F3" w:rsidR="00C55424" w:rsidRPr="00C55424" w:rsidRDefault="00C5542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C515D" w14:textId="1D9F5E9F" w:rsidR="00C55424" w:rsidRPr="00C55424" w:rsidRDefault="00C5542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2</w:t>
            </w:r>
          </w:p>
        </w:tc>
      </w:tr>
      <w:tr w:rsidR="00C55424" w:rsidRPr="00C55424" w14:paraId="531CC878" w14:textId="77777777" w:rsidTr="00C55424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5B7EB" w14:textId="6993E5A1" w:rsidR="00C55424" w:rsidRPr="00C55424" w:rsidRDefault="00C5542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D816B" w14:textId="44407B36" w:rsidR="00C55424" w:rsidRPr="00C55424" w:rsidRDefault="00C5542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Музичка култура</w:t>
            </w:r>
            <w:r w:rsidRPr="00C55424">
              <w:rPr>
                <w:rFonts w:ascii="Calibri" w:eastAsia="Times New Roman" w:hAnsi="Calibri" w:cs="Times New Roman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AD7E9" w14:textId="77777777" w:rsidR="00C55424" w:rsidRPr="00C55424" w:rsidRDefault="00C5542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9F104" w14:textId="77777777" w:rsidR="00C55424" w:rsidRPr="00C55424" w:rsidRDefault="00C5542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00B75" w14:textId="259B49D9" w:rsidR="00C55424" w:rsidRPr="00C55424" w:rsidRDefault="00C5542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45BA7" w14:textId="2666C68D" w:rsidR="00C55424" w:rsidRPr="00C55424" w:rsidRDefault="00C5542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2</w:t>
            </w:r>
          </w:p>
        </w:tc>
      </w:tr>
      <w:tr w:rsidR="00C55424" w:rsidRPr="00C55424" w14:paraId="73400939" w14:textId="77777777" w:rsidTr="00C55424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5568" w14:textId="2037C558" w:rsidR="00156C54" w:rsidRPr="00C55424" w:rsidRDefault="00C55424" w:rsidP="00C5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4</w:t>
            </w:r>
            <w:r w:rsidR="00156C54"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746F" w14:textId="77777777" w:rsidR="00156C54" w:rsidRPr="00C5542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Логика са етиком</w:t>
            </w:r>
            <w:r w:rsidRPr="00C55424">
              <w:rPr>
                <w:rFonts w:ascii="Calibri" w:eastAsia="Times New Roman" w:hAnsi="Calibri" w:cs="Times New Roman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B79D" w14:textId="77777777" w:rsidR="00156C54" w:rsidRPr="00C5542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F473" w14:textId="77777777" w:rsidR="00156C54" w:rsidRPr="00C5542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C7A1" w14:textId="77777777" w:rsidR="00156C54" w:rsidRPr="00C5542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3C0A" w14:textId="77777777" w:rsidR="00156C54" w:rsidRPr="00C5542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</w:t>
            </w:r>
          </w:p>
        </w:tc>
      </w:tr>
      <w:tr w:rsidR="00C55424" w:rsidRPr="00C55424" w14:paraId="3C017680" w14:textId="77777777" w:rsidTr="00C55424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8606F" w14:textId="1CD1B802" w:rsidR="00C55424" w:rsidRPr="00C55424" w:rsidRDefault="00C55424" w:rsidP="00C55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5.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86EE6" w14:textId="71C6069B" w:rsidR="00C55424" w:rsidRPr="00C55424" w:rsidRDefault="00C5542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Физика*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3289A" w14:textId="77777777" w:rsidR="00C55424" w:rsidRPr="00C55424" w:rsidRDefault="00C5542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95485" w14:textId="77777777" w:rsidR="00C55424" w:rsidRPr="00C55424" w:rsidRDefault="00C5542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C2B1C" w14:textId="1EF0A940" w:rsidR="00C55424" w:rsidRPr="00C55424" w:rsidRDefault="00C5542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EC53C" w14:textId="476E9D8F" w:rsidR="00C55424" w:rsidRPr="00C55424" w:rsidRDefault="00C5542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C5542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2</w:t>
            </w:r>
          </w:p>
        </w:tc>
      </w:tr>
      <w:tr w:rsidR="00C55424" w:rsidRPr="00C55424" w14:paraId="1B715D2D" w14:textId="77777777" w:rsidTr="00C55424">
        <w:trPr>
          <w:trHeight w:val="292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AEB562" w14:textId="77777777" w:rsidR="00156C54" w:rsidRPr="00C5542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C55424">
              <w:rPr>
                <w:rFonts w:ascii="Calibri" w:eastAsia="Times New Roman" w:hAnsi="Calibri" w:cs="Times New Roman"/>
                <w:sz w:val="16"/>
                <w:szCs w:val="16"/>
                <w:lang w:val="en-GB" w:eastAsia="en-GB"/>
              </w:rPr>
              <w:t>*</w:t>
            </w:r>
            <w:r w:rsidRPr="00C55424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Ученик предмет бира једном у току школовања у трећем или четвртом разреду</w:t>
            </w:r>
          </w:p>
        </w:tc>
      </w:tr>
    </w:tbl>
    <w:p w14:paraId="67104277" w14:textId="77777777" w:rsidR="002E0448" w:rsidRDefault="002E0448" w:rsidP="00445ABF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5D2B521" w14:textId="77777777" w:rsidR="004938CD" w:rsidRDefault="004938CD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F7BB464" w14:textId="77777777" w:rsidR="009A2E21" w:rsidRPr="00C55424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C55424">
        <w:rPr>
          <w:rFonts w:ascii="Times New Roman" w:hAnsi="Times New Roman" w:cs="Times New Roman"/>
          <w:b/>
          <w:noProof/>
          <w:sz w:val="24"/>
          <w:szCs w:val="24"/>
        </w:rPr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9A2E21" w:rsidRPr="00C55424" w14:paraId="0C3DDEA1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42E7B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37E977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0470B2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6416E3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CEBB1C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ED074C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C55424" w14:paraId="5A7D0D14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8F2B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45CD" w14:textId="77777777" w:rsidR="009A2E21" w:rsidRPr="00C55424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B9DD" w14:textId="0EC2DE09" w:rsidR="009A2E21" w:rsidRPr="00C55424" w:rsidRDefault="00C55424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3ECF" w14:textId="21728A7A" w:rsidR="009A2E21" w:rsidRPr="00C55424" w:rsidRDefault="00C55424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68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57C7" w14:textId="54EED34B" w:rsidR="009A2E21" w:rsidRPr="00C55424" w:rsidRDefault="00C55424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3932" w14:textId="5ACDA2AE" w:rsidR="009A2E21" w:rsidRPr="00C55424" w:rsidRDefault="00C55424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276</w:t>
            </w:r>
          </w:p>
        </w:tc>
      </w:tr>
      <w:tr w:rsidR="009A2E21" w:rsidRPr="00C55424" w14:paraId="51C53A69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0E9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E98C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4D3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2AE3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FDD6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DD80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C55424" w14:paraId="54FD0012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AFDB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12A4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EC41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48D0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2D2D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FA7A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C55424" w14:paraId="1C6EC2DB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628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0A6C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AC6C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873F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57D3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0EA0" w14:textId="77777777" w:rsidR="009A2E21" w:rsidRPr="00C55424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6035FDE9" w14:textId="77777777" w:rsidR="009A2E21" w:rsidRPr="00C55424" w:rsidRDefault="009A2E21" w:rsidP="009A2E21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C55424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C55424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125AAFE2" w14:textId="77777777" w:rsidR="002E0448" w:rsidRDefault="002E0448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2E0448" w:rsidSect="00B35ED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3C1A3B95" w14:textId="77777777" w:rsidR="009A2E21" w:rsidRPr="00C55424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C55424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Факултативни облици образовно – васпитног рада током школске године по разредима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2"/>
        <w:gridCol w:w="2188"/>
        <w:gridCol w:w="2103"/>
        <w:gridCol w:w="2377"/>
        <w:gridCol w:w="2308"/>
      </w:tblGrid>
      <w:tr w:rsidR="009A2E21" w:rsidRPr="00C55424" w14:paraId="52E509DC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6C8BBC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398583" w14:textId="77777777" w:rsidR="009A2E21" w:rsidRPr="00C55424" w:rsidRDefault="006B0D29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C3C0BD" w14:textId="77777777" w:rsidR="009A2E21" w:rsidRPr="00C55424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C5FDCE" w14:textId="77777777" w:rsidR="009A2E21" w:rsidRPr="00C55424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6BE72" w14:textId="77777777" w:rsidR="009A2E21" w:rsidRPr="00C55424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C55424" w14:paraId="4A4FBBF5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0CDF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Екскурзија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9996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3 дана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C969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5 дана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AAA4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4C31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</w:tr>
      <w:tr w:rsidR="009A2E21" w:rsidRPr="00C55424" w14:paraId="46367006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7CC5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7872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C55424" w14:paraId="57128903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8261" w14:textId="77777777" w:rsidR="009A2E21" w:rsidRPr="00C55424" w:rsidRDefault="006B0D29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Трећи</w:t>
            </w:r>
            <w:r w:rsidR="009A2E21"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страни језик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81CD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C55424" w14:paraId="5AAF5DB6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155F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предмети*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E32F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1 – 2 часа недељно</w:t>
            </w:r>
          </w:p>
        </w:tc>
      </w:tr>
      <w:tr w:rsidR="009A2E21" w:rsidRPr="00C55424" w14:paraId="246E5C0A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EE94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Стваралачке и слободне активности ученика (хор, секције и др.)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66F9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30 – 60 часова годишње</w:t>
            </w:r>
          </w:p>
        </w:tc>
      </w:tr>
      <w:tr w:rsidR="009A2E21" w:rsidRPr="00C55424" w14:paraId="442525CE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AF98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Друштвене активности – ученички парламент, ученичке задруге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2A64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15 – 30 часова годишње</w:t>
            </w:r>
          </w:p>
        </w:tc>
      </w:tr>
      <w:tr w:rsidR="009A2E21" w:rsidRPr="00C55424" w14:paraId="6D7A5157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23C1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Културна и јавна делатност школе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8DBC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2 радна дана</w:t>
            </w:r>
          </w:p>
        </w:tc>
      </w:tr>
    </w:tbl>
    <w:p w14:paraId="088F741D" w14:textId="77777777" w:rsidR="009A2E21" w:rsidRPr="00C55424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55424">
        <w:rPr>
          <w:rFonts w:ascii="Times New Roman" w:hAnsi="Times New Roman" w:cs="Times New Roman"/>
          <w:noProof/>
          <w:sz w:val="24"/>
          <w:szCs w:val="24"/>
        </w:rPr>
        <w:t>*</w:t>
      </w:r>
      <w:r w:rsidRPr="00C55424">
        <w:rPr>
          <w:rFonts w:ascii="Times New Roman" w:hAnsi="Times New Roman" w:cs="Times New Roman"/>
          <w:noProof/>
          <w:sz w:val="16"/>
          <w:szCs w:val="16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14:paraId="0266399B" w14:textId="77777777"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6BCA436" w14:textId="77777777"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  <w:sectPr w:rsidR="002E044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14:paraId="2DF4683D" w14:textId="77777777" w:rsidR="009A2E21" w:rsidRPr="00C55424" w:rsidRDefault="009A2E21" w:rsidP="00336D08">
      <w:pPr>
        <w:pStyle w:val="ListParagraph"/>
        <w:jc w:val="center"/>
        <w:rPr>
          <w:b/>
          <w:noProof/>
        </w:rPr>
      </w:pPr>
      <w:r w:rsidRPr="00C55424">
        <w:rPr>
          <w:b/>
          <w:noProof/>
        </w:rPr>
        <w:lastRenderedPageBreak/>
        <w:t xml:space="preserve">Остваривање </w:t>
      </w:r>
      <w:r w:rsidR="00336D08" w:rsidRPr="00C55424">
        <w:rPr>
          <w:b/>
          <w:noProof/>
          <w:lang w:val="sr-Cyrl-RS"/>
        </w:rPr>
        <w:t xml:space="preserve">школског </w:t>
      </w:r>
      <w:r w:rsidRPr="00C55424">
        <w:rPr>
          <w:b/>
          <w:noProof/>
        </w:rPr>
        <w:t>програма по недељама</w:t>
      </w:r>
    </w:p>
    <w:p w14:paraId="144FB49E" w14:textId="77777777" w:rsidR="009A2E21" w:rsidRPr="00C55424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74"/>
        <w:gridCol w:w="2452"/>
        <w:gridCol w:w="2711"/>
        <w:gridCol w:w="2711"/>
        <w:gridCol w:w="2470"/>
      </w:tblGrid>
      <w:tr w:rsidR="009A2E21" w:rsidRPr="00C55424" w14:paraId="4BAF3A69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DDAD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0C3D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A8F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C718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A0B6" w14:textId="77777777" w:rsidR="009A2E21" w:rsidRPr="00C55424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C55424" w14:paraId="5633ABB0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B540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0954" w14:textId="77777777" w:rsidR="009A2E21" w:rsidRPr="00C55424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B461" w14:textId="70E44D6F" w:rsidR="009A2E21" w:rsidRPr="00C55424" w:rsidRDefault="00C55424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D769" w14:textId="69310E36" w:rsidR="009A2E21" w:rsidRPr="00C55424" w:rsidRDefault="00C55424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34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BFD1" w14:textId="4D895711" w:rsidR="009A2E21" w:rsidRPr="00C55424" w:rsidRDefault="00C55424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</w:tr>
      <w:tr w:rsidR="009A2E21" w:rsidRPr="00C55424" w14:paraId="48DC1BE0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54F5" w14:textId="77777777" w:rsidR="00336D08" w:rsidRPr="00C55424" w:rsidRDefault="00336D08" w:rsidP="00336D08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Менторски рад </w:t>
            </w:r>
          </w:p>
          <w:p w14:paraId="331E0290" w14:textId="77777777" w:rsidR="009A2E21" w:rsidRPr="00C55424" w:rsidRDefault="00336D08" w:rsidP="00336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(настава у блоку, пракса)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13B3" w14:textId="77777777" w:rsidR="009A2E21" w:rsidRPr="00C55424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525" w14:textId="7321D38B" w:rsidR="009A2E21" w:rsidRPr="00C55424" w:rsidRDefault="00C55424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F257" w14:textId="4FE2DAC4" w:rsidR="009A2E21" w:rsidRPr="00C55424" w:rsidRDefault="00C55424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F501" w14:textId="26ED9EEF" w:rsidR="009A2E21" w:rsidRPr="00C55424" w:rsidRDefault="00C55424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</w:tr>
      <w:tr w:rsidR="009A2E21" w:rsidRPr="00C55424" w14:paraId="0B8EE04C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4B99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03A6" w14:textId="77777777" w:rsidR="009A2E21" w:rsidRPr="00C55424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D3B2" w14:textId="77777777" w:rsidR="009A2E21" w:rsidRPr="00C55424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05B6" w14:textId="77777777" w:rsidR="009A2E21" w:rsidRPr="00C55424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2436" w14:textId="77777777" w:rsidR="009A2E21" w:rsidRPr="00C55424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C55424" w14:paraId="593F507E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6B53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0CF8" w14:textId="77777777" w:rsidR="009A2E21" w:rsidRPr="00C55424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5A50" w14:textId="77777777" w:rsidR="009A2E21" w:rsidRPr="00C55424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A633" w14:textId="77777777" w:rsidR="009A2E21" w:rsidRPr="00C55424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C506" w14:textId="77777777" w:rsidR="009A2E21" w:rsidRPr="00C55424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C55424" w14:paraId="117C20CD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DF64" w14:textId="77777777" w:rsidR="009A2E21" w:rsidRPr="00C55424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F591" w14:textId="77777777" w:rsidR="009A2E21" w:rsidRPr="00C55424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876D" w14:textId="77777777" w:rsidR="009A2E21" w:rsidRPr="00C55424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52F0" w14:textId="77777777" w:rsidR="009A2E21" w:rsidRPr="00C55424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A238" w14:textId="77777777" w:rsidR="009A2E21" w:rsidRPr="00C55424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C5542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620325DF" w14:textId="77777777"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DD0CE34" w14:textId="77777777" w:rsidR="009A2E21" w:rsidRPr="00C55424" w:rsidRDefault="00336D08" w:rsidP="00336D08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C55424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637"/>
        <w:gridCol w:w="2370"/>
        <w:gridCol w:w="2370"/>
        <w:gridCol w:w="2370"/>
        <w:gridCol w:w="2370"/>
      </w:tblGrid>
      <w:tr w:rsidR="00F64103" w:rsidRPr="00C55424" w14:paraId="059008FE" w14:textId="77777777" w:rsidTr="00F64103">
        <w:tc>
          <w:tcPr>
            <w:tcW w:w="1101" w:type="dxa"/>
            <w:vMerge w:val="restart"/>
            <w:textDirection w:val="btLr"/>
          </w:tcPr>
          <w:p w14:paraId="777BEE6F" w14:textId="4FAD3924" w:rsidR="00F64103" w:rsidRPr="00C55424" w:rsidRDefault="00F64103" w:rsidP="00F6410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637" w:type="dxa"/>
            <w:vMerge w:val="restart"/>
            <w:vAlign w:val="center"/>
          </w:tcPr>
          <w:p w14:paraId="687703FE" w14:textId="3609F1EC" w:rsidR="00F64103" w:rsidRPr="00C55424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7110" w:type="dxa"/>
            <w:gridSpan w:val="3"/>
            <w:shd w:val="clear" w:color="auto" w:fill="D9D9D9" w:themeFill="background1" w:themeFillShade="D9"/>
            <w:vAlign w:val="center"/>
          </w:tcPr>
          <w:p w14:paraId="5D87C091" w14:textId="2F893C4F" w:rsidR="00F64103" w:rsidRPr="00C55424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2370" w:type="dxa"/>
            <w:vMerge w:val="restart"/>
            <w:vAlign w:val="center"/>
          </w:tcPr>
          <w:p w14:paraId="3BF37303" w14:textId="3ED83A17" w:rsidR="00F64103" w:rsidRPr="00C55424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б</w:t>
            </w:r>
            <w:r w:rsidR="00F64103"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рој ученика у групи - до</w:t>
            </w:r>
          </w:p>
        </w:tc>
      </w:tr>
      <w:tr w:rsidR="00F64103" w:rsidRPr="00C55424" w14:paraId="0C49593A" w14:textId="77777777" w:rsidTr="00F64103">
        <w:tc>
          <w:tcPr>
            <w:tcW w:w="1101" w:type="dxa"/>
            <w:vMerge/>
          </w:tcPr>
          <w:p w14:paraId="60C501C0" w14:textId="64E8BD26" w:rsidR="00F64103" w:rsidRPr="00C55424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37" w:type="dxa"/>
            <w:vMerge/>
          </w:tcPr>
          <w:p w14:paraId="00E1147F" w14:textId="743BD291" w:rsidR="00F64103" w:rsidRPr="00C55424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5DBF545" w14:textId="0CE48554" w:rsidR="00F64103" w:rsidRPr="00C55424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725D4D8D" w14:textId="01FA61D7" w:rsidR="00F64103" w:rsidRPr="00C55424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0751EB3" w14:textId="53981CE0" w:rsidR="00F64103" w:rsidRPr="00C55424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2370" w:type="dxa"/>
            <w:vMerge/>
          </w:tcPr>
          <w:p w14:paraId="282771E6" w14:textId="65FA0C24" w:rsidR="00F64103" w:rsidRPr="00C55424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F64103" w:rsidRPr="00C55424" w14:paraId="749E1E63" w14:textId="77777777" w:rsidTr="00F64103">
        <w:tc>
          <w:tcPr>
            <w:tcW w:w="1101" w:type="dxa"/>
          </w:tcPr>
          <w:p w14:paraId="74F0CEC9" w14:textId="6EE19D2B" w:rsidR="00F64103" w:rsidRPr="00C55424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637" w:type="dxa"/>
          </w:tcPr>
          <w:p w14:paraId="5539ECDE" w14:textId="1406D305" w:rsidR="00F64103" w:rsidRPr="00C55424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Рачунарство и информатика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2A40DBD6" w14:textId="48E7D0F1" w:rsidR="00F64103" w:rsidRPr="00C55424" w:rsidRDefault="00F64103" w:rsidP="00F64103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C5542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74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153E7CC2" w14:textId="77777777" w:rsidR="00F64103" w:rsidRPr="00C55424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</w:tcPr>
          <w:p w14:paraId="1944D40E" w14:textId="77777777" w:rsidR="00F64103" w:rsidRPr="00C55424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</w:tcPr>
          <w:p w14:paraId="0087CBB2" w14:textId="228443C4" w:rsidR="00F64103" w:rsidRPr="00C55424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5542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3E8373D6" w14:textId="77777777" w:rsidR="005F0CC3" w:rsidRPr="00D81217" w:rsidRDefault="005F0CC3" w:rsidP="005F0CC3">
      <w:pPr>
        <w:jc w:val="both"/>
        <w:rPr>
          <w:noProof/>
          <w:color w:val="FF0000"/>
        </w:rPr>
      </w:pPr>
    </w:p>
    <w:p w14:paraId="53FFB581" w14:textId="25934E1A" w:rsidR="00336D08" w:rsidRDefault="00336D08" w:rsidP="005F0CC3">
      <w:pPr>
        <w:jc w:val="both"/>
        <w:rPr>
          <w:noProof/>
        </w:rPr>
      </w:pPr>
    </w:p>
    <w:p w14:paraId="37EEA8D2" w14:textId="77777777" w:rsidR="00F64103" w:rsidRDefault="00F64103" w:rsidP="005F0CC3">
      <w:pPr>
        <w:jc w:val="both"/>
        <w:rPr>
          <w:noProof/>
        </w:rPr>
        <w:sectPr w:rsidR="00F64103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5506" w:type="dxa"/>
        <w:jc w:val="center"/>
        <w:tblLayout w:type="fixed"/>
        <w:tblLook w:val="04A0" w:firstRow="1" w:lastRow="0" w:firstColumn="1" w:lastColumn="0" w:noHBand="0" w:noVBand="1"/>
      </w:tblPr>
      <w:tblGrid>
        <w:gridCol w:w="408"/>
        <w:gridCol w:w="1402"/>
        <w:gridCol w:w="360"/>
        <w:gridCol w:w="329"/>
        <w:gridCol w:w="390"/>
        <w:gridCol w:w="426"/>
        <w:gridCol w:w="425"/>
        <w:gridCol w:w="425"/>
        <w:gridCol w:w="284"/>
        <w:gridCol w:w="283"/>
        <w:gridCol w:w="415"/>
        <w:gridCol w:w="294"/>
        <w:gridCol w:w="567"/>
        <w:gridCol w:w="567"/>
        <w:gridCol w:w="283"/>
        <w:gridCol w:w="426"/>
        <w:gridCol w:w="283"/>
        <w:gridCol w:w="415"/>
        <w:gridCol w:w="294"/>
        <w:gridCol w:w="567"/>
        <w:gridCol w:w="567"/>
        <w:gridCol w:w="283"/>
        <w:gridCol w:w="426"/>
        <w:gridCol w:w="414"/>
        <w:gridCol w:w="284"/>
        <w:gridCol w:w="294"/>
        <w:gridCol w:w="567"/>
        <w:gridCol w:w="567"/>
        <w:gridCol w:w="273"/>
        <w:gridCol w:w="425"/>
        <w:gridCol w:w="578"/>
        <w:gridCol w:w="556"/>
        <w:gridCol w:w="294"/>
        <w:gridCol w:w="556"/>
        <w:gridCol w:w="579"/>
      </w:tblGrid>
      <w:tr w:rsidR="00F64103" w:rsidRPr="00C44CB0" w14:paraId="00CFF020" w14:textId="77777777" w:rsidTr="00D81217">
        <w:trPr>
          <w:trHeight w:val="446"/>
          <w:jc w:val="center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8300F58" w14:textId="7E65FB0A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А2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. ОБАВЕЗНИ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СТРУЧНИ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ПРЕДМЕТИ</w:t>
            </w:r>
          </w:p>
        </w:tc>
        <w:tc>
          <w:tcPr>
            <w:tcW w:w="2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813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7B3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C5F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8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DF9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1F7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6369A0" w:rsidRPr="00C44CB0" w14:paraId="2AE79AC6" w14:textId="77777777" w:rsidTr="00D81217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BB193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1825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70EC2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201A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92C55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AAB7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3BBE5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01D7B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BC4AB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E8BF94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722EAE" w:rsidRPr="00C44CB0" w14:paraId="6A888A55" w14:textId="77777777" w:rsidTr="00D81217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96052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0DAB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B38FC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9F6AF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D8070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92B4A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29E59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5A2AD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2AA1D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90B61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A64E5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1781F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E0F8C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B5D32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722A4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CBC41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2ECDD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AC9D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3EA4D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475EA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06A7C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601E5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79CD2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BFEBD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C78A6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16199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E187B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20054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76EBB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3E193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5AE46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F8C91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482FE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261BC7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722EAE" w:rsidRPr="00C44CB0" w14:paraId="6A4362C3" w14:textId="77777777" w:rsidTr="00D81217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FBBF1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49D6F5" w14:textId="3C649DC9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en-GB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en-GB" w:eastAsia="en-GB"/>
              </w:rPr>
              <w:t>10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C836A5" w14:textId="42ACD5AE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E50FE9" w14:textId="77777777" w:rsidR="00F64103" w:rsidRPr="00D8121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A051C8" w14:textId="06DB2406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370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6E547A" w14:textId="1FADE756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AB989A" w14:textId="77777777" w:rsidR="00F64103" w:rsidRPr="00D8121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09FBF9" w14:textId="77777777" w:rsidR="00F64103" w:rsidRPr="00D8121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469DA" w14:textId="6CAA4D49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11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2DCDB3" w14:textId="6DB604E5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10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392F61" w14:textId="46934035" w:rsidR="00F64103" w:rsidRPr="00D8121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DB96E6" w14:textId="6A611C39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385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38B64B" w14:textId="150FB80B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B632B0" w14:textId="77777777" w:rsidR="00F64103" w:rsidRPr="00D8121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C362CD" w14:textId="2DDD72FF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B23CA6" w14:textId="41BD9FD9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8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CD6E8A" w14:textId="1FEC1D37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11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1693DA" w14:textId="77777777" w:rsidR="00F64103" w:rsidRPr="00D8121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32E571" w14:textId="4F0B6ACA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98F252" w14:textId="37A645A6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374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951E8F" w14:textId="77777777" w:rsidR="00F64103" w:rsidRPr="00D8121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C24DEE" w14:textId="01DE246D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90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349893" w14:textId="380FBD4C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CE1592" w14:textId="50EA86D0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10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1E5789" w14:textId="77777777" w:rsidR="00F64103" w:rsidRPr="00D8121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10DFEA" w14:textId="7E1ECA0F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ACFE0" w14:textId="188D6BCB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320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B5A33C" w14:textId="77777777" w:rsidR="00F64103" w:rsidRPr="00D8121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440CFD" w14:textId="768808A8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B317BC" w14:textId="0DF7D7F4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1251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A24843" w14:textId="625C522E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1118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BAF853" w14:textId="77777777" w:rsidR="00F64103" w:rsidRPr="00D8121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D554A8" w14:textId="2240F9B1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210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91D75F8" w14:textId="7F831D23" w:rsidR="00F64103" w:rsidRPr="00D81217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</w:pPr>
            <w:r w:rsidRPr="00D8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11"/>
                <w:szCs w:val="11"/>
                <w:lang w:val="sr-Cyrl-RS" w:eastAsia="en-GB"/>
              </w:rPr>
              <w:t>2579</w:t>
            </w:r>
          </w:p>
        </w:tc>
      </w:tr>
      <w:tr w:rsidR="00722EAE" w:rsidRPr="00C44CB0" w14:paraId="6016F0B4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D178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C163" w14:textId="034A712C" w:rsidR="00F64103" w:rsidRPr="00C44CB0" w:rsidRDefault="006369A0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Други страни језик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AFCF" w14:textId="3BA0EB1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5E8F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5CED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ED27" w14:textId="5907DEBA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D113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B2EB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ECA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0301" w14:textId="0D983D13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47FB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4385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2F43" w14:textId="6DAAF70A" w:rsidR="00F64103" w:rsidRPr="00BA551C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1767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79D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52D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2094" w14:textId="0E191FE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AE20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CBBC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910F" w14:textId="7033C230" w:rsidR="00F64103" w:rsidRPr="00BA551C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DB4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C0CE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776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78B7" w14:textId="45F5503B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FD90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6B8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21A9" w14:textId="1168AF53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47C2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9E84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FAE8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5EA9" w14:textId="578577FE" w:rsidR="00F64103" w:rsidRPr="00BA551C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276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6511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17C4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84D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B5EC" w14:textId="78CCCA91" w:rsidR="00F64103" w:rsidRPr="00BA551C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276</w:t>
            </w:r>
          </w:p>
        </w:tc>
      </w:tr>
      <w:tr w:rsidR="00722EAE" w:rsidRPr="00C44CB0" w14:paraId="4B920DE5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1EA7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D0C5" w14:textId="6A96B081" w:rsidR="00F64103" w:rsidRPr="00C44CB0" w:rsidRDefault="006369A0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Принципи економије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F092F" w14:textId="4BDEB75D" w:rsidR="00F64103" w:rsidRPr="00BA551C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00DF7" w14:textId="108FEDE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97EB" w14:textId="0D6C58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4EE63" w14:textId="18357184" w:rsidR="00F64103" w:rsidRPr="00BA551C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0189" w14:textId="0BB917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E019" w14:textId="08143EC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1E89" w14:textId="3085622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B4690" w14:textId="65155B5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EBF27" w14:textId="2CA5499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27E4" w14:textId="716E399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F1EE3" w14:textId="3B971151" w:rsidR="00F64103" w:rsidRPr="00BA551C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A1C4" w14:textId="2DACD0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A91A1" w14:textId="6BD38BF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9484" w14:textId="26DF9E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93A5" w14:textId="0FE031B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C1F5A" w14:textId="149AC0B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5D4C" w14:textId="60B4D6A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D66B" w14:textId="35BE4DA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BCB7" w14:textId="5C6F528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BD7B" w14:textId="351E09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1DB0B" w14:textId="445CBF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1A26" w14:textId="7F2EE03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105E2" w14:textId="2B44885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A677" w14:textId="5ED84E6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E457" w14:textId="757684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DD7E4" w14:textId="56C8EE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0212B" w14:textId="53BEB8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3235" w14:textId="390A1B1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3EEF2" w14:textId="28AA5708" w:rsidR="00F64103" w:rsidRPr="00BA551C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B5FF" w14:textId="44DDC3C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C9AF" w14:textId="66A436F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21471" w14:textId="7C01A8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71308" w14:textId="1DE85118" w:rsidR="00F64103" w:rsidRPr="00BA551C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144</w:t>
            </w:r>
          </w:p>
        </w:tc>
      </w:tr>
      <w:tr w:rsidR="00722EAE" w:rsidRPr="00C44CB0" w14:paraId="3284D428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EAED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04CAE" w14:textId="2CE8783D" w:rsidR="00F64103" w:rsidRPr="00C44CB0" w:rsidRDefault="006369A0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Право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8D19" w14:textId="0A6903B9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C269" w14:textId="17CB3F5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172D" w14:textId="46431D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FBCE" w14:textId="1B84789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DB3C" w14:textId="21E4CBB1" w:rsidR="00F64103" w:rsidRPr="00BA551C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A7EFD" w14:textId="593A052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682DA" w14:textId="36B502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6E853" w14:textId="5885640A" w:rsidR="00F64103" w:rsidRPr="00BA551C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B66D5" w14:textId="7D6BE75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D96F" w14:textId="48385C7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67247" w14:textId="3B7F0DDE" w:rsidR="00F64103" w:rsidRPr="00BA551C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B10D8" w14:textId="6A21502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1FC78" w14:textId="70B851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64CD" w14:textId="08EFC0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0B2E" w14:textId="762873C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89D2F" w14:textId="35FE41A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2D3C4" w14:textId="435F319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C8D1" w14:textId="64E514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BFC2" w14:textId="7B9381B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5A68" w14:textId="1CB8E0C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C14F5" w14:textId="49D21D3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CD84B" w14:textId="63BFA2B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6E31" w14:textId="5CF2A5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A2970" w14:textId="1F92C74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8D26" w14:textId="00A045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7AE04" w14:textId="2CEC4F0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A6AB" w14:textId="1069263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D873" w14:textId="1284EC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D5DAA" w14:textId="2AD00100" w:rsidR="00F64103" w:rsidRPr="00BA551C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0AD6" w14:textId="205493A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A9E8" w14:textId="105ECFB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EDEB" w14:textId="4CC0829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1289" w14:textId="4748C422" w:rsidR="00F64103" w:rsidRPr="00BA551C" w:rsidRDefault="00D8121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144</w:t>
            </w:r>
          </w:p>
        </w:tc>
      </w:tr>
      <w:tr w:rsidR="00722EAE" w:rsidRPr="00C44CB0" w14:paraId="1E88FB06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D9D3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03E95" w14:textId="7F4F7318" w:rsidR="00F64103" w:rsidRPr="00085DBB" w:rsidRDefault="00006B88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Унутрашња трговина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A62F" w14:textId="303938DB" w:rsidR="00F64103" w:rsidRPr="00006B88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1A90" w14:textId="54D29C6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0D6B5" w14:textId="62652E6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9DA22" w14:textId="4B7E3BD0" w:rsidR="00F64103" w:rsidRPr="00006B88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23846" w14:textId="26C3E7A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59AD0" w14:textId="50C3A3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0FF0A" w14:textId="010FA89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52EE6" w14:textId="272C14BB" w:rsidR="00F64103" w:rsidRPr="00006B88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50898" w14:textId="4CC0814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77D4C" w14:textId="75E8DDC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E8A6D" w14:textId="36A91C1F" w:rsidR="00F64103" w:rsidRPr="00006B88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14BD1" w14:textId="3A219E6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710F" w14:textId="1C0969D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2803" w14:textId="3EECC33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7D395" w14:textId="083045A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C277" w14:textId="4E64B2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CFFB6" w14:textId="34DAF13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AB099" w14:textId="7048D33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C25C" w14:textId="6F06BB3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E2907" w14:textId="200EB37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8B0B5" w14:textId="219D067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FEE51" w14:textId="4BB609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655BF" w14:textId="310945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43C54" w14:textId="47194F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4857" w14:textId="2D62EC8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32C09" w14:textId="4FC400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4DFB" w14:textId="5786219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56190" w14:textId="5C983DC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CA0CF" w14:textId="6B163106" w:rsidR="00F64103" w:rsidRPr="00006B88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21AB0" w14:textId="2E61510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A495" w14:textId="26FE707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4CF62" w14:textId="6281C2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4A19D" w14:textId="647E9E1C" w:rsidR="00F64103" w:rsidRPr="00BA551C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144</w:t>
            </w:r>
          </w:p>
        </w:tc>
      </w:tr>
      <w:tr w:rsidR="00722EAE" w:rsidRPr="00C44CB0" w14:paraId="6EF98EF9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D9BE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80937" w14:textId="64309C7D" w:rsidR="00F64103" w:rsidRPr="00BA551C" w:rsidRDefault="00006B88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Пословна кореспонденција и комуникација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6FDA" w14:textId="78216BA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DD51C" w14:textId="1C2C9D23" w:rsidR="00F64103" w:rsidRPr="00BA551C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87FC" w14:textId="6D83A4B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EAF35" w14:textId="145E878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43DD" w14:textId="4BBD474E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7DA7" w14:textId="0C472E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D5FFD" w14:textId="104A450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2B1A" w14:textId="7090237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5525" w14:textId="12B51144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37F9" w14:textId="4E997F9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D0289" w14:textId="31FD820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E24A" w14:textId="2AE9F062" w:rsidR="00F64103" w:rsidRPr="00BA551C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0447" w14:textId="5AD8711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F801" w14:textId="70D949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FA88" w14:textId="4AE290C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07C8" w14:textId="0CAC591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92500" w14:textId="3E6D92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4452" w14:textId="029237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E27F" w14:textId="1AB3E62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DA68" w14:textId="1422EB9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B16F" w14:textId="5798989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A725" w14:textId="365E380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1CA5" w14:textId="72515CB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1B67E" w14:textId="1DE842A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2BD5E" w14:textId="0D0F45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7E76" w14:textId="33743B2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B615E" w14:textId="268E12C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30739" w14:textId="736937C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F8C3" w14:textId="3D393E3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2F9F" w14:textId="1F8FDE61" w:rsidR="00F64103" w:rsidRPr="00BA551C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144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BDE58" w14:textId="4DB393A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D247" w14:textId="4C4352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AE74" w14:textId="1B53EE0A" w:rsidR="00F64103" w:rsidRPr="00BA551C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144</w:t>
            </w:r>
          </w:p>
        </w:tc>
      </w:tr>
      <w:tr w:rsidR="00722EAE" w:rsidRPr="00C44CB0" w14:paraId="097FEEE7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E9F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22D73" w14:textId="1B417074" w:rsidR="00F64103" w:rsidRPr="00BA551C" w:rsidRDefault="00006B88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Познавање робе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67FB3" w14:textId="70E70682" w:rsidR="00F64103" w:rsidRPr="00006B88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D795" w14:textId="407ACEA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5C26" w14:textId="3FE147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02A9" w14:textId="1C0DDAA5" w:rsidR="00F64103" w:rsidRPr="00006B88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D3C1" w14:textId="087E19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25C17" w14:textId="66027CE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3DB69" w14:textId="5B4AF76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52B21" w14:textId="65286F8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5E9E" w14:textId="6B70A61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8DC5" w14:textId="2E204D4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18527" w14:textId="4BC05F9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DE0B0" w14:textId="1257275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B0A1" w14:textId="3B90CB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F185" w14:textId="425B17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5DC5" w14:textId="1DAAF3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94254" w14:textId="60E7FB9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282B4" w14:textId="10FF1D4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2CB4" w14:textId="0B7134B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8ABDD" w14:textId="44411BF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1926" w14:textId="166CD9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94CF" w14:textId="62168EB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800D" w14:textId="7F4A57C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924B3" w14:textId="2AD317F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1C6C9" w14:textId="1BD739D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EC1A" w14:textId="4B83D6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8E8C" w14:textId="6174739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A2FF5" w14:textId="26AD4D1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E8C17" w14:textId="096299A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4725" w14:textId="4027A0A3" w:rsidR="00F64103" w:rsidRPr="00006B88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3026E" w14:textId="7F017C2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DAFA" w14:textId="418C2DF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8F51" w14:textId="6C9C419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FCD33" w14:textId="2687956B" w:rsidR="00F64103" w:rsidRPr="00BA551C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</w:tr>
      <w:tr w:rsidR="00722EAE" w:rsidRPr="00C44CB0" w14:paraId="5AE7FA32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D170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B6E08" w14:textId="479EFB57" w:rsidR="00F64103" w:rsidRPr="00BA551C" w:rsidRDefault="00006B88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Комерцијално познавање производа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91986" w14:textId="16F9E1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03D1" w14:textId="42000CD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05679" w14:textId="6AC5D16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28DD" w14:textId="7A3553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67602" w14:textId="3D8D8BB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A0EC2" w14:textId="5AEFD3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EEC2" w14:textId="3C27B8F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70D9" w14:textId="452376E2" w:rsidR="00F64103" w:rsidRPr="00006B88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3603" w14:textId="14579F4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ACA43" w14:textId="7545DDB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E3686" w14:textId="6160248B" w:rsidR="00F64103" w:rsidRPr="00006B88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5F69" w14:textId="3906C3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29D7" w14:textId="1A3687D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5101F" w14:textId="115237E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4835" w14:textId="48E4EC8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F604" w14:textId="5A8CAC5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8CC58" w14:textId="3D116F6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44474" w14:textId="1628FA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F2FB" w14:textId="31393A7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3CAE" w14:textId="7506DA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D394" w14:textId="23F7D08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58BB0" w14:textId="2B34CF0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CBE40" w14:textId="6B07F4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5286" w14:textId="0A5B48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BE23" w14:textId="74AF765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02E4A" w14:textId="2C7A8E3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A42E" w14:textId="7330A6C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1D47" w14:textId="5E0EA72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6F8D9" w14:textId="450BB7A3" w:rsidR="00F64103" w:rsidRPr="00006B88" w:rsidRDefault="00006B88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5E53" w14:textId="3A463A5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402F" w14:textId="464B8E5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4775" w14:textId="7A16586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11B10" w14:textId="78F233AF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722EAE" w:rsidRPr="00C44CB0" w14:paraId="3A5FC511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31A6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6CD9" w14:textId="6DA4459E" w:rsidR="00F64103" w:rsidRPr="00BA551C" w:rsidRDefault="00006B88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Рачуноводство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7582" w14:textId="7CCC0CD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CA4D" w14:textId="646B20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D028" w14:textId="0622142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63C77" w14:textId="221120B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A61F7" w14:textId="13EDBA4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D3E89" w14:textId="086E8B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E6B5" w14:textId="42F33CC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39EE5" w14:textId="06F8465D" w:rsidR="00F64103" w:rsidRPr="000E3A04" w:rsidRDefault="000E3A0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39BD2" w14:textId="1165662F" w:rsidR="00F64103" w:rsidRPr="00BA551C" w:rsidRDefault="000E3A0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D9EF4" w14:textId="2D2703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7E468" w14:textId="607F9999" w:rsidR="00F64103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26DF5" w14:textId="24009613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135D" w14:textId="7361D00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BBF0" w14:textId="4242E396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6C845" w14:textId="4C6D656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DCFFD" w14:textId="1C5A6831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0FD58" w14:textId="232136E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3EA0A" w14:textId="764DD63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67000" w14:textId="4241FAD8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9F32" w14:textId="69704CF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09EB" w14:textId="63C9B044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486" w14:textId="095FEE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2E97" w14:textId="715981A8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1C65" w14:textId="309268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6F161" w14:textId="29B8C6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71A43" w14:textId="34531A0D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75847" w14:textId="6EF1E17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70C3" w14:textId="2DFDBB5D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C1ED" w14:textId="1EC41DDB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A02C" w14:textId="1467F9F0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202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BA96" w14:textId="0403038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D70B" w14:textId="2BAE7193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B6EE" w14:textId="78E48318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237</w:t>
            </w:r>
          </w:p>
        </w:tc>
      </w:tr>
      <w:tr w:rsidR="00722EAE" w:rsidRPr="00C44CB0" w14:paraId="07C6F355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F9A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C199" w14:textId="19D46D93" w:rsidR="00F64103" w:rsidRPr="00B85AA9" w:rsidRDefault="005F3467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Пословна информатика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FED31" w14:textId="678FC92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25C6" w14:textId="251D13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06E1" w14:textId="4EBF89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B995" w14:textId="6D96D6E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D6CC9" w14:textId="726D7E6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324D4" w14:textId="0DC5A59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88945" w14:textId="1B7FB81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6F502" w14:textId="0406FF6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21880" w14:textId="369183FC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F157" w14:textId="56F573C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86C6" w14:textId="10598FF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308C" w14:textId="67AC5E9D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43CC" w14:textId="3C4DD8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8DA41" w14:textId="3C87AE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ADE1" w14:textId="4DEB213B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06868" w14:textId="617C7DD3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22530" w14:textId="0A69862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803F" w14:textId="6A195040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9DA9D" w14:textId="3F07997D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77E6" w14:textId="3CDF41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89B9A" w14:textId="01267E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6561C" w14:textId="23DEEFB5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250FC" w14:textId="491D789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7ABD" w14:textId="1D4708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5810" w14:textId="5EFC551A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2885" w14:textId="442D8D2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2D77" w14:textId="455E0D3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4FC16" w14:textId="505AC5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80E6" w14:textId="3CA90E33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8FE7F" w14:textId="7B61D3B3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138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85395" w14:textId="1B45946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B684C" w14:textId="39B6221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1E7A" w14:textId="67AB881B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138</w:t>
            </w:r>
          </w:p>
        </w:tc>
      </w:tr>
      <w:tr w:rsidR="00722EAE" w:rsidRPr="00C44CB0" w14:paraId="344D5C77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C28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03C77" w14:textId="2AD8CF84" w:rsidR="00F64103" w:rsidRPr="00B85AA9" w:rsidRDefault="005F3467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Комерцијално пословање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541C" w14:textId="13195B6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37676" w14:textId="354AD6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60DC" w14:textId="2972D4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4C983" w14:textId="41F9DB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8E85" w14:textId="75FB3A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F3551" w14:textId="7B9AA0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5CAF" w14:textId="102BCE6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993DE" w14:textId="09CCC84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A93E0" w14:textId="787254AD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C540" w14:textId="602C78A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1008" w14:textId="4687BB6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EA5F8" w14:textId="260C7EEF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1B98" w14:textId="4836226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83D7" w14:textId="486A94D9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9F0E" w14:textId="77215C44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AEA9" w14:textId="4BA8B1C2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4350" w14:textId="3EDD5C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93D90" w14:textId="46EF69F5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B9906" w14:textId="5F9B8EC9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A619B" w14:textId="5FA832E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F5CC3" w14:textId="1C4050A3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7C6E" w14:textId="4ABBE4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06EC4" w14:textId="695509FE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10C5" w14:textId="09F823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E3EEB" w14:textId="6B4D27A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7FD6" w14:textId="6C401189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192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ECA4" w14:textId="71DC7EA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1662" w14:textId="0277FC8E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2A065" w14:textId="29A62D40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000A9" w14:textId="1FB67B25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502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60F31" w14:textId="6D78D8B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7C55" w14:textId="3569F606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7ED3" w14:textId="57D7D049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682</w:t>
            </w:r>
          </w:p>
        </w:tc>
      </w:tr>
      <w:tr w:rsidR="00722EAE" w:rsidRPr="00C44CB0" w14:paraId="67396AFB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05B8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51811" w14:textId="3DFF02D7" w:rsidR="00F64103" w:rsidRPr="00B85AA9" w:rsidRDefault="00B85AA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Статистика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352B" w14:textId="1B46071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892A" w14:textId="0D05316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FE23B" w14:textId="0D3D8AD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C055" w14:textId="0A80E0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60FC" w14:textId="56AEC9C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E70CD" w14:textId="3FEBDDF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265D" w14:textId="3C2704B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98FA" w14:textId="13F514A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F6478" w14:textId="44E157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E2B89" w14:textId="258D9D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D560" w14:textId="0D843FB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9CF6" w14:textId="4D0D2D0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8872" w14:textId="1D2C718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759A6" w14:textId="57CAE1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72626" w14:textId="77761C8A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488F" w14:textId="526AE275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7E19" w14:textId="674B0A3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5715B" w14:textId="1CD86B70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A7598" w14:textId="5D36DB1A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1146" w14:textId="4340BBE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8817" w14:textId="053AFE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B625" w14:textId="2F41AA9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6707A" w14:textId="5608EB8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B34A" w14:textId="437762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BF5D9" w14:textId="26EBE9D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691C" w14:textId="60292E8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4AF0" w14:textId="263F29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A517" w14:textId="1D5D7A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3D45" w14:textId="0309786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058B4" w14:textId="13314EFD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68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ED06" w14:textId="15533A3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CCDEE" w14:textId="6B902E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F9A1" w14:textId="06B62A8C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68</w:t>
            </w:r>
          </w:p>
        </w:tc>
      </w:tr>
      <w:tr w:rsidR="00722EAE" w:rsidRPr="00C44CB0" w14:paraId="52901D7E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02B1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12.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5FC2C" w14:textId="3967CC99" w:rsidR="00F64103" w:rsidRPr="00B85AA9" w:rsidRDefault="005F3467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Спољнотрговинско пословање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7DC7B" w14:textId="798A18E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232DF" w14:textId="44512F2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698B3" w14:textId="5CE47B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CDAAD" w14:textId="736AA26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FBE9" w14:textId="1882F7D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5E40D" w14:textId="5BBDB98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A885C" w14:textId="54870AF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0FC1" w14:textId="0CCAA0C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F5340" w14:textId="0F9CC8A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ACEB" w14:textId="1DA9A14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B9814" w14:textId="4C3B654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5EF89" w14:textId="3EE0AC3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3446C" w14:textId="58D357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9B34" w14:textId="77E9A10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30E08" w14:textId="5EA1333B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1136" w14:textId="25C51E8F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2951" w14:textId="4D5C9DC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0D6D" w14:textId="7021D302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D1F5" w14:textId="3E54884E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8929" w14:textId="19FA931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5A59C" w14:textId="60CB4192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48F5" w14:textId="5C5EF311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EBF70" w14:textId="579D792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FCC3" w14:textId="523F0B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78CD8" w14:textId="49225DAF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29A9" w14:textId="42B7EDF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22783" w14:textId="7AAC65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2B4BD" w14:textId="7A466C0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CA2EE" w14:textId="72721ADE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132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3705C" w14:textId="6B3E5BFF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68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A427B" w14:textId="003FEC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51FFA" w14:textId="4642432E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8BBFA" w14:textId="563DDBD2" w:rsidR="00F64103" w:rsidRPr="00B85AA9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230</w:t>
            </w:r>
          </w:p>
        </w:tc>
      </w:tr>
      <w:tr w:rsidR="00722EAE" w:rsidRPr="00C44CB0" w14:paraId="6C3C6177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625A0" w14:textId="4C420414" w:rsidR="0052025C" w:rsidRPr="0052025C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E2651" w14:textId="3D5E7BE4" w:rsidR="0052025C" w:rsidRDefault="005F3467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Маркетинг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0DE4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CE086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E697E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E781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B2CCF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2DF15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195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93FD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3DBF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95C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3236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149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B51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6EC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C5A3B" w14:textId="17C6C096" w:rsidR="0052025C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E664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640EE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B89D" w14:textId="06D9C86A" w:rsidR="0052025C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23D2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FF6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C5979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14F00" w14:textId="34F99E70" w:rsidR="0052025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76E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DABA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AAB9" w14:textId="44753873" w:rsidR="0052025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5286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4C1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3A875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28BFC" w14:textId="7D06CAB7" w:rsidR="0052025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1299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4BCE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BA5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04538" w14:textId="1ACEBC42" w:rsidR="0052025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100</w:t>
            </w:r>
          </w:p>
        </w:tc>
      </w:tr>
      <w:tr w:rsidR="005F3467" w:rsidRPr="00C44CB0" w14:paraId="7BA42BA1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51DAD" w14:textId="6FDB1823" w:rsidR="005F3467" w:rsidRDefault="005F3467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05741" w14:textId="2ECBB87E" w:rsidR="005F3467" w:rsidRDefault="005F3467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Психологија са психологијом потрошача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0378C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FD505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EEAB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FE566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3446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4070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EEED0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C9195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9C9D0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FEB61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5D8A2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8404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933AA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FF306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B072C" w14:textId="77777777" w:rsid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EDC3B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9496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7E71A" w14:textId="77777777" w:rsid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9BB85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A673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480C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1A5AA" w14:textId="0B411052" w:rsid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D322B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A5312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19CE7" w14:textId="0057C060" w:rsid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D08B5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3E9D6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E87BE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A4510" w14:textId="68A13B70" w:rsid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843C4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C8A15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A41F4" w14:textId="77777777" w:rsidR="005F3467" w:rsidRPr="00BA551C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0E23D" w14:textId="259378C0" w:rsid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722EAE" w:rsidRPr="00C44CB0" w14:paraId="37D13145" w14:textId="77777777" w:rsidTr="00D81217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074D" w14:textId="3F9675A7" w:rsidR="0052025C" w:rsidRPr="0052025C" w:rsidRDefault="005F3467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1FB8E" w14:textId="44A5CE6E" w:rsidR="0052025C" w:rsidRDefault="0052025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Предузетништво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C1D4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AEF9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6A822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CFB3E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50A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6D1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4C5D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63D31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5F4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24F3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0D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48D6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7378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A8308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1ABD7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1A17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CD07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7C3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B27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70AB9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469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780C5" w14:textId="77777777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3D9B6" w14:textId="7634294F" w:rsidR="0052025C" w:rsidRP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3F449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4DD7" w14:textId="77777777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0939" w14:textId="7532A860" w:rsidR="0052025C" w:rsidRP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9A9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4B66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4DAA" w14:textId="661839B9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42C8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CC3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765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808" w14:textId="35E9D3B8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722EAE" w:rsidRPr="00C44CB0" w14:paraId="44782B75" w14:textId="77777777" w:rsidTr="00D81217">
        <w:trPr>
          <w:trHeight w:val="320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DC84309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ПРЕДМЕТИ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C0AF6D" w14:textId="688F1EE0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16A58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D8864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A43D03" w14:textId="253D8C7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C5998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9F5FB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2754E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F0296F" w14:textId="72C164AD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725E2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935F1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B44D39" w14:textId="401E242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03695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EBE13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2C4CA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84AAB6" w14:textId="42FF8F5D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95C3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671B1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870278" w14:textId="0B3A01EA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76898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86513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E670A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7D00C0" w14:textId="6A822628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929B2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579D2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34EDE2" w14:textId="19CD6115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6D59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8CB73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5D2C5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7A04E1" w14:textId="15F75B09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1A035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FE945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8CC95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159168" w14:textId="30145ACE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132</w:t>
            </w:r>
          </w:p>
        </w:tc>
      </w:tr>
      <w:tr w:rsidR="00722EAE" w:rsidRPr="00C44CB0" w14:paraId="395EF704" w14:textId="77777777" w:rsidTr="00D81217">
        <w:trPr>
          <w:trHeight w:val="463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BC0C" w14:textId="3DFCDE74" w:rsidR="00F64103" w:rsidRPr="00C44CB0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 w:rsidR="00F64103"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D98D" w14:textId="07BDC2A5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B64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841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AA0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13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F13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B63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E60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5AC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B7B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F55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44C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54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E3A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107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E27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1B9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80E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8407" w14:textId="6BB7A744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AD1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816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88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94C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B79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DEA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D4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DDB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1E7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113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AEEC" w14:textId="119442E8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46D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54F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42D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3EA4" w14:textId="69E3D733" w:rsidR="00F64103" w:rsidRPr="005F3467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132</w:t>
            </w:r>
          </w:p>
        </w:tc>
      </w:tr>
      <w:tr w:rsidR="00722EAE" w:rsidRPr="00C44CB0" w14:paraId="1EFF5470" w14:textId="77777777" w:rsidTr="00D81217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B371B57" w14:textId="2AFF7825" w:rsidR="00F64103" w:rsidRPr="00C44CB0" w:rsidRDefault="00F64103" w:rsidP="00520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</w:t>
            </w:r>
            <w:r w:rsidR="005202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+ Б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C2085A3" w14:textId="57C56643" w:rsidR="00F64103" w:rsidRPr="00E771CE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6B39E6C" w14:textId="23D9DF08" w:rsidR="00F64103" w:rsidRPr="00E771CE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3D177C5" w14:textId="2C2D777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5EC6E92" w14:textId="260B4F54" w:rsidR="00F64103" w:rsidRPr="00E771CE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A5AC51C" w14:textId="4824ED29" w:rsidR="00F64103" w:rsidRPr="00E771CE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748967E" w14:textId="4453B363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C23903" w14:textId="711EC40A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4120EBE" w14:textId="7F18BEA3" w:rsidR="00F64103" w:rsidRPr="00E771CE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3CC6304" w14:textId="3D8F0D89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FF820C" w14:textId="47DD2772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F2CC7ED" w14:textId="59644D74" w:rsidR="00F64103" w:rsidRPr="00E771CE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3FE801A" w14:textId="19995069" w:rsidR="00F64103" w:rsidRPr="00E771CE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5853758" w14:textId="08FD5A02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A8F2E7" w14:textId="6D092052" w:rsidR="00F64103" w:rsidRPr="00E771CE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67B49C8" w14:textId="6B23A8DA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2CA4A89" w14:textId="69614229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59A2B2E" w14:textId="62F73B7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6777381" w14:textId="2C2720F2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F96F601" w14:textId="2C9D7593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374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D684B8B" w14:textId="692E711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52702C4" w14:textId="1067ACBF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90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4A1E900" w14:textId="6D773625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749000" w14:textId="4FBC3E8C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CC5122A" w14:textId="15421E2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F5697A4" w14:textId="39BFC51B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8046C3B" w14:textId="41DA6AFC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320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B904CE" w14:textId="7405A61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0F9FF7F" w14:textId="36053E05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1CB6882" w14:textId="4DA02354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1383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74EDA2" w14:textId="2C2E1EB8" w:rsidR="00F64103" w:rsidRPr="00C44CB0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1118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7CD58B6" w14:textId="7C0C172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BD12E6F" w14:textId="365D2E70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EF3CE1" w14:textId="1E8991B9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2711</w:t>
            </w:r>
          </w:p>
        </w:tc>
      </w:tr>
      <w:tr w:rsidR="006369A0" w:rsidRPr="00C44CB0" w14:paraId="3AE19531" w14:textId="77777777" w:rsidTr="00D81217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4571837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C48D36A" w14:textId="6A3CD2BC" w:rsidR="00F64103" w:rsidRPr="00E771CE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70E376C0" w14:textId="5B1967C5" w:rsidR="00F64103" w:rsidRPr="00E771CE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444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14F9D82" w14:textId="13E90510" w:rsidR="00F64103" w:rsidRPr="00E771CE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465A6482" w14:textId="6BDCCEC9" w:rsidR="00F64103" w:rsidRPr="00E771CE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795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14CEB8BB" w14:textId="333AC813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99187D1" w14:textId="75E072F5" w:rsidR="00F64103" w:rsidRPr="00741332" w:rsidRDefault="005F346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804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3F144B5F" w14:textId="19BB89D6" w:rsidR="00F64103" w:rsidRPr="00741332" w:rsidRDefault="004324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089C4B50" w14:textId="642BE806" w:rsidR="00F64103" w:rsidRPr="00741332" w:rsidRDefault="004324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668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F0200B2" w14:textId="5649B35F" w:rsidR="00F64103" w:rsidRPr="00741332" w:rsidRDefault="004324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2711</w:t>
            </w:r>
          </w:p>
        </w:tc>
      </w:tr>
      <w:tr w:rsidR="00F64103" w:rsidRPr="00DA5C53" w14:paraId="7D131B3D" w14:textId="77777777" w:rsidTr="00D81217">
        <w:trPr>
          <w:gridAfter w:val="19"/>
          <w:wAfter w:w="8222" w:type="dxa"/>
          <w:trHeight w:val="215"/>
          <w:jc w:val="center"/>
        </w:trPr>
        <w:tc>
          <w:tcPr>
            <w:tcW w:w="72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75E8" w14:textId="6B60148E" w:rsidR="00F64103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Напомена: 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F64103"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  <w:p w14:paraId="2EA7F948" w14:textId="77777777" w:rsidR="00F64103" w:rsidRPr="00DA5C53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5CA76BC8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F280A46" w14:textId="6B37F463" w:rsidR="00F64103" w:rsidRDefault="00F64103" w:rsidP="005F0CC3">
      <w:pPr>
        <w:jc w:val="both"/>
        <w:rPr>
          <w:noProof/>
        </w:rPr>
      </w:pPr>
    </w:p>
    <w:p w14:paraId="0D3CF316" w14:textId="3B382515" w:rsidR="00E11D4E" w:rsidRPr="005B1617" w:rsidRDefault="00E11D4E" w:rsidP="00E11D4E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5B1617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Листа изборних предмета према програму образовног профила</w:t>
      </w:r>
    </w:p>
    <w:tbl>
      <w:tblPr>
        <w:tblW w:w="9113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5B1617" w:rsidRPr="005B1617" w14:paraId="08083FE5" w14:textId="77777777" w:rsidTr="00E11D4E">
        <w:trPr>
          <w:trHeight w:val="3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4DE2" w14:textId="77777777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CE77" w14:textId="77777777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6C58" w14:textId="77777777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5B1617" w:rsidRPr="005B1617" w14:paraId="3CD362F0" w14:textId="77777777" w:rsidTr="00E11D4E">
        <w:trPr>
          <w:trHeight w:val="309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E917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5FA56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8D0E" w14:textId="77777777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4DCA" w14:textId="77777777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D97B" w14:textId="77777777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24B6" w14:textId="77777777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IV</w:t>
            </w:r>
          </w:p>
        </w:tc>
      </w:tr>
      <w:tr w:rsidR="005B1617" w:rsidRPr="005B1617" w14:paraId="284A526D" w14:textId="77777777" w:rsidTr="00E11D4E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4875EBE" w14:textId="64D37F0D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 w:eastAsia="en-GB"/>
              </w:rPr>
              <w:t>Стручни</w:t>
            </w:r>
            <w:r w:rsidRPr="005B16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/>
              </w:rPr>
              <w:t xml:space="preserve"> предмети</w:t>
            </w:r>
          </w:p>
        </w:tc>
      </w:tr>
      <w:tr w:rsidR="005B1617" w:rsidRPr="005B1617" w14:paraId="0FC0D4EE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EA4D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697B" w14:textId="3F851CDF" w:rsidR="00E11D4E" w:rsidRPr="005B1617" w:rsidRDefault="005B1617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Економска географија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87E6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51E7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F279" w14:textId="594D951E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EC0A2" w14:textId="6C0E0F0A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5B1617" w:rsidRPr="005B1617" w14:paraId="52FC2DFF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6C46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B404" w14:textId="4F86C4CD" w:rsidR="00E11D4E" w:rsidRPr="005B1617" w:rsidRDefault="005B1617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Друштвено одговорно пословање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B739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E146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EC8E" w14:textId="1FA974B3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3F148" w14:textId="7263E6C5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5B1617" w:rsidRPr="005B1617" w14:paraId="17CBDE67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7D7C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BC75" w14:textId="30804B15" w:rsidR="00E11D4E" w:rsidRPr="005B1617" w:rsidRDefault="005B1617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Јавне финансије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E078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411F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20D3" w14:textId="77777777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FFAF9" w14:textId="7D990262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5B1617" w:rsidRPr="005B1617" w14:paraId="46F3EC5F" w14:textId="77777777" w:rsidTr="00E11D4E">
        <w:trPr>
          <w:trHeight w:val="31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AD2B" w14:textId="1D1C754D" w:rsidR="00E11D4E" w:rsidRPr="005B1617" w:rsidRDefault="005B1617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4</w:t>
            </w:r>
            <w:r w:rsidR="00E11D4E"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8305F" w14:textId="68AAF035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Менаџмент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49FF9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1023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F226" w14:textId="5CE727C3" w:rsidR="00E11D4E" w:rsidRPr="005B1617" w:rsidRDefault="00E11D4E" w:rsidP="00E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50B5" w14:textId="77777777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</w:t>
            </w:r>
          </w:p>
        </w:tc>
      </w:tr>
      <w:tr w:rsidR="005B1617" w:rsidRPr="005B1617" w14:paraId="58E8CC56" w14:textId="77777777" w:rsidTr="00E11D4E">
        <w:trPr>
          <w:trHeight w:val="31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75200" w14:textId="13B72D4B" w:rsidR="00E11D4E" w:rsidRPr="005B1617" w:rsidRDefault="005B1617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5</w:t>
            </w:r>
            <w:r w:rsidR="00E11D4E"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.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1B2D4" w14:textId="1DEECBAA" w:rsidR="00E11D4E" w:rsidRPr="005B1617" w:rsidRDefault="005B1617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Пословни енглески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626E9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FA5D1" w14:textId="77777777" w:rsidR="00E11D4E" w:rsidRPr="005B1617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90F5B" w14:textId="77777777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ED406" w14:textId="1EA79BF3" w:rsidR="00E11D4E" w:rsidRPr="005B1617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5B161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2</w:t>
            </w:r>
          </w:p>
        </w:tc>
      </w:tr>
    </w:tbl>
    <w:p w14:paraId="13E2EAC3" w14:textId="1A036DF3" w:rsidR="00336D08" w:rsidRDefault="00336D08" w:rsidP="005F0CC3">
      <w:pPr>
        <w:jc w:val="both"/>
        <w:rPr>
          <w:noProof/>
        </w:rPr>
      </w:pPr>
    </w:p>
    <w:p w14:paraId="109DB243" w14:textId="19581888" w:rsidR="00E11D4E" w:rsidRDefault="00E11D4E" w:rsidP="005F0CC3">
      <w:pPr>
        <w:jc w:val="both"/>
        <w:rPr>
          <w:noProof/>
        </w:rPr>
      </w:pPr>
    </w:p>
    <w:p w14:paraId="63B1D772" w14:textId="77777777" w:rsidR="00E11D4E" w:rsidRDefault="00E11D4E" w:rsidP="005F0CC3">
      <w:pPr>
        <w:jc w:val="both"/>
        <w:rPr>
          <w:noProof/>
        </w:rPr>
      </w:pPr>
    </w:p>
    <w:p w14:paraId="43CB196F" w14:textId="77777777" w:rsidR="00E11D4E" w:rsidRPr="005B1617" w:rsidRDefault="00E11D4E" w:rsidP="00E11D4E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5B1617">
        <w:rPr>
          <w:rFonts w:ascii="Times New Roman" w:hAnsi="Times New Roman" w:cs="Times New Roman"/>
          <w:b/>
          <w:noProof/>
          <w:sz w:val="24"/>
          <w:szCs w:val="24"/>
        </w:rPr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E11D4E" w:rsidRPr="005B1617" w14:paraId="7D88F17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9B9ECC" w14:textId="77777777" w:rsidR="00E11D4E" w:rsidRPr="005B1617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27F265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8AD0F3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7EE653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56D525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3BC1DC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E11D4E" w:rsidRPr="005B1617" w14:paraId="29F37EDB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FBDC" w14:textId="77777777" w:rsidR="00E11D4E" w:rsidRPr="005B1617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DF31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4474" w14:textId="3CA8CA86" w:rsidR="00E11D4E" w:rsidRPr="005B1617" w:rsidRDefault="005B1617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CE1E" w14:textId="6ED4D07C" w:rsidR="00E11D4E" w:rsidRPr="005B1617" w:rsidRDefault="005B1617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68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FC50" w14:textId="0769A33B" w:rsidR="00E11D4E" w:rsidRPr="005B1617" w:rsidRDefault="005B1617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515F" w14:textId="4A4CA3A1" w:rsidR="00E11D4E" w:rsidRPr="005B1617" w:rsidRDefault="005B1617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276</w:t>
            </w:r>
          </w:p>
        </w:tc>
      </w:tr>
      <w:tr w:rsidR="00E11D4E" w:rsidRPr="005B1617" w14:paraId="79B359F9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6D20" w14:textId="77777777" w:rsidR="00E11D4E" w:rsidRPr="005B1617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4F18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5045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26FB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42B4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ACDD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5B1617" w14:paraId="6126F02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8E6E" w14:textId="77777777" w:rsidR="00E11D4E" w:rsidRPr="005B1617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FE3B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968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AACE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7A61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9109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5B1617" w14:paraId="15788167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883F" w14:textId="77777777" w:rsidR="00E11D4E" w:rsidRPr="005B1617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9355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F16E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E2B9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C446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8EF1" w14:textId="77777777" w:rsidR="00E11D4E" w:rsidRPr="005B1617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4B091BB1" w14:textId="77777777" w:rsidR="00E11D4E" w:rsidRPr="005B1617" w:rsidRDefault="00E11D4E" w:rsidP="00E11D4E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5B1617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5B1617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0354E69A" w14:textId="56E921B2" w:rsidR="00336D08" w:rsidRDefault="00336D08" w:rsidP="005F0CC3">
      <w:pPr>
        <w:jc w:val="both"/>
        <w:rPr>
          <w:noProof/>
        </w:rPr>
      </w:pPr>
    </w:p>
    <w:p w14:paraId="7F157315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48BE8E38" w14:textId="7DB7040A" w:rsidR="00E11D4E" w:rsidRPr="005B1617" w:rsidRDefault="00E11D4E" w:rsidP="005F0CC3">
      <w:pPr>
        <w:jc w:val="both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5B1617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Факлултативни облици образовно-васпитног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39"/>
        <w:gridCol w:w="1643"/>
        <w:gridCol w:w="1644"/>
        <w:gridCol w:w="1644"/>
        <w:gridCol w:w="1644"/>
      </w:tblGrid>
      <w:tr w:rsidR="00EA644D" w:rsidRPr="005B1617" w14:paraId="6A02401F" w14:textId="77777777" w:rsidTr="00EA644D">
        <w:trPr>
          <w:trHeight w:val="458"/>
        </w:trPr>
        <w:tc>
          <w:tcPr>
            <w:tcW w:w="9039" w:type="dxa"/>
          </w:tcPr>
          <w:p w14:paraId="5A6D3D9D" w14:textId="77777777" w:rsidR="00EA644D" w:rsidRPr="005B1617" w:rsidRDefault="00EA644D" w:rsidP="00EA644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643" w:type="dxa"/>
          </w:tcPr>
          <w:p w14:paraId="2BE19424" w14:textId="2799DE3E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644" w:type="dxa"/>
          </w:tcPr>
          <w:p w14:paraId="07FCF655" w14:textId="54EFC09F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1644" w:type="dxa"/>
          </w:tcPr>
          <w:p w14:paraId="0E82D8C6" w14:textId="0CBD7446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1644" w:type="dxa"/>
          </w:tcPr>
          <w:p w14:paraId="4CC2D8C1" w14:textId="5B22531B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5B1617" w14:paraId="7017BA08" w14:textId="77777777" w:rsidTr="00EA644D">
        <w:trPr>
          <w:trHeight w:val="458"/>
        </w:trPr>
        <w:tc>
          <w:tcPr>
            <w:tcW w:w="9039" w:type="dxa"/>
          </w:tcPr>
          <w:p w14:paraId="7362E78F" w14:textId="2E6E1719" w:rsidR="00EA644D" w:rsidRPr="005B1617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Ексурзија</w:t>
            </w:r>
          </w:p>
        </w:tc>
        <w:tc>
          <w:tcPr>
            <w:tcW w:w="1643" w:type="dxa"/>
            <w:vAlign w:val="center"/>
          </w:tcPr>
          <w:p w14:paraId="345A5448" w14:textId="6153DAAF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до 3 дана</w:t>
            </w:r>
          </w:p>
        </w:tc>
        <w:tc>
          <w:tcPr>
            <w:tcW w:w="1644" w:type="dxa"/>
            <w:vAlign w:val="center"/>
          </w:tcPr>
          <w:p w14:paraId="08602766" w14:textId="0594984D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до 5 дана</w:t>
            </w:r>
          </w:p>
        </w:tc>
        <w:tc>
          <w:tcPr>
            <w:tcW w:w="1644" w:type="dxa"/>
            <w:vAlign w:val="center"/>
          </w:tcPr>
          <w:p w14:paraId="6BD43457" w14:textId="22C23F35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до 5 наставних дана</w:t>
            </w:r>
          </w:p>
        </w:tc>
        <w:tc>
          <w:tcPr>
            <w:tcW w:w="1644" w:type="dxa"/>
            <w:vAlign w:val="center"/>
          </w:tcPr>
          <w:p w14:paraId="46E8E7F7" w14:textId="138D4F1E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до 5 наставних дана</w:t>
            </w:r>
          </w:p>
        </w:tc>
      </w:tr>
      <w:tr w:rsidR="00EA644D" w:rsidRPr="005B1617" w14:paraId="373CA08A" w14:textId="77777777" w:rsidTr="009219BB">
        <w:trPr>
          <w:trHeight w:val="458"/>
        </w:trPr>
        <w:tc>
          <w:tcPr>
            <w:tcW w:w="9039" w:type="dxa"/>
          </w:tcPr>
          <w:p w14:paraId="5948B3CD" w14:textId="2A86D98E" w:rsidR="00EA644D" w:rsidRPr="005B1617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Језик дугог народа или националне мањине са елементима националне културе</w:t>
            </w:r>
          </w:p>
        </w:tc>
        <w:tc>
          <w:tcPr>
            <w:tcW w:w="6575" w:type="dxa"/>
            <w:gridSpan w:val="4"/>
          </w:tcPr>
          <w:p w14:paraId="22692852" w14:textId="6CD8775B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5B1617" w14:paraId="2AD8841C" w14:textId="77777777" w:rsidTr="009219BB">
        <w:trPr>
          <w:trHeight w:val="458"/>
        </w:trPr>
        <w:tc>
          <w:tcPr>
            <w:tcW w:w="9039" w:type="dxa"/>
          </w:tcPr>
          <w:p w14:paraId="2BE7A44D" w14:textId="5A63F4CF" w:rsidR="00EA644D" w:rsidRPr="005B1617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Трећи страни језик</w:t>
            </w:r>
          </w:p>
        </w:tc>
        <w:tc>
          <w:tcPr>
            <w:tcW w:w="6575" w:type="dxa"/>
            <w:gridSpan w:val="4"/>
          </w:tcPr>
          <w:p w14:paraId="3BE066E7" w14:textId="17121FD8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5B1617" w14:paraId="263408BA" w14:textId="77777777" w:rsidTr="009219BB">
        <w:trPr>
          <w:trHeight w:val="458"/>
        </w:trPr>
        <w:tc>
          <w:tcPr>
            <w:tcW w:w="9039" w:type="dxa"/>
          </w:tcPr>
          <w:p w14:paraId="4F50F7FE" w14:textId="6975AFB4" w:rsidR="00EA644D" w:rsidRPr="005B1617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Други предмети*</w:t>
            </w:r>
          </w:p>
        </w:tc>
        <w:tc>
          <w:tcPr>
            <w:tcW w:w="6575" w:type="dxa"/>
            <w:gridSpan w:val="4"/>
          </w:tcPr>
          <w:p w14:paraId="7D224167" w14:textId="39316556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1-2 часа недељно</w:t>
            </w:r>
          </w:p>
        </w:tc>
      </w:tr>
      <w:tr w:rsidR="00EA644D" w:rsidRPr="005B1617" w14:paraId="3BF3AEA6" w14:textId="77777777" w:rsidTr="009219BB">
        <w:trPr>
          <w:trHeight w:val="458"/>
        </w:trPr>
        <w:tc>
          <w:tcPr>
            <w:tcW w:w="9039" w:type="dxa"/>
          </w:tcPr>
          <w:p w14:paraId="353F883C" w14:textId="22997A28" w:rsidR="00EA644D" w:rsidRPr="005B1617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Стваралачке и слободне активности ученика (хор, секција и друго)</w:t>
            </w:r>
          </w:p>
        </w:tc>
        <w:tc>
          <w:tcPr>
            <w:tcW w:w="6575" w:type="dxa"/>
            <w:gridSpan w:val="4"/>
          </w:tcPr>
          <w:p w14:paraId="39BDA870" w14:textId="255B5463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30-60 часова недељно</w:t>
            </w:r>
          </w:p>
        </w:tc>
      </w:tr>
      <w:tr w:rsidR="00EA644D" w:rsidRPr="005B1617" w14:paraId="1ECA67AB" w14:textId="77777777" w:rsidTr="009219BB">
        <w:trPr>
          <w:trHeight w:val="458"/>
        </w:trPr>
        <w:tc>
          <w:tcPr>
            <w:tcW w:w="9039" w:type="dxa"/>
          </w:tcPr>
          <w:p w14:paraId="0E7FE79B" w14:textId="27A7A138" w:rsidR="00EA644D" w:rsidRPr="005B1617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Друштвене активности-ученички парламент, ученичке задруге</w:t>
            </w:r>
          </w:p>
        </w:tc>
        <w:tc>
          <w:tcPr>
            <w:tcW w:w="6575" w:type="dxa"/>
            <w:gridSpan w:val="4"/>
          </w:tcPr>
          <w:p w14:paraId="0BE657FE" w14:textId="4E0774FC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15-30 часова недељно</w:t>
            </w:r>
          </w:p>
        </w:tc>
      </w:tr>
      <w:tr w:rsidR="00EA644D" w:rsidRPr="005B1617" w14:paraId="0AF79B74" w14:textId="77777777" w:rsidTr="009219BB">
        <w:trPr>
          <w:trHeight w:val="458"/>
        </w:trPr>
        <w:tc>
          <w:tcPr>
            <w:tcW w:w="9039" w:type="dxa"/>
          </w:tcPr>
          <w:p w14:paraId="55F7CE08" w14:textId="7FE785D0" w:rsidR="00EA644D" w:rsidRPr="005B1617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Културна и јавна делатност школе</w:t>
            </w:r>
          </w:p>
        </w:tc>
        <w:tc>
          <w:tcPr>
            <w:tcW w:w="6575" w:type="dxa"/>
            <w:gridSpan w:val="4"/>
          </w:tcPr>
          <w:p w14:paraId="4A53C69F" w14:textId="7933EFFA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lang w:val="sr-Cyrl-RS"/>
              </w:rPr>
              <w:t>2 радна дана</w:t>
            </w:r>
          </w:p>
        </w:tc>
      </w:tr>
    </w:tbl>
    <w:p w14:paraId="292AAF63" w14:textId="28032B7E" w:rsidR="00E11D4E" w:rsidRPr="005B1617" w:rsidRDefault="00EA644D" w:rsidP="005F0CC3">
      <w:pPr>
        <w:jc w:val="both"/>
        <w:rPr>
          <w:rFonts w:ascii="Times New Roman" w:hAnsi="Times New Roman" w:cs="Times New Roman"/>
          <w:noProof/>
          <w:sz w:val="16"/>
          <w:szCs w:val="16"/>
          <w:lang w:val="sr-Cyrl-RS"/>
        </w:rPr>
      </w:pPr>
      <w:r w:rsidRPr="005B1617">
        <w:rPr>
          <w:rFonts w:ascii="Times New Roman" w:hAnsi="Times New Roman" w:cs="Times New Roman"/>
          <w:noProof/>
          <w:sz w:val="16"/>
          <w:szCs w:val="16"/>
        </w:rPr>
        <w:t>*</w:t>
      </w:r>
      <w:r w:rsidRPr="005B1617">
        <w:rPr>
          <w:rFonts w:ascii="Times New Roman" w:hAnsi="Times New Roman" w:cs="Times New Roman"/>
          <w:noProof/>
          <w:sz w:val="16"/>
          <w:szCs w:val="16"/>
          <w:lang w:val="sr-Cyrl-RS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гимназије, или по програмима који су претходно донети</w:t>
      </w:r>
    </w:p>
    <w:p w14:paraId="6B1F586A" w14:textId="46C5B9D4" w:rsidR="00336D08" w:rsidRPr="00FD321F" w:rsidRDefault="00336D08" w:rsidP="005F0CC3">
      <w:pPr>
        <w:jc w:val="both"/>
        <w:rPr>
          <w:noProof/>
          <w:color w:val="FF0000"/>
        </w:rPr>
      </w:pPr>
    </w:p>
    <w:p w14:paraId="259F963C" w14:textId="77777777" w:rsidR="00EA644D" w:rsidRPr="005B1617" w:rsidRDefault="00EA644D" w:rsidP="00EA644D">
      <w:pPr>
        <w:pStyle w:val="ListParagraph"/>
        <w:jc w:val="center"/>
        <w:rPr>
          <w:b/>
          <w:noProof/>
        </w:rPr>
      </w:pPr>
      <w:r w:rsidRPr="005B1617">
        <w:rPr>
          <w:b/>
          <w:noProof/>
        </w:rPr>
        <w:t xml:space="preserve">Остваривање </w:t>
      </w:r>
      <w:r w:rsidRPr="005B1617">
        <w:rPr>
          <w:b/>
          <w:noProof/>
          <w:lang w:val="sr-Cyrl-RS"/>
        </w:rPr>
        <w:t xml:space="preserve">школског </w:t>
      </w:r>
      <w:r w:rsidRPr="005B1617">
        <w:rPr>
          <w:b/>
          <w:noProof/>
        </w:rPr>
        <w:t>програма по недељама</w:t>
      </w:r>
    </w:p>
    <w:p w14:paraId="76534AC5" w14:textId="77777777" w:rsidR="00EA644D" w:rsidRPr="005B1617" w:rsidRDefault="00EA644D" w:rsidP="00EA644D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8"/>
        <w:gridCol w:w="2520"/>
        <w:gridCol w:w="2790"/>
        <w:gridCol w:w="2790"/>
        <w:gridCol w:w="2538"/>
      </w:tblGrid>
      <w:tr w:rsidR="00EA644D" w:rsidRPr="005B1617" w14:paraId="24662657" w14:textId="77777777" w:rsidTr="00EA644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6852A3" w14:textId="77777777" w:rsidR="00EA644D" w:rsidRPr="005B1617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3726C8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D7B255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E11B08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D6C592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5B1617" w14:paraId="2FC033D6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A933" w14:textId="77777777" w:rsidR="00EA644D" w:rsidRPr="005B1617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0250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8969" w14:textId="0733204B" w:rsidR="00EA644D" w:rsidRPr="005B1617" w:rsidRDefault="005B1617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4C87" w14:textId="65659B3E" w:rsidR="00EA644D" w:rsidRPr="005B1617" w:rsidRDefault="005B1617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34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802E" w14:textId="5F4D6748" w:rsidR="00EA644D" w:rsidRPr="005B1617" w:rsidRDefault="005B1617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</w:tr>
      <w:tr w:rsidR="00EA644D" w:rsidRPr="005B1617" w14:paraId="1302E8B6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6B63" w14:textId="77777777" w:rsidR="00EA644D" w:rsidRPr="005B1617" w:rsidRDefault="00EA644D" w:rsidP="009219BB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Менторски рад </w:t>
            </w:r>
          </w:p>
          <w:p w14:paraId="14D19C38" w14:textId="77777777" w:rsidR="00EA644D" w:rsidRPr="005B1617" w:rsidRDefault="00EA644D" w:rsidP="00921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(настава у блоку, пракса)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CF82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8CCA" w14:textId="5EDF94BD" w:rsidR="00EA644D" w:rsidRPr="005B1617" w:rsidRDefault="005B1617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DDB2" w14:textId="757630B9" w:rsidR="00EA644D" w:rsidRPr="005B1617" w:rsidRDefault="005B1617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FE56" w14:textId="7E076344" w:rsidR="00EA644D" w:rsidRPr="005B1617" w:rsidRDefault="005B1617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</w:tr>
      <w:tr w:rsidR="00EA644D" w:rsidRPr="005B1617" w14:paraId="164C7F22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3BD2" w14:textId="77777777" w:rsidR="00EA644D" w:rsidRPr="005B1617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DFDA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6BB7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3D4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A644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EA644D" w:rsidRPr="005B1617" w14:paraId="50FAB32D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FBB8" w14:textId="77777777" w:rsidR="00EA644D" w:rsidRPr="005B1617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7671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BA85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689E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493E" w14:textId="77777777" w:rsidR="00EA644D" w:rsidRPr="005B1617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EA644D" w:rsidRPr="005B1617" w14:paraId="52D87690" w14:textId="77777777" w:rsidTr="005244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B584" w14:textId="77777777" w:rsidR="00EA644D" w:rsidRPr="005B1617" w:rsidRDefault="00EA644D" w:rsidP="00EA644D">
            <w:pPr>
              <w:shd w:val="clear" w:color="auto" w:fill="D9D9D9" w:themeFill="background1" w:themeFillShade="D9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185F93" w14:textId="77777777" w:rsidR="00EA644D" w:rsidRPr="005B1617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173CFA" w14:textId="77777777" w:rsidR="00EA644D" w:rsidRPr="005B1617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8B33F7" w14:textId="77777777" w:rsidR="00EA644D" w:rsidRPr="005B1617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5548D9" w14:textId="77777777" w:rsidR="00EA644D" w:rsidRPr="005B1617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5B161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3FEF5FE4" w14:textId="77777777" w:rsidR="00EA644D" w:rsidRDefault="00EA644D" w:rsidP="00EA644D">
      <w:pPr>
        <w:shd w:val="clear" w:color="auto" w:fill="FFFFFF" w:themeFill="background1"/>
        <w:jc w:val="both"/>
        <w:rPr>
          <w:noProof/>
        </w:rPr>
        <w:sectPr w:rsidR="00EA644D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024AAB18" w14:textId="77777777" w:rsidR="00EA644D" w:rsidRPr="005B1617" w:rsidRDefault="00EA644D" w:rsidP="00EA644D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5B1617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637"/>
        <w:gridCol w:w="2370"/>
        <w:gridCol w:w="2370"/>
        <w:gridCol w:w="2370"/>
        <w:gridCol w:w="2370"/>
      </w:tblGrid>
      <w:tr w:rsidR="005B1617" w:rsidRPr="005B1617" w14:paraId="46C28666" w14:textId="77777777" w:rsidTr="009219BB">
        <w:tc>
          <w:tcPr>
            <w:tcW w:w="1101" w:type="dxa"/>
            <w:vMerge w:val="restart"/>
            <w:textDirection w:val="btLr"/>
          </w:tcPr>
          <w:p w14:paraId="05927923" w14:textId="77777777" w:rsidR="00EA644D" w:rsidRPr="005B1617" w:rsidRDefault="00EA644D" w:rsidP="009219BB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637" w:type="dxa"/>
            <w:vMerge w:val="restart"/>
            <w:vAlign w:val="center"/>
          </w:tcPr>
          <w:p w14:paraId="5F3DD6C8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7110" w:type="dxa"/>
            <w:gridSpan w:val="3"/>
            <w:shd w:val="clear" w:color="auto" w:fill="D9D9D9" w:themeFill="background1" w:themeFillShade="D9"/>
            <w:vAlign w:val="center"/>
          </w:tcPr>
          <w:p w14:paraId="6265A7C9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2370" w:type="dxa"/>
            <w:vMerge w:val="restart"/>
            <w:vAlign w:val="center"/>
          </w:tcPr>
          <w:p w14:paraId="5147A134" w14:textId="77777777" w:rsidR="00491967" w:rsidRPr="005B1617" w:rsidRDefault="00491967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б</w:t>
            </w:r>
            <w:r w:rsidR="00EA644D"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рој ученика у </w:t>
            </w:r>
          </w:p>
          <w:p w14:paraId="70E2C593" w14:textId="1A9B4235" w:rsidR="00EA644D" w:rsidRPr="005B1617" w:rsidRDefault="00EA644D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групи - до</w:t>
            </w:r>
          </w:p>
        </w:tc>
      </w:tr>
      <w:tr w:rsidR="005B1617" w:rsidRPr="005B1617" w14:paraId="159D62CF" w14:textId="77777777" w:rsidTr="009219BB">
        <w:tc>
          <w:tcPr>
            <w:tcW w:w="1101" w:type="dxa"/>
            <w:vMerge/>
          </w:tcPr>
          <w:p w14:paraId="2FAAC368" w14:textId="77777777" w:rsidR="00EA644D" w:rsidRPr="005B1617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37" w:type="dxa"/>
            <w:vMerge/>
          </w:tcPr>
          <w:p w14:paraId="45174A24" w14:textId="77777777" w:rsidR="00EA644D" w:rsidRPr="005B1617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29842D5B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ECCD393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22DD8E3D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2370" w:type="dxa"/>
            <w:vMerge/>
          </w:tcPr>
          <w:p w14:paraId="28A679DA" w14:textId="77777777" w:rsidR="00EA644D" w:rsidRPr="005B1617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5B1617" w:rsidRPr="005B1617" w14:paraId="490890FB" w14:textId="77777777" w:rsidTr="00491967">
        <w:tc>
          <w:tcPr>
            <w:tcW w:w="1101" w:type="dxa"/>
            <w:vAlign w:val="center"/>
          </w:tcPr>
          <w:p w14:paraId="51E46508" w14:textId="77777777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637" w:type="dxa"/>
          </w:tcPr>
          <w:p w14:paraId="4204C8D6" w14:textId="08D3F35F" w:rsidR="00EA644D" w:rsidRPr="005B1617" w:rsidRDefault="005B161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Пословна кореспонденција и комуникација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C9986EB" w14:textId="64C85A66" w:rsidR="00EA644D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38D9C2A8" w14:textId="31E7F730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50D8658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42E7933E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5B1617" w:rsidRPr="005B1617" w14:paraId="1F4DA9FA" w14:textId="77777777" w:rsidTr="00491967">
        <w:tc>
          <w:tcPr>
            <w:tcW w:w="1101" w:type="dxa"/>
            <w:vMerge w:val="restart"/>
            <w:vAlign w:val="center"/>
          </w:tcPr>
          <w:p w14:paraId="309F6829" w14:textId="43B761A1" w:rsidR="005B1617" w:rsidRPr="005B1617" w:rsidRDefault="005B1617" w:rsidP="005B161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637" w:type="dxa"/>
          </w:tcPr>
          <w:p w14:paraId="6E6BC130" w14:textId="161E039E" w:rsidR="005B1617" w:rsidRPr="005B1617" w:rsidRDefault="005B1617" w:rsidP="005B1617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Пословна кореспонденција и комуникација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36DF358A" w14:textId="525873B2" w:rsidR="005B1617" w:rsidRPr="005B1617" w:rsidRDefault="005B1617" w:rsidP="005B161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2C15C693" w14:textId="77777777" w:rsidR="005B1617" w:rsidRPr="005B1617" w:rsidRDefault="005B1617" w:rsidP="005B161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A6FCE44" w14:textId="77777777" w:rsidR="005B1617" w:rsidRPr="005B1617" w:rsidRDefault="005B1617" w:rsidP="005B161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0E48F0E1" w14:textId="0A872442" w:rsidR="005B1617" w:rsidRPr="005B1617" w:rsidRDefault="005B1617" w:rsidP="005B161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5B1617" w:rsidRPr="005B1617" w14:paraId="226721C9" w14:textId="77777777" w:rsidTr="00491967">
        <w:tc>
          <w:tcPr>
            <w:tcW w:w="1101" w:type="dxa"/>
            <w:vMerge/>
          </w:tcPr>
          <w:p w14:paraId="63C33262" w14:textId="77777777" w:rsidR="00EA644D" w:rsidRPr="005B1617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5270BDC8" w14:textId="306E11E9" w:rsidR="00EA644D" w:rsidRPr="005B1617" w:rsidRDefault="005B161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Рачуноводство 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A2D75E0" w14:textId="0AF3216B" w:rsidR="00EA644D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D0FF282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77D740C9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17DD5DE0" w14:textId="0B1FC1F0" w:rsidR="00EA644D" w:rsidRPr="005B161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5B1617" w:rsidRPr="005B1617" w14:paraId="4F96659F" w14:textId="77777777" w:rsidTr="00491967">
        <w:tc>
          <w:tcPr>
            <w:tcW w:w="1101" w:type="dxa"/>
            <w:vMerge/>
          </w:tcPr>
          <w:p w14:paraId="68BB3D4D" w14:textId="77777777" w:rsidR="00EA644D" w:rsidRPr="005B1617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722BA29E" w14:textId="1C914476" w:rsidR="00EA644D" w:rsidRPr="005B1617" w:rsidRDefault="005B161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Пословна информатика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F0A6A9B" w14:textId="1FB66F0F" w:rsidR="00EA644D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1DA882AB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4A9A319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5AE2F323" w14:textId="7ECBC70A" w:rsidR="00EA644D" w:rsidRPr="005B161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5B1617" w:rsidRPr="005B1617" w14:paraId="249FEEA9" w14:textId="77777777" w:rsidTr="00491967">
        <w:tc>
          <w:tcPr>
            <w:tcW w:w="1101" w:type="dxa"/>
            <w:vMerge/>
          </w:tcPr>
          <w:p w14:paraId="50C1FAFB" w14:textId="77777777" w:rsidR="00EA644D" w:rsidRPr="005B1617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3CC64A26" w14:textId="0582F8E4" w:rsidR="00EA644D" w:rsidRPr="005B1617" w:rsidRDefault="005B161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Комерцијално пословање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E175AEA" w14:textId="178FA003" w:rsidR="00EA644D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140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010784F3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8840BC3" w14:textId="4F8796A7" w:rsidR="00EA644D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370" w:type="dxa"/>
            <w:vAlign w:val="center"/>
          </w:tcPr>
          <w:p w14:paraId="1CC3F523" w14:textId="406AA2AD" w:rsidR="00EA644D" w:rsidRPr="005B161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5B1617" w:rsidRPr="005B1617" w14:paraId="4B26DD61" w14:textId="77777777" w:rsidTr="00491967">
        <w:tc>
          <w:tcPr>
            <w:tcW w:w="1101" w:type="dxa"/>
            <w:vMerge w:val="restart"/>
            <w:vAlign w:val="center"/>
          </w:tcPr>
          <w:p w14:paraId="58CD68B2" w14:textId="39864BCB" w:rsidR="00EA644D" w:rsidRPr="005B1617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3637" w:type="dxa"/>
          </w:tcPr>
          <w:p w14:paraId="5B366C2C" w14:textId="343EAEC7" w:rsidR="00EA644D" w:rsidRPr="005B1617" w:rsidRDefault="005B161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Рачуноводство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1E0C952" w14:textId="3D494D76" w:rsidR="00EA644D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68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379839DD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5F09C6A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5AAD7323" w14:textId="26F7C285" w:rsidR="00EA644D" w:rsidRPr="005B161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5B1617" w:rsidRPr="005B1617" w14:paraId="2636932D" w14:textId="77777777" w:rsidTr="00491967">
        <w:tc>
          <w:tcPr>
            <w:tcW w:w="1101" w:type="dxa"/>
            <w:vMerge/>
          </w:tcPr>
          <w:p w14:paraId="30E23F77" w14:textId="77777777" w:rsidR="00EA644D" w:rsidRPr="005B1617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72A99357" w14:textId="3A91C29D" w:rsidR="00EA644D" w:rsidRPr="005B1617" w:rsidRDefault="005B161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Пословна информатика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E866C03" w14:textId="6E2E8D60" w:rsidR="00EA644D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68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35EA8F39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2855959" w14:textId="1A927845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vAlign w:val="center"/>
          </w:tcPr>
          <w:p w14:paraId="50C1646D" w14:textId="615FCCC4" w:rsidR="00EA644D" w:rsidRPr="005B161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5B1617" w:rsidRPr="005B1617" w14:paraId="7D371671" w14:textId="77777777" w:rsidTr="00491967">
        <w:tc>
          <w:tcPr>
            <w:tcW w:w="1101" w:type="dxa"/>
            <w:vMerge/>
          </w:tcPr>
          <w:p w14:paraId="7D3B1862" w14:textId="77777777" w:rsidR="00EA644D" w:rsidRPr="005B1617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5F23646E" w14:textId="2CC121EE" w:rsidR="00EA644D" w:rsidRPr="005B1617" w:rsidRDefault="005B161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Комерцијално пословање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BD0C17A" w14:textId="0C79329C" w:rsidR="00EA644D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170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29B4647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9E3ED6E" w14:textId="05D3C469" w:rsidR="00EA644D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370" w:type="dxa"/>
            <w:vAlign w:val="center"/>
          </w:tcPr>
          <w:p w14:paraId="1818746C" w14:textId="6B6EE2AA" w:rsidR="00EA644D" w:rsidRPr="005B161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5B1617" w:rsidRPr="005B1617" w14:paraId="6F8E66DC" w14:textId="77777777" w:rsidTr="00491967">
        <w:tc>
          <w:tcPr>
            <w:tcW w:w="1101" w:type="dxa"/>
            <w:vMerge/>
          </w:tcPr>
          <w:p w14:paraId="28107B71" w14:textId="77777777" w:rsidR="00EA644D" w:rsidRPr="005B1617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1B5C5F3E" w14:textId="4204BE93" w:rsidR="00EA644D" w:rsidRPr="005B1617" w:rsidRDefault="005B161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Спољнотрговинско пословање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1BE820C" w14:textId="6FFC838E" w:rsidR="00EA644D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68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48FECDC" w14:textId="77777777" w:rsidR="00EA644D" w:rsidRPr="005B161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07EA057" w14:textId="48212C9B" w:rsidR="00EA644D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370" w:type="dxa"/>
            <w:vAlign w:val="center"/>
          </w:tcPr>
          <w:p w14:paraId="74DA2370" w14:textId="53DA47D9" w:rsidR="00EA644D" w:rsidRPr="005B161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5B1617" w:rsidRPr="005B1617" w14:paraId="79A64EDB" w14:textId="77777777" w:rsidTr="00491967">
        <w:tc>
          <w:tcPr>
            <w:tcW w:w="1101" w:type="dxa"/>
            <w:vMerge w:val="restart"/>
            <w:vAlign w:val="center"/>
          </w:tcPr>
          <w:p w14:paraId="32822636" w14:textId="35E62C9B" w:rsidR="005B1617" w:rsidRPr="005B1617" w:rsidRDefault="005B1617" w:rsidP="004919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3637" w:type="dxa"/>
          </w:tcPr>
          <w:p w14:paraId="4600B86A" w14:textId="3300BCE8" w:rsidR="005B1617" w:rsidRPr="005B1617" w:rsidRDefault="005B161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Рачуноводство 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24AF8956" w14:textId="0DCFA6EB" w:rsidR="005B1617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7D345F03" w14:textId="77777777" w:rsidR="005B1617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D2DEDD3" w14:textId="7A2C4427" w:rsidR="005B1617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vAlign w:val="center"/>
          </w:tcPr>
          <w:p w14:paraId="46099BAE" w14:textId="4E4A23A4" w:rsidR="005B1617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5B1617" w:rsidRPr="005B1617" w14:paraId="74246DBC" w14:textId="77777777" w:rsidTr="00491967">
        <w:tc>
          <w:tcPr>
            <w:tcW w:w="1101" w:type="dxa"/>
            <w:vMerge/>
          </w:tcPr>
          <w:p w14:paraId="774F6EE5" w14:textId="77777777" w:rsidR="005B1617" w:rsidRPr="005B1617" w:rsidRDefault="005B161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3D5E4C1D" w14:textId="054251BD" w:rsidR="005B1617" w:rsidRPr="005B1617" w:rsidRDefault="005B161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Комерцијално пословање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59AD75D" w14:textId="404DDDE4" w:rsidR="005B1617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192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0044FB08" w14:textId="77777777" w:rsidR="005B1617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715F1920" w14:textId="34BE9B3A" w:rsidR="005B1617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370" w:type="dxa"/>
            <w:vAlign w:val="center"/>
          </w:tcPr>
          <w:p w14:paraId="6853DBCE" w14:textId="3DB95BDD" w:rsidR="005B1617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5B161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5B1617" w:rsidRPr="005B1617" w14:paraId="7AC2C205" w14:textId="77777777" w:rsidTr="00491967">
        <w:tc>
          <w:tcPr>
            <w:tcW w:w="1101" w:type="dxa"/>
            <w:vMerge/>
          </w:tcPr>
          <w:p w14:paraId="187A0681" w14:textId="77777777" w:rsidR="005B1617" w:rsidRPr="005B1617" w:rsidRDefault="005B161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1C584B06" w14:textId="33FB8226" w:rsidR="005B1617" w:rsidRDefault="005B161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Предузетништво 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242D596" w14:textId="4F7AFCCF" w:rsid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59089C01" w14:textId="77777777" w:rsidR="005B1617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3A55BB44" w14:textId="77777777" w:rsid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vAlign w:val="center"/>
          </w:tcPr>
          <w:p w14:paraId="05FDF593" w14:textId="02B35692" w:rsidR="005B1617" w:rsidRPr="005B1617" w:rsidRDefault="005B161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2A76DE32" w14:textId="507F5511" w:rsidR="00EA644D" w:rsidRPr="005B1617" w:rsidRDefault="00EA644D" w:rsidP="00EA644D">
      <w:pPr>
        <w:shd w:val="clear" w:color="auto" w:fill="FFFFFF" w:themeFill="background1"/>
        <w:jc w:val="both"/>
        <w:rPr>
          <w:noProof/>
        </w:rPr>
      </w:pPr>
    </w:p>
    <w:p w14:paraId="1EC6020F" w14:textId="0EFF8B91" w:rsidR="00EA644D" w:rsidRDefault="00EA644D" w:rsidP="005F0CC3">
      <w:pPr>
        <w:jc w:val="both"/>
        <w:rPr>
          <w:noProof/>
        </w:rPr>
      </w:pPr>
    </w:p>
    <w:p w14:paraId="7C99E0DC" w14:textId="791A2D7B" w:rsidR="008F62DE" w:rsidRDefault="008F62DE" w:rsidP="005F0CC3">
      <w:pPr>
        <w:jc w:val="both"/>
        <w:rPr>
          <w:noProof/>
        </w:rPr>
      </w:pPr>
    </w:p>
    <w:p w14:paraId="7C4FBA3F" w14:textId="54EACF81" w:rsidR="008F62DE" w:rsidRDefault="008F62DE" w:rsidP="005F0CC3">
      <w:pPr>
        <w:jc w:val="both"/>
        <w:rPr>
          <w:noProof/>
        </w:rPr>
      </w:pPr>
    </w:p>
    <w:p w14:paraId="1AED26E9" w14:textId="630D107B" w:rsidR="00876800" w:rsidRDefault="00ED5A8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  <w:r w:rsidRPr="004B4BD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lastRenderedPageBreak/>
        <w:t>ПРВИ РАЗРЕД</w:t>
      </w:r>
    </w:p>
    <w:p w14:paraId="07B17533" w14:textId="77777777" w:rsidR="006378D5" w:rsidRDefault="006378D5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2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8699"/>
      </w:tblGrid>
      <w:tr w:rsidR="006378D5" w:rsidRPr="00EF186E" w14:paraId="7CA9FE4B" w14:textId="77777777" w:rsidTr="0009485D">
        <w:trPr>
          <w:trHeight w:val="51"/>
        </w:trPr>
        <w:tc>
          <w:tcPr>
            <w:tcW w:w="33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DE9D316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69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53B740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6378D5" w:rsidRPr="00EF186E" w14:paraId="5258D131" w14:textId="77777777" w:rsidTr="0009485D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08D809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F8B6970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6378D5" w:rsidRPr="00EF186E" w14:paraId="3F840365" w14:textId="77777777" w:rsidTr="0009485D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45E2708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0C3CC5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први</w:t>
            </w:r>
          </w:p>
        </w:tc>
      </w:tr>
      <w:tr w:rsidR="006378D5" w:rsidRPr="00EF186E" w14:paraId="1B34085B" w14:textId="77777777" w:rsidTr="0009485D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6830B83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C5D87EB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111</w:t>
            </w:r>
          </w:p>
        </w:tc>
      </w:tr>
      <w:tr w:rsidR="006378D5" w:rsidRPr="00EF186E" w14:paraId="72BEF2EB" w14:textId="77777777" w:rsidTr="0009485D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6315790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F8F440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6378D5" w:rsidRPr="00EF186E" w14:paraId="6A5949F8" w14:textId="77777777" w:rsidTr="0009485D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27A2001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22A78F1" w14:textId="77777777" w:rsidR="006378D5" w:rsidRPr="00EF186E" w:rsidRDefault="006378D5" w:rsidP="00FA4E7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Миодраг Павловић, Зона Мркаљ: Читанка 1, Клет, 2022.</w:t>
            </w:r>
          </w:p>
          <w:p w14:paraId="726E8054" w14:textId="77777777" w:rsidR="006378D5" w:rsidRPr="00EF186E" w:rsidRDefault="006378D5" w:rsidP="00FA4E7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Весна Ломпар: Граматика 1, Клет, 2019.</w:t>
            </w:r>
          </w:p>
          <w:p w14:paraId="143DFAFF" w14:textId="77777777" w:rsidR="006378D5" w:rsidRPr="00EF186E" w:rsidRDefault="006378D5" w:rsidP="00FA4E7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Миодраг Павловић: Књижевност у првом разреду гимназија и средњих стручних школа, Клет, 2013.</w:t>
            </w:r>
          </w:p>
          <w:p w14:paraId="28D2D271" w14:textId="77777777" w:rsidR="006378D5" w:rsidRPr="00EF186E" w:rsidRDefault="006378D5" w:rsidP="00FA4E7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Правопис српскога језика, Матица српска, Нови Сад, 2010.</w:t>
            </w:r>
          </w:p>
          <w:p w14:paraId="3AE00FAB" w14:textId="77777777" w:rsidR="006378D5" w:rsidRPr="00EF186E" w:rsidRDefault="006378D5" w:rsidP="00FA4E7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Милија Николић: Методика наставе српског језика и књижевности</w:t>
            </w:r>
          </w:p>
          <w:p w14:paraId="40C5EC10" w14:textId="77777777" w:rsidR="006378D5" w:rsidRPr="00EF186E" w:rsidRDefault="006378D5" w:rsidP="00FA4E7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Драгиша Живковић: Теорија књижевности са теоријом писмености</w:t>
            </w:r>
          </w:p>
          <w:p w14:paraId="03FDEC98" w14:textId="77777777" w:rsidR="006378D5" w:rsidRPr="00EF186E" w:rsidRDefault="006378D5" w:rsidP="00FA4E7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Иво Тартаља: Теорија књижевности</w:t>
            </w:r>
          </w:p>
          <w:p w14:paraId="3F6A4156" w14:textId="77777777" w:rsidR="006378D5" w:rsidRPr="00EF186E" w:rsidRDefault="006378D5" w:rsidP="00FA4E7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Јован Деретић, Злата Бојовић, Марија Митровић: Историја књижевности за 1. разред средње школе</w:t>
            </w:r>
          </w:p>
        </w:tc>
      </w:tr>
    </w:tbl>
    <w:p w14:paraId="7E77A51A" w14:textId="77777777" w:rsidR="006378D5" w:rsidRDefault="006378D5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60"/>
        <w:gridCol w:w="59"/>
        <w:gridCol w:w="2091"/>
        <w:gridCol w:w="142"/>
        <w:gridCol w:w="137"/>
        <w:gridCol w:w="2479"/>
        <w:gridCol w:w="150"/>
        <w:gridCol w:w="35"/>
        <w:gridCol w:w="99"/>
        <w:gridCol w:w="141"/>
        <w:gridCol w:w="358"/>
        <w:gridCol w:w="245"/>
        <w:gridCol w:w="91"/>
        <w:gridCol w:w="14"/>
        <w:gridCol w:w="139"/>
        <w:gridCol w:w="73"/>
        <w:gridCol w:w="213"/>
        <w:gridCol w:w="547"/>
        <w:gridCol w:w="17"/>
        <w:gridCol w:w="47"/>
        <w:gridCol w:w="161"/>
        <w:gridCol w:w="19"/>
        <w:gridCol w:w="218"/>
        <w:gridCol w:w="122"/>
        <w:gridCol w:w="603"/>
        <w:gridCol w:w="146"/>
        <w:gridCol w:w="104"/>
        <w:gridCol w:w="138"/>
        <w:gridCol w:w="209"/>
        <w:gridCol w:w="358"/>
        <w:gridCol w:w="152"/>
        <w:gridCol w:w="289"/>
        <w:gridCol w:w="134"/>
        <w:gridCol w:w="224"/>
        <w:gridCol w:w="50"/>
        <w:gridCol w:w="35"/>
        <w:gridCol w:w="248"/>
        <w:gridCol w:w="546"/>
        <w:gridCol w:w="17"/>
        <w:gridCol w:w="140"/>
        <w:gridCol w:w="250"/>
        <w:gridCol w:w="179"/>
        <w:gridCol w:w="318"/>
        <w:gridCol w:w="356"/>
        <w:gridCol w:w="21"/>
        <w:gridCol w:w="20"/>
        <w:gridCol w:w="158"/>
        <w:gridCol w:w="120"/>
        <w:gridCol w:w="646"/>
        <w:gridCol w:w="771"/>
        <w:gridCol w:w="150"/>
      </w:tblGrid>
      <w:tr w:rsidR="006378D5" w:rsidRPr="00EF186E" w14:paraId="58D2237E" w14:textId="77777777" w:rsidTr="0009485D">
        <w:trPr>
          <w:gridAfter w:val="1"/>
          <w:wAfter w:w="150" w:type="dxa"/>
          <w:trHeight w:val="51"/>
        </w:trPr>
        <w:tc>
          <w:tcPr>
            <w:tcW w:w="53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05D9D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1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840A9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5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962C4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921" w:type="dxa"/>
            <w:gridSpan w:val="4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E2C695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EF186E" w14:paraId="558D2705" w14:textId="77777777" w:rsidTr="0009485D">
        <w:trPr>
          <w:gridAfter w:val="1"/>
          <w:wAfter w:w="150" w:type="dxa"/>
          <w:trHeight w:val="51"/>
        </w:trPr>
        <w:tc>
          <w:tcPr>
            <w:tcW w:w="53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806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AAE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8F0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42C5F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DB1D7C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AF733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E3C5D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2ABB0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55CC2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7886522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40B904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5AAA6DB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5740370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EF186E" w14:paraId="2977BBA1" w14:textId="77777777" w:rsidTr="0009485D">
        <w:trPr>
          <w:gridAfter w:val="1"/>
          <w:wAfter w:w="150" w:type="dxa"/>
          <w:trHeight w:val="683"/>
        </w:trPr>
        <w:tc>
          <w:tcPr>
            <w:tcW w:w="53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31ECC3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8D85A3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Читање и проучавање књижевности </w:t>
            </w:r>
          </w:p>
          <w:p w14:paraId="234CC3BD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C73CB5D" w14:textId="77777777" w:rsidR="006378D5" w:rsidRPr="00EF186E" w:rsidRDefault="006378D5" w:rsidP="00564F2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973D" w14:textId="77777777" w:rsidR="006378D5" w:rsidRPr="00D27EA2" w:rsidRDefault="006378D5" w:rsidP="00FA4E79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Увођење ученика у читање и проучавање књижевности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BA9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9B2E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FE4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464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E7E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BDF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667A8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EF186E" w14:paraId="5ABC53F9" w14:textId="77777777" w:rsidTr="0009485D">
        <w:trPr>
          <w:gridAfter w:val="1"/>
          <w:wAfter w:w="150" w:type="dxa"/>
          <w:trHeight w:val="56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165CB81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3D00A8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4F235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0BB98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D9C36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C2AA30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D27EA2" w14:paraId="54CCECE0" w14:textId="77777777" w:rsidTr="0009485D">
        <w:trPr>
          <w:gridAfter w:val="1"/>
          <w:wAfter w:w="150" w:type="dxa"/>
          <w:trHeight w:val="374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5EE65E8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C81EB8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3D7B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3FF659D8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објасни појам и функцију књижевности као уметности и однос књижевности и других уметности </w:t>
            </w:r>
          </w:p>
          <w:p w14:paraId="68E19C37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наведе научне дисциплине које се баве проучавањем књижевности</w:t>
            </w:r>
          </w:p>
        </w:tc>
        <w:tc>
          <w:tcPr>
            <w:tcW w:w="25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E7A3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65ED2324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556A0E7E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DF9F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7C21CD85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37D663B3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2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6BB9196" w14:textId="77777777" w:rsidR="006378D5" w:rsidRPr="00D27EA2" w:rsidRDefault="006378D5" w:rsidP="006378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</w:tc>
      </w:tr>
      <w:tr w:rsidR="006378D5" w:rsidRPr="00EF186E" w14:paraId="30F54F61" w14:textId="77777777" w:rsidTr="0009485D">
        <w:trPr>
          <w:gridAfter w:val="1"/>
          <w:wAfter w:w="150" w:type="dxa"/>
          <w:trHeight w:val="64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A82EDB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1A6D76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DBB83E" w14:textId="77777777" w:rsidR="006378D5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  <w:p w14:paraId="37E622E8" w14:textId="58DB586A" w:rsidR="00564F21" w:rsidRPr="00EF186E" w:rsidRDefault="00564F21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8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2D5EC5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4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3D9433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D27EA2" w14:paraId="783CE8E2" w14:textId="77777777" w:rsidTr="0009485D">
        <w:trPr>
          <w:gridAfter w:val="1"/>
          <w:wAfter w:w="150" w:type="dxa"/>
          <w:trHeight w:val="280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DF31C5F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2944414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D046565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14:paraId="7CB29B06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6AF22303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66362618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4660583C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680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925D6C0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3BAC859A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648E368A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3ECF44EB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5241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093BDB8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EE20739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03BE535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04D4F162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6378D5" w:rsidRPr="00EF186E" w14:paraId="0FEC70E9" w14:textId="77777777" w:rsidTr="0009485D">
        <w:trPr>
          <w:gridAfter w:val="1"/>
          <w:wAfter w:w="150" w:type="dxa"/>
          <w:trHeight w:val="51"/>
        </w:trPr>
        <w:tc>
          <w:tcPr>
            <w:tcW w:w="53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BF0D5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1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701B3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5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D1384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921" w:type="dxa"/>
            <w:gridSpan w:val="4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B686B6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EF186E" w14:paraId="656F6038" w14:textId="77777777" w:rsidTr="0009485D">
        <w:trPr>
          <w:gridAfter w:val="1"/>
          <w:wAfter w:w="150" w:type="dxa"/>
          <w:trHeight w:val="51"/>
        </w:trPr>
        <w:tc>
          <w:tcPr>
            <w:tcW w:w="53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5A1B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B83E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F4DF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FFDA6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69FDD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3B7D2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D3CA0B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EEC08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5D0DC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67E5719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8447F5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26D5BDE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70E3924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EF186E" w14:paraId="621AB4ED" w14:textId="77777777" w:rsidTr="0009485D">
        <w:trPr>
          <w:gridAfter w:val="1"/>
          <w:wAfter w:w="150" w:type="dxa"/>
          <w:trHeight w:val="683"/>
        </w:trPr>
        <w:tc>
          <w:tcPr>
            <w:tcW w:w="53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CCB279F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BBF274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Књижевни родови и врсте</w:t>
            </w:r>
          </w:p>
          <w:p w14:paraId="7D5110FF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5923140" w14:textId="77777777" w:rsidR="006378D5" w:rsidRPr="00EF186E" w:rsidRDefault="006378D5" w:rsidP="00564F21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2357" w14:textId="77777777" w:rsidR="006378D5" w:rsidRPr="00D27EA2" w:rsidRDefault="006378D5" w:rsidP="00FA4E79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 w:rsidRPr="00D27EA2">
              <w:rPr>
                <w:sz w:val="22"/>
                <w:szCs w:val="22"/>
                <w:lang w:val="sr-Cyrl-RS"/>
              </w:rPr>
              <w:t>Уочавање карактеристика књижевних родова и врста и њихове структуре</w:t>
            </w:r>
          </w:p>
          <w:p w14:paraId="1FF09833" w14:textId="77777777" w:rsidR="006378D5" w:rsidRPr="00D27EA2" w:rsidRDefault="006378D5" w:rsidP="00FA4E79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 w:rsidRPr="00D27EA2">
              <w:rPr>
                <w:sz w:val="22"/>
                <w:szCs w:val="22"/>
                <w:lang w:val="sr-Cyrl-CS"/>
              </w:rPr>
              <w:t>Упућивање на истраживачки и критички однос према књижевности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9CF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91A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E9D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E69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3B3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890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E237A6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EF186E" w14:paraId="46FA7A3A" w14:textId="77777777" w:rsidTr="0009485D">
        <w:trPr>
          <w:gridAfter w:val="1"/>
          <w:wAfter w:w="150" w:type="dxa"/>
          <w:trHeight w:val="56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59BD246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5DE89AB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DF43E0" w14:textId="77777777" w:rsidR="006378D5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  <w:p w14:paraId="35542E7A" w14:textId="1C6E2071" w:rsidR="00564F21" w:rsidRPr="00EF186E" w:rsidRDefault="00564F21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87D17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7C9A1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92FB9D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D27EA2" w14:paraId="3792ED62" w14:textId="77777777" w:rsidTr="0009485D">
        <w:trPr>
          <w:gridAfter w:val="1"/>
          <w:wAfter w:w="150" w:type="dxa"/>
          <w:trHeight w:val="374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22FD139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7A3C7E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7DE0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133CB486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познаје књижевне родове и врсте и разликује њихове основне одлике</w:t>
            </w:r>
          </w:p>
          <w:p w14:paraId="1AE62A5C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разликује књижевне родове и врсте</w:t>
            </w:r>
          </w:p>
          <w:p w14:paraId="0AF3CF4F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наведе главне мотиве, тематику, ликове и основне стилске одлике репрезентативних књижевних дела</w:t>
            </w:r>
          </w:p>
          <w:p w14:paraId="4664D2E7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одреди тему, мотив, сиже, фабулу, </w:t>
            </w: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лик и идеју у књижевном делу</w:t>
            </w:r>
          </w:p>
          <w:p w14:paraId="24FBD384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износи своје утиске и запажања о књижевном делу, тумачи његове битне чиниоце и вреднује га</w:t>
            </w:r>
          </w:p>
          <w:p w14:paraId="6BEE427F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именује ауторе и дела из обавезног школског програма</w:t>
            </w:r>
          </w:p>
        </w:tc>
        <w:tc>
          <w:tcPr>
            <w:tcW w:w="25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F048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1703D499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08FFAE47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9237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106F1935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1126B5D6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2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51A9355" w14:textId="77777777" w:rsidR="006378D5" w:rsidRPr="00D27EA2" w:rsidRDefault="006378D5" w:rsidP="006378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септембар, октобар</w:t>
            </w:r>
          </w:p>
        </w:tc>
      </w:tr>
      <w:tr w:rsidR="006378D5" w:rsidRPr="00EF186E" w14:paraId="04CC8154" w14:textId="77777777" w:rsidTr="0009485D">
        <w:trPr>
          <w:gridAfter w:val="1"/>
          <w:wAfter w:w="150" w:type="dxa"/>
          <w:trHeight w:val="64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AA9A9B6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E06E2D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B64EBC" w14:textId="77777777" w:rsidR="006378D5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  <w:p w14:paraId="31EFA3FE" w14:textId="5779336A" w:rsidR="00564F21" w:rsidRPr="00EF186E" w:rsidRDefault="00564F21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8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7313A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4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6C4BE7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D27EA2" w14:paraId="3CB8C807" w14:textId="77777777" w:rsidTr="0009485D">
        <w:trPr>
          <w:gridAfter w:val="1"/>
          <w:wAfter w:w="150" w:type="dxa"/>
          <w:trHeight w:val="280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48A24AB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2AD93F5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811DDB1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14:paraId="7072B846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7C14419F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30267C0E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4F71F256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680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6AB17F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55283053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01D2BC2B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0C897333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5241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0151A23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14987A70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89DDB17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1AEACCA0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6378D5" w:rsidRPr="00EF186E" w14:paraId="78C433B0" w14:textId="77777777" w:rsidTr="0009485D">
        <w:trPr>
          <w:gridAfter w:val="1"/>
          <w:wAfter w:w="150" w:type="dxa"/>
          <w:trHeight w:val="51"/>
        </w:trPr>
        <w:tc>
          <w:tcPr>
            <w:tcW w:w="53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DE8D5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1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E0D91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8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F4E75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96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15C30A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EF186E" w14:paraId="26CF9363" w14:textId="77777777" w:rsidTr="0009485D">
        <w:trPr>
          <w:gridAfter w:val="1"/>
          <w:wAfter w:w="150" w:type="dxa"/>
          <w:trHeight w:val="51"/>
        </w:trPr>
        <w:tc>
          <w:tcPr>
            <w:tcW w:w="53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D4DC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C162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8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8EB0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F6D7B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BE894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A4738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F0F7F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662E4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D0A285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09B9930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F4B3BA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743C5F0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4B16052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EF186E" w14:paraId="3391DCB3" w14:textId="77777777" w:rsidTr="0009485D">
        <w:trPr>
          <w:gridAfter w:val="1"/>
          <w:wAfter w:w="150" w:type="dxa"/>
          <w:trHeight w:val="280"/>
        </w:trPr>
        <w:tc>
          <w:tcPr>
            <w:tcW w:w="53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45612FD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523151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Књижевност старог века</w:t>
            </w:r>
          </w:p>
          <w:p w14:paraId="5DED7231" w14:textId="77777777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2DA8F4A" w14:textId="3193ED1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CD18" w14:textId="77777777" w:rsidR="006378D5" w:rsidRPr="00D27EA2" w:rsidRDefault="006378D5" w:rsidP="00FA4E79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Упознавање ученика са митологијом, репрезентативним делима старог века и њиховим значајем за развој европске културе</w:t>
            </w:r>
          </w:p>
        </w:tc>
        <w:tc>
          <w:tcPr>
            <w:tcW w:w="1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E8E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0326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98F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964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B58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E6A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4DF3E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EF186E" w14:paraId="3885F35D" w14:textId="77777777" w:rsidTr="0009485D">
        <w:trPr>
          <w:gridAfter w:val="1"/>
          <w:wAfter w:w="150" w:type="dxa"/>
          <w:trHeight w:val="116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CC9079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CF5CCE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C68441" w14:textId="77777777" w:rsidR="006378D5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  <w:p w14:paraId="4D282593" w14:textId="3E257A02" w:rsidR="00564F21" w:rsidRPr="00EF186E" w:rsidRDefault="00564F21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3650F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CD086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2C7DD6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D27EA2" w14:paraId="4C1BDCA3" w14:textId="77777777" w:rsidTr="0009485D">
        <w:trPr>
          <w:gridAfter w:val="1"/>
          <w:wAfter w:w="150" w:type="dxa"/>
          <w:trHeight w:val="280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5D6180C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652EFF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ADAD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2ABB92CD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објасни значај митологије за античку књижевност и развој европске културе</w:t>
            </w:r>
          </w:p>
          <w:p w14:paraId="78FB965A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наведе имена аутора, називе обрађених дела и класификује их по културама којима припадају, књижевним </w:t>
            </w: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родовима и врстама</w:t>
            </w:r>
          </w:p>
          <w:p w14:paraId="66C3F504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тумачи и вреднује уметничке чиниоце у обрађеним делима</w:t>
            </w:r>
          </w:p>
          <w:p w14:paraId="069B757F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објасни универзалне поруке књижевности старог века</w:t>
            </w:r>
          </w:p>
        </w:tc>
        <w:tc>
          <w:tcPr>
            <w:tcW w:w="27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30DA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6A19D902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7CA71C4E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9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E2D5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410BE104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7FC435E8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5551538" w14:textId="77777777" w:rsidR="006378D5" w:rsidRPr="00D27EA2" w:rsidRDefault="006378D5" w:rsidP="006378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октобар, новембар, децембар</w:t>
            </w:r>
          </w:p>
        </w:tc>
      </w:tr>
      <w:tr w:rsidR="006378D5" w:rsidRPr="00EF186E" w14:paraId="2B185284" w14:textId="77777777" w:rsidTr="0009485D">
        <w:trPr>
          <w:gridAfter w:val="1"/>
          <w:wAfter w:w="150" w:type="dxa"/>
          <w:trHeight w:val="138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EC2424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5336B7E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AFA8A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DE4D2A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7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E72F47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D27EA2" w14:paraId="6A4C5C96" w14:textId="77777777" w:rsidTr="0009485D">
        <w:trPr>
          <w:gridAfter w:val="1"/>
          <w:wAfter w:w="150" w:type="dxa"/>
          <w:trHeight w:val="280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226605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B0C660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90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9B734AE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14:paraId="746CCEF3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0D4C3505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3F9AB44B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2D0372EB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39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85C7AC2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0EDE5911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030BACEF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71F5F26F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5379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3629393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77C4338F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CFAE7E4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009EE1E2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6378D5" w:rsidRPr="00EF186E" w14:paraId="279C328D" w14:textId="77777777" w:rsidTr="0009485D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E88DD4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9CE81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580C6A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8509CC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EF186E" w14:paraId="5259EF4D" w14:textId="77777777" w:rsidTr="0009485D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090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98D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C354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551491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6D5CC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8C45C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5EED0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B8867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0BDB1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0FE133B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D88A61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0E59120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0A14930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EF186E" w14:paraId="1774B41A" w14:textId="77777777" w:rsidTr="0009485D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F3E42CC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295868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Народна књижевност</w:t>
            </w:r>
          </w:p>
          <w:p w14:paraId="6D5754B1" w14:textId="77777777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5881E734" w14:textId="05EDC369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9B59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Указивање</w:t>
            </w:r>
            <w:r w:rsidRPr="00D27EA2">
              <w:rPr>
                <w:rFonts w:ascii="Times New Roman" w:hAnsi="Times New Roman" w:cs="Times New Roman"/>
                <w:lang w:val="sr-Cyrl-CS"/>
              </w:rPr>
              <w:t xml:space="preserve"> на народну књижевност као израз колективног мишљења и осећања, ризницу народних обичаја, кодекс етичких норми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568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92C0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B1A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498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DBC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193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9C339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EF186E" w14:paraId="1C073FA8" w14:textId="77777777" w:rsidTr="0009485D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2E0769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7DF294D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40470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F1285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A55AC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799A2C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D27EA2" w14:paraId="7294296F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21D7D0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66120D9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2051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42828417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RS"/>
              </w:rPr>
              <w:t>уочи</w:t>
            </w:r>
            <w:r w:rsidRPr="00D27EA2">
              <w:rPr>
                <w:rFonts w:ascii="Times New Roman" w:hAnsi="Times New Roman" w:cs="Times New Roman"/>
              </w:rPr>
              <w:t xml:space="preserve"> одлике усмене уметности речи и </w:t>
            </w:r>
            <w:r w:rsidRPr="00D27EA2">
              <w:rPr>
                <w:rFonts w:ascii="Times New Roman" w:hAnsi="Times New Roman" w:cs="Times New Roman"/>
                <w:lang w:val="sr-Cyrl-RS"/>
              </w:rPr>
              <w:t>класификује</w:t>
            </w:r>
            <w:r w:rsidRPr="00D27EA2">
              <w:rPr>
                <w:rFonts w:ascii="Times New Roman" w:hAnsi="Times New Roman" w:cs="Times New Roman"/>
              </w:rPr>
              <w:t xml:space="preserve"> народну књижевност</w:t>
            </w:r>
          </w:p>
          <w:p w14:paraId="241236D5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</w:rPr>
              <w:t>процењује етичке вредности изнете у делима народне књижевности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4000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87A29CD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71A2633A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AC64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23737024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1EA1D9A4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22723C6" w14:textId="77777777" w:rsidR="006378D5" w:rsidRPr="00D27EA2" w:rsidRDefault="006378D5" w:rsidP="006378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март, април</w:t>
            </w:r>
          </w:p>
        </w:tc>
      </w:tr>
      <w:tr w:rsidR="006378D5" w:rsidRPr="00EF186E" w14:paraId="511C5FA2" w14:textId="77777777" w:rsidTr="0009485D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06849B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A19FCC2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027F2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D4215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90F758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D27EA2" w14:paraId="44169C22" w14:textId="77777777" w:rsidTr="0009485D">
        <w:trPr>
          <w:trHeight w:val="401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8DAE68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689C7A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E47E637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14:paraId="7757830D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рачунар и пројектор</w:t>
            </w:r>
          </w:p>
          <w:p w14:paraId="734B76F7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311FDBA4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2E39EA70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EE38594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страни језик</w:t>
            </w:r>
          </w:p>
          <w:p w14:paraId="79887620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историја</w:t>
            </w:r>
          </w:p>
          <w:p w14:paraId="0328911B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46536671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88DC849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активност на часу</w:t>
            </w:r>
          </w:p>
          <w:p w14:paraId="42494AB9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14:paraId="10C46983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5A1072F2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6378D5" w:rsidRPr="00EF186E" w14:paraId="24BE753C" w14:textId="77777777" w:rsidTr="0009485D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70A59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8E22A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5D4E18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2DC9EA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EF186E" w14:paraId="3E5FAC07" w14:textId="77777777" w:rsidTr="0009485D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441B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9A52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25D0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4D774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E69D8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36856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A9C60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1F823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D3593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16134A2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D10C7E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07D2E8C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4138E2C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EF186E" w14:paraId="6D33FD2D" w14:textId="77777777" w:rsidTr="0009485D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7575EEF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DE1E138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Средњовековна књижевност</w:t>
            </w:r>
          </w:p>
          <w:p w14:paraId="0D8A1EDA" w14:textId="77777777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4603BF3" w14:textId="2DD9DDDF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D196" w14:textId="77777777" w:rsidR="006378D5" w:rsidRDefault="006378D5" w:rsidP="006378D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Упознавање са споменицима јужнословенске културе, развојем писма и језика, делима средњовековне књижевности</w:t>
            </w:r>
          </w:p>
          <w:p w14:paraId="3AE8BDE8" w14:textId="779DF2CE" w:rsidR="00564F21" w:rsidRPr="00D27EA2" w:rsidRDefault="00564F21" w:rsidP="00564F21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44F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3E5B0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486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C15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724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FC6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1E65C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EF186E" w14:paraId="6AA95F68" w14:textId="77777777" w:rsidTr="0009485D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849EC8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CC4D2D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50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B98E3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90B54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87701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1E3C92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D27EA2" w14:paraId="5BBCBDEC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BE06BC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B155CAC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50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0E6B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20E31A35" w14:textId="77777777" w:rsidR="006378D5" w:rsidRPr="00D27EA2" w:rsidRDefault="006378D5" w:rsidP="000948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sr-Latn-RS"/>
              </w:rPr>
            </w:pPr>
            <w:r w:rsidRPr="00D27EA2">
              <w:rPr>
                <w:sz w:val="22"/>
                <w:szCs w:val="22"/>
                <w:lang w:val="sr-Latn-RS"/>
              </w:rPr>
              <w:t>наведе карактеристике средњовековних жанрова (житије, похвала, слово, јеванђеље...)</w:t>
            </w:r>
          </w:p>
          <w:p w14:paraId="05C58A7D" w14:textId="77777777" w:rsidR="006378D5" w:rsidRDefault="006378D5" w:rsidP="000948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sr-Latn-RS"/>
              </w:rPr>
            </w:pPr>
            <w:r w:rsidRPr="00D27EA2">
              <w:rPr>
                <w:sz w:val="22"/>
                <w:szCs w:val="22"/>
                <w:lang w:val="sr-Latn-RS"/>
              </w:rPr>
              <w:t>објасни значај средњовековне књижевности за српску културу</w:t>
            </w:r>
          </w:p>
          <w:p w14:paraId="437115FB" w14:textId="5BC3E8C4" w:rsidR="00564F21" w:rsidRPr="00D27EA2" w:rsidRDefault="00564F21" w:rsidP="00564F21">
            <w:pPr>
              <w:pStyle w:val="ListParagraph"/>
              <w:ind w:left="360"/>
              <w:rPr>
                <w:sz w:val="22"/>
                <w:szCs w:val="22"/>
                <w:lang w:val="sr-Latn-RS"/>
              </w:rPr>
            </w:pPr>
          </w:p>
        </w:tc>
        <w:tc>
          <w:tcPr>
            <w:tcW w:w="24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16E6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152C51CB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604AA339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3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B0AD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73DAB70F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28ADAEF7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1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A1DFE97" w14:textId="77777777" w:rsidR="006378D5" w:rsidRPr="00D27EA2" w:rsidRDefault="006378D5" w:rsidP="006378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децембар, јануар, фебруар</w:t>
            </w:r>
          </w:p>
        </w:tc>
      </w:tr>
      <w:tr w:rsidR="006378D5" w:rsidRPr="00EF186E" w14:paraId="284CB3EA" w14:textId="77777777" w:rsidTr="0009485D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CEE31E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5EBF4AE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16779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F61D5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02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CD1664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D27EA2" w14:paraId="7EA98B4F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19EEBDB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CAEDD9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C138E00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14:paraId="253B6C9E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73C2C256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11A64E63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5D3083C2" w14:textId="77777777" w:rsidR="006378D5" w:rsidRPr="00564F21" w:rsidRDefault="006378D5" w:rsidP="00FA4E79">
            <w:pPr>
              <w:numPr>
                <w:ilvl w:val="0"/>
                <w:numId w:val="3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  <w:p w14:paraId="7AE702DF" w14:textId="77777777" w:rsidR="00564F21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64ED63F1" w14:textId="77777777" w:rsidR="00564F21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562772E3" w14:textId="77777777" w:rsidR="00564F21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69349EBA" w14:textId="77777777" w:rsidR="00564F21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3419EA3B" w14:textId="007A26F1" w:rsidR="00564F21" w:rsidRPr="00D27EA2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018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3BB119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4A05F9DA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624EFE01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0B735617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4025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2BA6F25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546C086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654A59B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1861E561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6378D5" w:rsidRPr="00EF186E" w14:paraId="4F4077AB" w14:textId="77777777" w:rsidTr="0009485D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52441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0A2F7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5CAF82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69E3AB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EF186E" w14:paraId="24641825" w14:textId="77777777" w:rsidTr="0009485D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C37E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B9F3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7ECF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4EBBB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853B4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B3F986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C6E5E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6E051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C7069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3F54FCF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A7A54D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0215C1A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17B20B3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EF186E" w14:paraId="26735089" w14:textId="77777777" w:rsidTr="0009485D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FEF68B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64507B2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Књижевност хуманизма и ренесансе</w:t>
            </w:r>
          </w:p>
          <w:p w14:paraId="2144D8EF" w14:textId="77777777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85FBFAE" w14:textId="3BFC2B23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3F6A" w14:textId="77777777" w:rsidR="006378D5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Упознавање са поетиком хуманизма и ренесансе, њеним најзначајним представницима и књижевним делима</w:t>
            </w:r>
            <w:r w:rsidRPr="00D27EA2">
              <w:rPr>
                <w:rFonts w:ascii="Times New Roman" w:hAnsi="Times New Roman" w:cs="Times New Roman"/>
              </w:rPr>
              <w:t xml:space="preserve"> </w:t>
            </w:r>
          </w:p>
          <w:p w14:paraId="2112C81C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A4B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4326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B88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2E4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F1F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D70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3F538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EF186E" w14:paraId="0B9F257B" w14:textId="77777777" w:rsidTr="0009485D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E554FD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FA30BE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6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2CEA2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1EA63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DA741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CA4DC2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D27EA2" w14:paraId="58D7D8B2" w14:textId="77777777" w:rsidTr="0009485D">
        <w:trPr>
          <w:trHeight w:val="509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6D9AA6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D2D0A2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46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BA49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32E9376C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</w:rPr>
              <w:t>објасни значење појмова хуманизам и ренесанса</w:t>
            </w:r>
          </w:p>
          <w:p w14:paraId="37FFE6DA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</w:rPr>
              <w:t>упореди вредности средњег века са вредностима хуманизма и ренесансе</w:t>
            </w:r>
          </w:p>
          <w:p w14:paraId="56B1514D" w14:textId="77777777" w:rsidR="006378D5" w:rsidRPr="00564F21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RS"/>
              </w:rPr>
              <w:t>о</w:t>
            </w:r>
            <w:r w:rsidRPr="00D27EA2">
              <w:rPr>
                <w:rFonts w:ascii="Times New Roman" w:hAnsi="Times New Roman" w:cs="Times New Roman"/>
              </w:rPr>
              <w:t>бјасни значај уметности хуманизма и ренесансе за развој европске културе и цивилизације</w:t>
            </w:r>
          </w:p>
          <w:p w14:paraId="6F481102" w14:textId="2D1340FF" w:rsidR="00564F21" w:rsidRPr="00D27EA2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5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756F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AC2F8F8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14D60D2D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2AF8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6AB17210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3471C753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BF88A21" w14:textId="77777777" w:rsidR="006378D5" w:rsidRPr="00D27EA2" w:rsidRDefault="006378D5" w:rsidP="006378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мај, јун</w:t>
            </w:r>
          </w:p>
        </w:tc>
      </w:tr>
      <w:tr w:rsidR="006378D5" w:rsidRPr="00EF186E" w14:paraId="37BA2698" w14:textId="77777777" w:rsidTr="0009485D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A11428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8F272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DE27A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A3669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7A3888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D27EA2" w14:paraId="1BAADDFE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6776D9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B4756AC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AD4D76F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14:paraId="225973B9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5CB95519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4D029891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023DF2EF" w14:textId="77777777" w:rsidR="006378D5" w:rsidRPr="00564F21" w:rsidRDefault="006378D5" w:rsidP="00FA4E79">
            <w:pPr>
              <w:numPr>
                <w:ilvl w:val="0"/>
                <w:numId w:val="3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  <w:p w14:paraId="420C828A" w14:textId="77777777" w:rsidR="00564F21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1F3CF4AC" w14:textId="77777777" w:rsidR="00564F21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63AB0D93" w14:textId="77777777" w:rsidR="00564F21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2AFAC01E" w14:textId="77777777" w:rsidR="00564F21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1C52A356" w14:textId="77777777" w:rsidR="00564F21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77A3CF82" w14:textId="50104C79" w:rsidR="00564F21" w:rsidRPr="00D27EA2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660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25CB073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18EA204B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68E5A207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4C85DD01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4383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67C4FDF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A10F60E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7BC3AF8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3B2F2BAA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6378D5" w:rsidRPr="00EF186E" w14:paraId="7BEB0961" w14:textId="77777777" w:rsidTr="0009485D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132CD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AB3C1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2C58D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758922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EF186E" w14:paraId="01107C57" w14:textId="77777777" w:rsidTr="0009485D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B5B8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017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708E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A2A9C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5878A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1ABB4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E9037C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B8161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338F7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7713F41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388F09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4783055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087163D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EF186E" w14:paraId="07BC4220" w14:textId="77777777" w:rsidTr="0009485D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7EB66C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8293C81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Општи појмови о језику</w:t>
            </w:r>
          </w:p>
          <w:p w14:paraId="7102FC33" w14:textId="77777777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57C1496E" w14:textId="686849A5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F2EE" w14:textId="77777777" w:rsidR="006378D5" w:rsidRPr="00D27EA2" w:rsidRDefault="006378D5" w:rsidP="00FA4E7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Указивање на проучавање језика као система, упознавање са његовом функцијом, друштвеном условљеношћу 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528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E19F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8AE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4FE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38A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A80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30E48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EF186E" w14:paraId="484F05AB" w14:textId="77777777" w:rsidTr="0009485D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C417DE5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87A3D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A54D4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592F61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F77A8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E24E41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D27EA2" w14:paraId="48090731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A995D9F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A950D7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04CC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23B7E4E5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објасни функцију језика и појам језичког знака</w:t>
            </w:r>
          </w:p>
          <w:p w14:paraId="60D4F669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наведе дисциплине које се баве проучавањем језичког система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1673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2B020BC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39E46F70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FCCD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4755F82C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481E9690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5882DF56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FBEDBF5" w14:textId="77777777" w:rsidR="006378D5" w:rsidRPr="00D27EA2" w:rsidRDefault="006378D5" w:rsidP="006378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септембар, октобар, новембар</w:t>
            </w:r>
          </w:p>
        </w:tc>
      </w:tr>
      <w:tr w:rsidR="006378D5" w:rsidRPr="00EF186E" w14:paraId="1C23BCFD" w14:textId="77777777" w:rsidTr="0009485D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65BDB1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2AEF70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30881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E26DA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29513C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D27EA2" w14:paraId="7FD1441B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1602A4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70010E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0E547C3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граматика</w:t>
            </w:r>
          </w:p>
          <w:p w14:paraId="76FEB6DD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24BA30E0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15F1D8AB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729F3409" w14:textId="77777777" w:rsidR="006378D5" w:rsidRPr="00564F21" w:rsidRDefault="006378D5" w:rsidP="00FA4E79">
            <w:pPr>
              <w:numPr>
                <w:ilvl w:val="0"/>
                <w:numId w:val="3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  <w:p w14:paraId="7A11E30C" w14:textId="740B5A96" w:rsidR="00564F21" w:rsidRPr="00D27EA2" w:rsidRDefault="00564F21" w:rsidP="00564F21">
            <w:p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4035C7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095BD4DC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2301ACED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1253D1FF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4ABEB92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27901E7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74AC7CC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4ADF9E85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6378D5" w:rsidRPr="00EF186E" w14:paraId="376FF3E7" w14:textId="77777777" w:rsidTr="0009485D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2EC05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E94845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A50DA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109FE5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EF186E" w14:paraId="0D99C5D8" w14:textId="77777777" w:rsidTr="0009485D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AEA5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E5F3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9EB4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A329F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8CF87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25A98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E4886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51259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1BF3C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6D644F7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C4891B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470A260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6B6144D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EF186E" w14:paraId="7EFD1E78" w14:textId="77777777" w:rsidTr="0009485D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F47A0B2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ECB37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Историја књижевних језика </w:t>
            </w: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код Срба</w:t>
            </w:r>
          </w:p>
          <w:p w14:paraId="68ADBE29" w14:textId="77777777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56663AC7" w14:textId="3E566C39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C627" w14:textId="77777777" w:rsidR="006378D5" w:rsidRPr="00D27EA2" w:rsidRDefault="006378D5" w:rsidP="00FA4E7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Указивање на историјски развој књижевног језика код Срба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822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31DF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07F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3AE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E99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49E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E63E9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EF186E" w14:paraId="6DCE6F28" w14:textId="77777777" w:rsidTr="0009485D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86D116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2101DA0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4D346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FE1276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B035F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212FF0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D27EA2" w14:paraId="3160312E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8B338A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44FF17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D38C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5C92728E" w14:textId="77777777" w:rsidR="006378D5" w:rsidRPr="00D27EA2" w:rsidRDefault="006378D5" w:rsidP="0009485D">
            <w:pPr>
              <w:pStyle w:val="ListParagraph"/>
              <w:numPr>
                <w:ilvl w:val="0"/>
                <w:numId w:val="18"/>
              </w:numPr>
              <w:suppressAutoHyphens/>
              <w:rPr>
                <w:sz w:val="22"/>
                <w:szCs w:val="22"/>
                <w:lang w:val="sr-Latn-RS"/>
              </w:rPr>
            </w:pPr>
            <w:r w:rsidRPr="00D27EA2">
              <w:rPr>
                <w:sz w:val="22"/>
                <w:szCs w:val="22"/>
                <w:lang w:val="sr-Latn-RS"/>
              </w:rPr>
              <w:t>препозна особине књижевних језика пре реформе Вука Караџића;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A379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66295CC1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5BD8456F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8DB1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18047507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7E0A4A15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6BC8FED6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8E557A6" w14:textId="77777777" w:rsidR="006378D5" w:rsidRPr="00D27EA2" w:rsidRDefault="006378D5" w:rsidP="006378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септембар, октобар, новембар</w:t>
            </w:r>
          </w:p>
        </w:tc>
      </w:tr>
      <w:tr w:rsidR="006378D5" w:rsidRPr="00EF186E" w14:paraId="34BA1EDF" w14:textId="77777777" w:rsidTr="0009485D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4B7C30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4E82C68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FC6BF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C7E3C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67A812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D27EA2" w14:paraId="375BDB54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3F1917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6B27D85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8861BF4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граматика</w:t>
            </w:r>
          </w:p>
          <w:p w14:paraId="1BEB21CE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267C9E39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15CEC800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43910AAA" w14:textId="11B9BFCF" w:rsidR="006378D5" w:rsidRPr="00564F21" w:rsidRDefault="006378D5" w:rsidP="00FA4E79">
            <w:pPr>
              <w:numPr>
                <w:ilvl w:val="0"/>
                <w:numId w:val="3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530782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4253C158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222D32E0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3B05700D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AA870CC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AFC264B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0655B91B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21AAFA95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6378D5" w:rsidRPr="00EF186E" w14:paraId="54BC4059" w14:textId="77777777" w:rsidTr="0009485D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F9FE0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925A0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95C84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831ACB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EF186E" w14:paraId="2FAA18A7" w14:textId="77777777" w:rsidTr="0009485D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7BEF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655B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0C41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D3FC4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82AB8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FC260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4C94C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F5021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5E1E1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41B5749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946475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482B3B2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3D88441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EF186E" w14:paraId="316B0971" w14:textId="77777777" w:rsidTr="0009485D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B808BC5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7EDAE1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Раслојавање језика</w:t>
            </w:r>
          </w:p>
          <w:p w14:paraId="069FF389" w14:textId="77777777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16C6715A" w14:textId="7BB501D5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5AB1" w14:textId="77777777" w:rsidR="006378D5" w:rsidRPr="00D27EA2" w:rsidRDefault="006378D5" w:rsidP="00FA4E7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Указивање на раслојеност језика, његове врсте и резултате раслојавања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1FB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0958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1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3D5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6B0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DFE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7E6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38E9B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EF186E" w14:paraId="16922B97" w14:textId="77777777" w:rsidTr="0009485D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560678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43224D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87D5C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9217CD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4BF823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1F2B18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D27EA2" w14:paraId="6385A6D7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9F10A2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14DC2FB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16DD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1BFFEF15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наведе функционалне стилове и дијалекте</w:t>
            </w:r>
          </w:p>
          <w:p w14:paraId="1861DCFF" w14:textId="77777777" w:rsidR="006378D5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препознаје функционалне стилове и дијалекте и њихове основне карактеристике</w:t>
            </w:r>
          </w:p>
          <w:p w14:paraId="6C137088" w14:textId="77777777" w:rsidR="00564F21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0EA4627" w14:textId="77777777" w:rsidR="00564F21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168A610" w14:textId="77777777" w:rsidR="00564F21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483C774" w14:textId="600F2E1B" w:rsidR="00564F21" w:rsidRPr="00D27EA2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8A48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0D0972B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5D440A23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BF6E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0CCD8E52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44D98B79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68C876D3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D835CA2" w14:textId="77777777" w:rsidR="006378D5" w:rsidRPr="00D27EA2" w:rsidRDefault="006378D5" w:rsidP="006378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септембар, октобар, новембар</w:t>
            </w:r>
          </w:p>
        </w:tc>
      </w:tr>
      <w:tr w:rsidR="006378D5" w:rsidRPr="00EF186E" w14:paraId="556C8B6F" w14:textId="77777777" w:rsidTr="0009485D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5E66D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59C0CB0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9F99D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DCFDF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808673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D27EA2" w14:paraId="3BEDB861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2E1517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EBDF2F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DDDE104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граматика</w:t>
            </w:r>
          </w:p>
          <w:p w14:paraId="740E5993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658F57CF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47288055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77D01870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467F8C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7C97BEE6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648381BA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2414A64C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73C7066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74B0DB22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FD39EA3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3479B3A6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6378D5" w:rsidRPr="00EF186E" w14:paraId="07B85C35" w14:textId="77777777" w:rsidTr="0009485D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9C7293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861EB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55419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DC272B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EF186E" w14:paraId="1F0894D4" w14:textId="77777777" w:rsidTr="0009485D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22C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6870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6E59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DC6281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FDF44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91C29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E27FB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4B0C3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20674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7828068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290730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6A993CF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13C59C4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EF186E" w14:paraId="4BE23E70" w14:textId="77777777" w:rsidTr="0009485D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7423E5E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5F5C3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Фонетика са морфофонологијом</w:t>
            </w:r>
          </w:p>
          <w:p w14:paraId="6C616911" w14:textId="77777777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0E26A994" w14:textId="45D287D4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3C7F" w14:textId="77777777" w:rsidR="006378D5" w:rsidRPr="00D27EA2" w:rsidRDefault="006378D5" w:rsidP="00FA4E7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Стицања знања из области фонетике (фонологије) и морфофонологије књижевног језика и способности да се та знања примене у говору и писању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DB0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13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B3C4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507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3B7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4A4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840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D9E2E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EF186E" w14:paraId="6569DDD4" w14:textId="77777777" w:rsidTr="0009485D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8220F6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3741C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E342E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8AD9C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D0BDA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B08386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D27EA2" w14:paraId="601690BE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96FF040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607FBF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9A93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6163F196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разликује глас, фонему и графему</w:t>
            </w:r>
          </w:p>
          <w:p w14:paraId="5237EED1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класификује гласове према основним критеријумима</w:t>
            </w:r>
          </w:p>
          <w:p w14:paraId="46D1B446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одреди границу слога у типичним случајевима</w:t>
            </w:r>
          </w:p>
          <w:p w14:paraId="75FDADEE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препозна гласовне алтернације и примени нормативна решења у вези с њима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6EC3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1D3E683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293F07DB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3559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65947A89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0C2DC67E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532498C1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E04FACE" w14:textId="77777777" w:rsidR="006378D5" w:rsidRPr="00D27EA2" w:rsidRDefault="006378D5" w:rsidP="006378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децембар, јануар, фебруар, март</w:t>
            </w:r>
          </w:p>
        </w:tc>
      </w:tr>
      <w:tr w:rsidR="006378D5" w:rsidRPr="00EF186E" w14:paraId="3824EFA7" w14:textId="77777777" w:rsidTr="0009485D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CBBB60B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843A8D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B1796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18B45D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7028E9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D27EA2" w14:paraId="60747CE1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C0AA784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FC96897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CBE4997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граматика</w:t>
            </w:r>
          </w:p>
          <w:p w14:paraId="1B19EC71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4C906292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5A226BBB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lastRenderedPageBreak/>
              <w:t xml:space="preserve">наставни листови </w:t>
            </w:r>
          </w:p>
          <w:p w14:paraId="758BC5F6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367731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страни језик</w:t>
            </w:r>
          </w:p>
          <w:p w14:paraId="5A8739FD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10C878AD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75CA4F8C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грађанско васпитање / верска настава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D5AB1BB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активност на часу</w:t>
            </w:r>
          </w:p>
          <w:p w14:paraId="4B614726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DF34C27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29BD5BB8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домаћи задатак (есеј)</w:t>
            </w:r>
          </w:p>
        </w:tc>
      </w:tr>
      <w:tr w:rsidR="006378D5" w:rsidRPr="00EF186E" w14:paraId="28A39269" w14:textId="77777777" w:rsidTr="0009485D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E7B82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917A8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16615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CA1075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EF186E" w14:paraId="71848273" w14:textId="77777777" w:rsidTr="0009485D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9F03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F9E6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D52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0528E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FE5FA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DA7BB8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D1A5D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D4491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04568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3B78B08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019981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10ED85A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032D077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EF186E" w14:paraId="320F474E" w14:textId="77777777" w:rsidTr="0009485D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38D594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11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A7187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Прозодија</w:t>
            </w:r>
          </w:p>
          <w:p w14:paraId="056269FF" w14:textId="77777777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701F7F01" w14:textId="2F7EBE89" w:rsidR="006378D5" w:rsidRPr="00EF186E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4D77" w14:textId="77777777" w:rsidR="006378D5" w:rsidRPr="00D27EA2" w:rsidRDefault="006378D5" w:rsidP="00FA4E7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Уочавање карактеристика српског књижевног акцента</w:t>
            </w:r>
          </w:p>
          <w:p w14:paraId="6DA08AB2" w14:textId="77777777" w:rsidR="006378D5" w:rsidRPr="00D27EA2" w:rsidRDefault="006378D5" w:rsidP="00FA4E7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Стицање знања о правилима акцентовања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BEE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A804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2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843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CE8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F2C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843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C740D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EF186E" w14:paraId="42DE6955" w14:textId="77777777" w:rsidTr="0009485D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2F550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DDB148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E6D26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236D1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1C44B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F8455D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D27EA2" w14:paraId="1D040A02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7BB353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9B6200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7496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По завршетку теме ученик ће бити у стању да:</w:t>
            </w:r>
          </w:p>
          <w:p w14:paraId="77848F7B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примени основна правила акценатске норме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5E97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51698E8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4EF4ABC9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1E01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10DED9FE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505D9FA4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32C24386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1A54990" w14:textId="77777777" w:rsidR="006378D5" w:rsidRPr="00D27EA2" w:rsidRDefault="006378D5" w:rsidP="006378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фебруар, март</w:t>
            </w:r>
          </w:p>
        </w:tc>
      </w:tr>
      <w:tr w:rsidR="006378D5" w:rsidRPr="00EF186E" w14:paraId="41C1663D" w14:textId="77777777" w:rsidTr="0009485D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F00A965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6F6A26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48013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D631A1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DEC6A9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D27EA2" w14:paraId="4BB60DCB" w14:textId="77777777" w:rsidTr="0009485D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37C0E06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32CA2E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C8323EB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граматика</w:t>
            </w:r>
          </w:p>
          <w:p w14:paraId="7E05ED12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4464D1BC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6ACEFF6C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2229C22E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0B2093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40ED7447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7092AF91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46663D78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B50FEBB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D49397A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0D2EEC98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5C372C94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6378D5" w:rsidRPr="00EF186E" w14:paraId="6430AAC7" w14:textId="77777777" w:rsidTr="0009485D">
        <w:tc>
          <w:tcPr>
            <w:tcW w:w="5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3C116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9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7411B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0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0D8013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87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9B3076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EF186E" w14:paraId="617133FB" w14:textId="77777777" w:rsidTr="0009485D">
        <w:tc>
          <w:tcPr>
            <w:tcW w:w="59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72EE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D7BF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9892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FB7FF3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C7BE1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D39C7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27739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8AAF0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68FEA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0FFE0A1D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2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FD6ABE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098DFE6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2764CF4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EF186E" w14:paraId="2F59C133" w14:textId="77777777" w:rsidTr="0009485D">
        <w:trPr>
          <w:trHeight w:val="784"/>
        </w:trPr>
        <w:tc>
          <w:tcPr>
            <w:tcW w:w="59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EE405D1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2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BFF06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Правопис</w:t>
            </w:r>
          </w:p>
          <w:p w14:paraId="0A767238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0462B46" w14:textId="77777777" w:rsidR="006378D5" w:rsidRPr="00EF186E" w:rsidRDefault="006378D5" w:rsidP="0056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1031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lastRenderedPageBreak/>
              <w:t>Оспособљавање ученика да пишу у складу са нормом</w:t>
            </w:r>
          </w:p>
        </w:tc>
        <w:tc>
          <w:tcPr>
            <w:tcW w:w="1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1A1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D81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C2FE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85E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E40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DD1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82F76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EF186E" w14:paraId="4AD556A4" w14:textId="77777777" w:rsidTr="0009485D">
        <w:trPr>
          <w:trHeight w:val="326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1557D66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B86A8C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DC7B6A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77635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2A74D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FD14873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D27EA2" w14:paraId="5D09D556" w14:textId="77777777" w:rsidTr="0009485D">
        <w:trPr>
          <w:trHeight w:val="784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569BCF3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4829B47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ED4D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препозна гласовне алтернације и примени нормативна решења у вези са њима</w:t>
            </w:r>
          </w:p>
          <w:p w14:paraId="001B7C37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примени одговарајућа правописна правила </w:t>
            </w:r>
          </w:p>
          <w:p w14:paraId="39790A45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примени употребу великог и малог слова у складу са језичком нормом</w:t>
            </w:r>
          </w:p>
        </w:tc>
        <w:tc>
          <w:tcPr>
            <w:tcW w:w="21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CD0F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5546B86D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151E10BB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9553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3C915E41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2FD9B9EF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4EBEC2E4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</w:tc>
        <w:tc>
          <w:tcPr>
            <w:tcW w:w="3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7478018" w14:textId="77777777" w:rsidR="006378D5" w:rsidRPr="00D27EA2" w:rsidRDefault="006378D5" w:rsidP="006378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децембар, јануар, фебруар, март</w:t>
            </w:r>
          </w:p>
        </w:tc>
      </w:tr>
      <w:tr w:rsidR="006378D5" w:rsidRPr="00EF186E" w14:paraId="2A1AFFE8" w14:textId="77777777" w:rsidTr="0009485D">
        <w:trPr>
          <w:trHeight w:val="386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4A1C0F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F2340C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798151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62C4A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7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E20599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D27EA2" w14:paraId="72C16D56" w14:textId="77777777" w:rsidTr="0009485D">
        <w:trPr>
          <w:trHeight w:val="784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D82445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F465B9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8EF514F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граматика</w:t>
            </w:r>
          </w:p>
          <w:p w14:paraId="000F1B25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5E910CF1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7DAA63B9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0CC0A673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4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5BE2F2A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7C245098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1834DE78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59D1ADA9" w14:textId="432BE81F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64F21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5779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C0006C2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8101C91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D24A337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31966C31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  <w:tr w:rsidR="006378D5" w:rsidRPr="00EF186E" w14:paraId="372388C2" w14:textId="77777777" w:rsidTr="0009485D">
        <w:tc>
          <w:tcPr>
            <w:tcW w:w="5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8C7EC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9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E80F3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01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9CFEB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86" w:type="dxa"/>
            <w:gridSpan w:val="4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BE54F6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EF186E" w14:paraId="29C31DBD" w14:textId="77777777" w:rsidTr="0009485D">
        <w:tc>
          <w:tcPr>
            <w:tcW w:w="59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38F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484E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9361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4CCF2C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B4AA2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F01B2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54E1BC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08C8A1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9B7F2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3A6A0EB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2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1C2DBE5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7B7AA51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2B1D9AA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EF186E" w14:paraId="4D8524E6" w14:textId="77777777" w:rsidTr="0009485D">
        <w:trPr>
          <w:trHeight w:val="784"/>
        </w:trPr>
        <w:tc>
          <w:tcPr>
            <w:tcW w:w="59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D58950E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2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A5B192C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Усмено и писано изражавање</w:t>
            </w:r>
          </w:p>
          <w:p w14:paraId="63E173B7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3AA08F1" w14:textId="4DA3E3A2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F25A" w14:textId="77777777" w:rsidR="006378D5" w:rsidRPr="00D27EA2" w:rsidRDefault="006378D5" w:rsidP="00FA4E79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Оспособљавање ученика да користе различите облике казивања и функционалне стилове</w:t>
            </w:r>
          </w:p>
          <w:p w14:paraId="03CF1049" w14:textId="77777777" w:rsidR="006378D5" w:rsidRPr="00D27EA2" w:rsidRDefault="006378D5" w:rsidP="00FA4E79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Описивање стања, расположења, изражавање ставова</w:t>
            </w:r>
          </w:p>
          <w:p w14:paraId="39B06CBA" w14:textId="77777777" w:rsidR="006378D5" w:rsidRPr="00D27EA2" w:rsidRDefault="006378D5" w:rsidP="00FA4E79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Разликовање функционалних стилова</w:t>
            </w:r>
          </w:p>
          <w:p w14:paraId="25107BEF" w14:textId="77777777" w:rsidR="006378D5" w:rsidRDefault="006378D5" w:rsidP="00FA4E79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Разликовање говорног и разговорног стила</w:t>
            </w:r>
          </w:p>
          <w:p w14:paraId="07346732" w14:textId="77777777" w:rsidR="00564F21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047FBDA" w14:textId="79891308" w:rsidR="00564F21" w:rsidRPr="00D27EA2" w:rsidRDefault="00564F21" w:rsidP="00564F2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C3B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22</w:t>
            </w:r>
          </w:p>
        </w:tc>
        <w:tc>
          <w:tcPr>
            <w:tcW w:w="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53EA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4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0017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422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BD2B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DCC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56E468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EF186E" w14:paraId="6521D7F9" w14:textId="77777777" w:rsidTr="0009485D">
        <w:trPr>
          <w:trHeight w:val="326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E57176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3E708C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36273B" w14:textId="77777777" w:rsidR="006378D5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  <w:p w14:paraId="5E705292" w14:textId="338A42EC" w:rsidR="00564F21" w:rsidRPr="00EF186E" w:rsidRDefault="00564F21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1C8F39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0AF2B90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B271372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D27EA2" w14:paraId="2AF1272B" w14:textId="77777777" w:rsidTr="0009485D">
        <w:trPr>
          <w:trHeight w:val="784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676A4F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664665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6789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правилно попуни различите формуларе и обрасце</w:t>
            </w:r>
          </w:p>
          <w:p w14:paraId="673BBA40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састави текст примењујући различите облике књижевноуметничког стила</w:t>
            </w:r>
          </w:p>
          <w:p w14:paraId="79650E06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правилно распореди грађу при писању састава</w:t>
            </w:r>
          </w:p>
          <w:p w14:paraId="34D80826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опише стања, осећања, расположења, изрази ставове, донесе закључке у усменом и писаном изражавању</w:t>
            </w:r>
          </w:p>
        </w:tc>
        <w:tc>
          <w:tcPr>
            <w:tcW w:w="21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58F8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индивидуални </w:t>
            </w:r>
          </w:p>
          <w:p w14:paraId="210B00A8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групни и у пару</w:t>
            </w:r>
          </w:p>
          <w:p w14:paraId="3E24E959" w14:textId="77777777" w:rsidR="006378D5" w:rsidRPr="00D27EA2" w:rsidRDefault="006378D5" w:rsidP="000948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DDA4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 xml:space="preserve">текст-метода </w:t>
            </w:r>
          </w:p>
          <w:p w14:paraId="39FB9C0B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049E2612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42272C5F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</w:tc>
        <w:tc>
          <w:tcPr>
            <w:tcW w:w="3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3DE1C50" w14:textId="77777777" w:rsidR="006378D5" w:rsidRPr="00D27EA2" w:rsidRDefault="006378D5" w:rsidP="006378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октобар, децембар, март, мај</w:t>
            </w:r>
          </w:p>
        </w:tc>
      </w:tr>
      <w:tr w:rsidR="006378D5" w:rsidRPr="00EF186E" w14:paraId="60939CBF" w14:textId="77777777" w:rsidTr="0009485D">
        <w:trPr>
          <w:trHeight w:val="386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786B13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6B07233" w14:textId="77777777" w:rsidR="006378D5" w:rsidRPr="00EF186E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19CE24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062896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7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64FDB0F" w14:textId="77777777" w:rsidR="006378D5" w:rsidRPr="00EF186E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D27EA2" w14:paraId="6D3F4463" w14:textId="77777777" w:rsidTr="0009485D">
        <w:trPr>
          <w:trHeight w:val="784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F14479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DC9DD0" w14:textId="77777777" w:rsidR="006378D5" w:rsidRPr="00D27EA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59F15D2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вежбанке</w:t>
            </w:r>
          </w:p>
          <w:p w14:paraId="0314EA4A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рачунар и пројектор</w:t>
            </w:r>
          </w:p>
          <w:p w14:paraId="546CD9EB" w14:textId="77777777" w:rsidR="006378D5" w:rsidRPr="00D27EA2" w:rsidRDefault="006378D5" w:rsidP="006378D5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слајд-презентације</w:t>
            </w:r>
          </w:p>
          <w:p w14:paraId="6EF0FFAF" w14:textId="77777777" w:rsidR="006378D5" w:rsidRPr="00D27EA2" w:rsidRDefault="006378D5" w:rsidP="006378D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14:paraId="2E8DE253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4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4304679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страни језик</w:t>
            </w:r>
          </w:p>
          <w:p w14:paraId="1B0C4BE7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41C89C62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48242FAC" w14:textId="77777777" w:rsidR="006378D5" w:rsidRPr="00D27EA2" w:rsidRDefault="006378D5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грађанско васпитање / верска настава</w:t>
            </w:r>
          </w:p>
        </w:tc>
        <w:tc>
          <w:tcPr>
            <w:tcW w:w="5779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45ABAF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школски писмени задатак</w:t>
            </w:r>
          </w:p>
          <w:p w14:paraId="1ED81605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62D16F31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17A39F8B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7B2C4AD2" w14:textId="77777777" w:rsidR="006378D5" w:rsidRPr="00D27EA2" w:rsidRDefault="006378D5" w:rsidP="006378D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D27EA2">
              <w:rPr>
                <w:rFonts w:ascii="Times New Roman" w:hAnsi="Times New Roman" w:cs="Times New Roman"/>
                <w:lang w:val="sr-Cyrl-CS"/>
              </w:rPr>
              <w:t>домаћи задатак (есеј)</w:t>
            </w:r>
          </w:p>
        </w:tc>
      </w:tr>
    </w:tbl>
    <w:p w14:paraId="0A00B3CC" w14:textId="502DF140" w:rsidR="00490B3D" w:rsidRDefault="00490B3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5E8EC496" w14:textId="48F1A292" w:rsidR="00490B3D" w:rsidRDefault="00490B3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78F6A549" w14:textId="3E3B01B7" w:rsidR="00490B3D" w:rsidRDefault="00490B3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76B9FE11" w14:textId="146EE897" w:rsidR="00490B3D" w:rsidRDefault="00490B3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005"/>
        <w:gridCol w:w="876"/>
        <w:gridCol w:w="1896"/>
        <w:gridCol w:w="64"/>
        <w:gridCol w:w="1016"/>
        <w:gridCol w:w="68"/>
        <w:gridCol w:w="1054"/>
        <w:gridCol w:w="930"/>
        <w:gridCol w:w="728"/>
        <w:gridCol w:w="951"/>
        <w:gridCol w:w="1126"/>
        <w:gridCol w:w="20"/>
        <w:gridCol w:w="212"/>
        <w:gridCol w:w="712"/>
        <w:gridCol w:w="924"/>
      </w:tblGrid>
      <w:tr w:rsidR="006378D5" w:rsidRPr="00D42033" w14:paraId="13657A56" w14:textId="77777777" w:rsidTr="0009485D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907A75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6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B6A85A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6378D5" w:rsidRPr="00D42033" w14:paraId="64132B48" w14:textId="77777777" w:rsidTr="0009485D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12EF9D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7F209D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Енглески језик </w:t>
            </w:r>
          </w:p>
        </w:tc>
      </w:tr>
      <w:tr w:rsidR="006378D5" w:rsidRPr="00D42033" w14:paraId="14DAFCA2" w14:textId="77777777" w:rsidTr="0009485D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7059EC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369ABC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први</w:t>
            </w:r>
          </w:p>
        </w:tc>
      </w:tr>
      <w:tr w:rsidR="006378D5" w:rsidRPr="00D42033" w14:paraId="3F0B3873" w14:textId="77777777" w:rsidTr="0009485D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1AA0A1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9108CC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</w:tr>
      <w:tr w:rsidR="006378D5" w:rsidRPr="00D42033" w14:paraId="45DDBCEE" w14:textId="77777777" w:rsidTr="0009485D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81726A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0F0FCA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6378D5" w:rsidRPr="00D42033" w14:paraId="511976C3" w14:textId="77777777" w:rsidTr="0009485D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6A5DCBC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12162E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Focus 1, Pearson Education Limited, 2016,</w:t>
            </w:r>
          </w:p>
          <w:p w14:paraId="44E99C2E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речници,енциклопедије,интернет</w:t>
            </w:r>
          </w:p>
        </w:tc>
      </w:tr>
      <w:tr w:rsidR="006378D5" w:rsidRPr="00D42033" w14:paraId="6E15BF4A" w14:textId="77777777" w:rsidTr="0009485D">
        <w:tc>
          <w:tcPr>
            <w:tcW w:w="6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EDFFD0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7BBAC2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B88968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1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7C27F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78D5" w:rsidRPr="00D42033" w14:paraId="44A3416A" w14:textId="77777777" w:rsidTr="0009485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85931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62886F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19102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8D452B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D42033" w14:paraId="46F62503" w14:textId="77777777" w:rsidTr="0009485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523B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694B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1D24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5ABF13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61234F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943449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A6C343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9DCD2A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D48658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A32BFBF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F3043D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F669B0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8412A08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D42033" w14:paraId="775B6A8E" w14:textId="77777777" w:rsidTr="0009485D">
        <w:trPr>
          <w:trHeight w:val="416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BF6BA98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613AEC" w14:textId="77777777" w:rsidR="006378D5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Човек и друштво</w:t>
            </w:r>
          </w:p>
          <w:p w14:paraId="741E6A8A" w14:textId="77777777" w:rsidR="006378D5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2468C06" w14:textId="4D18B795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8A56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Ученици се упознају са</w:t>
            </w:r>
          </w:p>
          <w:p w14:paraId="59A5DC02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-вокабуларом у вези са темом ;</w:t>
            </w:r>
          </w:p>
          <w:p w14:paraId="4AF61F9A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− текстом;</w:t>
            </w:r>
          </w:p>
          <w:p w14:paraId="5F273FD8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−временом  Present Simple;</w:t>
            </w:r>
          </w:p>
          <w:p w14:paraId="7FC926B1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 xml:space="preserve">- yes/no и wh-  питањима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63B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306F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DAB5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1711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9B53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A92D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77FE1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78D5" w:rsidRPr="00D42033" w14:paraId="2E928818" w14:textId="77777777" w:rsidTr="0009485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13BE41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76700B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B54B2F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12273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7713FE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46B4CA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B03B71" w14:paraId="25E3C242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7BCAF9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268C86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B0E4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Ученици умеју да користе  вокабулар у вези са темом ;</w:t>
            </w:r>
          </w:p>
          <w:p w14:paraId="23340E38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−анализирају текст;</w:t>
            </w:r>
          </w:p>
          <w:p w14:paraId="1F1249B2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−користе Present Simple;</w:t>
            </w:r>
          </w:p>
          <w:p w14:paraId="1BA1F2DB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 xml:space="preserve">−користе yes/no и wh-  питања 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7016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C4EBC22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43942A69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262BD19E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5B35" w14:textId="77777777" w:rsidR="006378D5" w:rsidRPr="00B03B71" w:rsidRDefault="006378D5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20590507" w14:textId="77777777" w:rsidR="006378D5" w:rsidRPr="00B03B71" w:rsidRDefault="006378D5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1222B24A" w14:textId="77777777" w:rsidR="006378D5" w:rsidRPr="00B03B71" w:rsidRDefault="006378D5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1E8511" w14:textId="77777777" w:rsidR="006378D5" w:rsidRPr="00B03B71" w:rsidRDefault="006378D5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септембар</w:t>
            </w:r>
          </w:p>
        </w:tc>
      </w:tr>
      <w:tr w:rsidR="006378D5" w:rsidRPr="00D42033" w14:paraId="238F7275" w14:textId="77777777" w:rsidTr="0009485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A012BA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FB3E9C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9DED17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9D867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3C477F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B03B71" w14:paraId="6A292A08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26C97F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0CF0F1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84254C" w14:textId="77777777" w:rsidR="006378D5" w:rsidRPr="00B03B71" w:rsidRDefault="006378D5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7F977C9E" w14:textId="77777777" w:rsidR="006378D5" w:rsidRPr="00B03B71" w:rsidRDefault="006378D5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14:paraId="7194B973" w14:textId="77777777" w:rsidR="006378D5" w:rsidRPr="00B03B71" w:rsidRDefault="006378D5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 xml:space="preserve">радна свеска </w:t>
            </w:r>
          </w:p>
          <w:p w14:paraId="719B5AF3" w14:textId="77777777" w:rsidR="006378D5" w:rsidRPr="00B03B71" w:rsidRDefault="006378D5" w:rsidP="000948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FD04F3" w14:textId="77777777" w:rsidR="006378D5" w:rsidRPr="00B03B71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14:paraId="58B3D50A" w14:textId="77777777" w:rsidR="006378D5" w:rsidRPr="00B03B71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00B6BB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46ECC18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9989C59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3EB2BDD3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6378D5" w:rsidRPr="00D42033" w14:paraId="593649FC" w14:textId="77777777" w:rsidTr="0009485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3E61B4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370657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FB0A2E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C240A2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D42033" w14:paraId="5633C543" w14:textId="77777777" w:rsidTr="0009485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3F29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CFFA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799F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E18D6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FA4437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17DABB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2F0F39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67EF00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489F0E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0A9D93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E4BE0CD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FBEE7E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EF91F55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D42033" w14:paraId="4E6B06C4" w14:textId="77777777" w:rsidTr="0009485D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B237CD3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786A31" w14:textId="77777777" w:rsidR="006378D5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Животни стил и здравље</w:t>
            </w:r>
          </w:p>
          <w:p w14:paraId="158EB4D7" w14:textId="77777777" w:rsidR="006378D5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37014B77" w14:textId="77777777" w:rsidR="00490B3D" w:rsidRDefault="00490B3D" w:rsidP="0009485D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14:paraId="3272B835" w14:textId="04D72E3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8D70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lastRenderedPageBreak/>
              <w:t>Ученици се упознају са</w:t>
            </w:r>
          </w:p>
          <w:p w14:paraId="1A6BE6C5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- вокабуларом у вези са темом ;</w:t>
            </w:r>
          </w:p>
          <w:p w14:paraId="3880C864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−текстом;</w:t>
            </w:r>
          </w:p>
          <w:p w14:paraId="3F948057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lastRenderedPageBreak/>
              <w:t>- члановима;</w:t>
            </w:r>
          </w:p>
          <w:p w14:paraId="3F0C658B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 xml:space="preserve">- бројивим и небројивим именицама; </w:t>
            </w:r>
          </w:p>
          <w:p w14:paraId="59A05A77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 xml:space="preserve">−Наручивањем  хране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6051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0280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EB1A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0EEC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  <w:p w14:paraId="5D5462B4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6D9C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A17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A6F0A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78D5" w:rsidRPr="00D42033" w14:paraId="1F7C6A01" w14:textId="77777777" w:rsidTr="0009485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EF6DC8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539707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D5CDAB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400910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A8930A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1DB382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B03B71" w14:paraId="00CB2620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FB71CC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4952E4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5A7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 xml:space="preserve">Ученици умеју да користе  </w:t>
            </w:r>
          </w:p>
          <w:p w14:paraId="5162E135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-вокабулар у вези са темом ;</w:t>
            </w:r>
          </w:p>
          <w:p w14:paraId="596693A1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−Анализирају текст;</w:t>
            </w:r>
          </w:p>
          <w:p w14:paraId="4F3A7E79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 xml:space="preserve">−Разликују бројиве и небројиве именице; </w:t>
            </w:r>
          </w:p>
          <w:p w14:paraId="1212D2E2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-користе чланове;</w:t>
            </w:r>
          </w:p>
          <w:p w14:paraId="14604A40" w14:textId="73EE4050" w:rsidR="006378D5" w:rsidRPr="00B03B71" w:rsidRDefault="006378D5" w:rsidP="00490B3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</w:t>
            </w:r>
            <w:r>
              <w:rPr>
                <w:rFonts w:ascii="Times New Roman" w:hAnsi="Times New Roman" w:cs="Times New Roman"/>
                <w:lang w:val="sr-Cyrl-CS"/>
              </w:rPr>
              <w:t xml:space="preserve">Наручује храну 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2F6C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DE12897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11DEE0FB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2E69B289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F1D6" w14:textId="77777777" w:rsidR="006378D5" w:rsidRPr="00B03B71" w:rsidRDefault="006378D5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2E345DD5" w14:textId="77777777" w:rsidR="006378D5" w:rsidRPr="00B03B71" w:rsidRDefault="006378D5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2A008BF9" w14:textId="77777777" w:rsidR="006378D5" w:rsidRPr="00B03B71" w:rsidRDefault="006378D5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068FE5" w14:textId="77777777" w:rsidR="006378D5" w:rsidRPr="00B03B71" w:rsidRDefault="006378D5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октобар</w:t>
            </w:r>
          </w:p>
        </w:tc>
      </w:tr>
      <w:tr w:rsidR="006378D5" w:rsidRPr="00D42033" w14:paraId="33CA38D8" w14:textId="77777777" w:rsidTr="0009485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825CB0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2A9539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AB5D0B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1D736F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E24050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B03B71" w14:paraId="206E74FB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F39301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5B73B6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73121D" w14:textId="77777777" w:rsidR="006378D5" w:rsidRPr="00B03B71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6A8ACC42" w14:textId="77777777" w:rsidR="006378D5" w:rsidRPr="00B03B71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  <w:p w14:paraId="69CAE521" w14:textId="77777777" w:rsidR="006378D5" w:rsidRPr="00B03B71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 xml:space="preserve">радна свеска 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C50512" w14:textId="77777777" w:rsidR="006378D5" w:rsidRPr="00B03B71" w:rsidRDefault="006378D5" w:rsidP="0009485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 w:rsidRPr="00B03B71">
              <w:rPr>
                <w:sz w:val="22"/>
                <w:szCs w:val="22"/>
                <w:lang w:val="sr-Cyrl-CS"/>
              </w:rPr>
              <w:t>Српски језик и књижевност, географија</w:t>
            </w:r>
          </w:p>
          <w:p w14:paraId="4C605476" w14:textId="77777777" w:rsidR="006378D5" w:rsidRPr="00B03B71" w:rsidRDefault="006378D5" w:rsidP="000948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95134D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4012420C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177C8E5E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</w:tc>
      </w:tr>
      <w:tr w:rsidR="006378D5" w:rsidRPr="00D42033" w14:paraId="2A5C7878" w14:textId="77777777" w:rsidTr="0009485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8A89F0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DAA457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DF6384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F9847D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D42033" w14:paraId="59BAAEFF" w14:textId="77777777" w:rsidTr="0009485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4AE4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E89E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BC6E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5CA94A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D77A3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784D0D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30A0A0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8ED6BE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D10ED8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1332374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1E3C858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A89C271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1F5473D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D42033" w14:paraId="1A144E76" w14:textId="77777777" w:rsidTr="0009485D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9D8638C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6FD5D1" w14:textId="77777777" w:rsidR="006378D5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Образовање и посао</w:t>
            </w:r>
          </w:p>
          <w:p w14:paraId="366A723E" w14:textId="77777777" w:rsidR="006378D5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761454D7" w14:textId="4DF7EEB4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A529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Ученици се упознају са</w:t>
            </w:r>
          </w:p>
          <w:p w14:paraId="1157BC7C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-вокабуларом у вези са темом ;</w:t>
            </w:r>
          </w:p>
          <w:p w14:paraId="6DE6A96D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−текстом;</w:t>
            </w:r>
          </w:p>
          <w:p w14:paraId="44FEA645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−временом Present Continuous;</w:t>
            </w:r>
          </w:p>
          <w:p w14:paraId="743790DF" w14:textId="77777777" w:rsidR="006378D5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−Разликама између времена Present Simple и Present Continuous.</w:t>
            </w:r>
          </w:p>
          <w:p w14:paraId="7AC75680" w14:textId="77777777" w:rsidR="00490B3D" w:rsidRDefault="00490B3D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783D7FA7" w14:textId="09E03E6B" w:rsidR="00490B3D" w:rsidRPr="00B03B71" w:rsidRDefault="00490B3D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1AA8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9BF0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1828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ABCB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6ED9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6E71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C1EFAB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78D5" w:rsidRPr="00D42033" w14:paraId="6DDA53F0" w14:textId="77777777" w:rsidTr="0009485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12C875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A0DDD6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6B3075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2EF0EA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DD16F3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C64F3A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B03B71" w14:paraId="6B96BD03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D2FF4B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98C9AC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94D7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</w:t>
            </w:r>
            <w:r w:rsidRPr="00B03B71">
              <w:rPr>
                <w:rFonts w:ascii="Times New Roman" w:hAnsi="Times New Roman" w:cs="Times New Roman"/>
                <w:lang w:val="sr-Cyrl-CS"/>
              </w:rPr>
              <w:tab/>
              <w:t>Користи вокабулар у вези са темом ;</w:t>
            </w:r>
          </w:p>
          <w:p w14:paraId="44C3CF47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</w:t>
            </w:r>
            <w:r w:rsidRPr="00B03B71">
              <w:rPr>
                <w:rFonts w:ascii="Times New Roman" w:hAnsi="Times New Roman" w:cs="Times New Roman"/>
                <w:lang w:val="sr-Cyrl-CS"/>
              </w:rPr>
              <w:tab/>
              <w:t>Анализира текст;</w:t>
            </w:r>
          </w:p>
          <w:p w14:paraId="26F3A219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</w:t>
            </w:r>
            <w:r w:rsidRPr="00B03B71">
              <w:rPr>
                <w:rFonts w:ascii="Times New Roman" w:hAnsi="Times New Roman" w:cs="Times New Roman"/>
                <w:lang w:val="sr-Cyrl-CS"/>
              </w:rPr>
              <w:tab/>
              <w:t>Користи Present Continuous;</w:t>
            </w:r>
          </w:p>
          <w:p w14:paraId="6B9E619C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</w:t>
            </w:r>
            <w:r w:rsidRPr="00B03B71">
              <w:rPr>
                <w:rFonts w:ascii="Times New Roman" w:hAnsi="Times New Roman" w:cs="Times New Roman"/>
                <w:lang w:val="sr-Cyrl-CS"/>
              </w:rPr>
              <w:tab/>
              <w:t>Разликује Present Simple I Present Continuous.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9748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89F7781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08B85B3F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23912906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9A4F" w14:textId="77777777" w:rsidR="006378D5" w:rsidRPr="00B03B71" w:rsidRDefault="006378D5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272F74FC" w14:textId="77777777" w:rsidR="006378D5" w:rsidRPr="00B03B71" w:rsidRDefault="006378D5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62A7A86F" w14:textId="77777777" w:rsidR="006378D5" w:rsidRPr="00B03B71" w:rsidRDefault="006378D5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F58FB4" w14:textId="77777777" w:rsidR="006378D5" w:rsidRPr="00B03B71" w:rsidRDefault="006378D5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новембар</w:t>
            </w:r>
          </w:p>
        </w:tc>
      </w:tr>
      <w:tr w:rsidR="006378D5" w:rsidRPr="00D42033" w14:paraId="12EBD862" w14:textId="77777777" w:rsidTr="0009485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DE0704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BFDFB9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F689AF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0CD15F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C8F857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B03B71" w14:paraId="25C71B0E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D8D29B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148E8E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AD9602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•</w:t>
            </w:r>
            <w:r w:rsidRPr="00B03B71">
              <w:rPr>
                <w:rFonts w:ascii="Times New Roman" w:hAnsi="Times New Roman" w:cs="Times New Roman"/>
                <w:lang w:val="sr-Cyrl-BA"/>
              </w:rPr>
              <w:tab/>
              <w:t>уџбеник</w:t>
            </w:r>
          </w:p>
          <w:p w14:paraId="3E609BF3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•</w:t>
            </w:r>
            <w:r w:rsidRPr="00B03B71">
              <w:rPr>
                <w:rFonts w:ascii="Times New Roman" w:hAnsi="Times New Roman" w:cs="Times New Roman"/>
                <w:lang w:val="sr-Cyrl-BA"/>
              </w:rPr>
              <w:tab/>
              <w:t>презентације</w:t>
            </w:r>
          </w:p>
          <w:p w14:paraId="1B4B8F39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•</w:t>
            </w:r>
            <w:r w:rsidRPr="00B03B71">
              <w:rPr>
                <w:rFonts w:ascii="Times New Roman" w:hAnsi="Times New Roman" w:cs="Times New Roman"/>
                <w:lang w:val="sr-Cyrl-BA"/>
              </w:rPr>
              <w:tab/>
              <w:t>радна свеска</w:t>
            </w:r>
          </w:p>
          <w:p w14:paraId="3CC23E4C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DCB31E" w14:textId="77777777" w:rsidR="006378D5" w:rsidRPr="00B03B71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7D040A4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B4CBD01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9FBAFA6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45CB5D4D" w14:textId="671C90F3" w:rsidR="006378D5" w:rsidRPr="00B03B71" w:rsidRDefault="006378D5" w:rsidP="00490B3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</w:tc>
      </w:tr>
      <w:tr w:rsidR="006378D5" w:rsidRPr="00D42033" w14:paraId="5A60209C" w14:textId="77777777" w:rsidTr="0009485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65B7E2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4C4419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DD5B9B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103221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D42033" w14:paraId="69B6F6BC" w14:textId="77777777" w:rsidTr="0009485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EDFE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03A4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604D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6D4CE0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2B2495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2767F5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CBF759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DCE6E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92F00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0F1AA7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7E57E8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3FF0D97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AB91713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D42033" w14:paraId="5792C881" w14:textId="77777777" w:rsidTr="0009485D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B248B66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04A09F" w14:textId="77777777" w:rsidR="006378D5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Култура и уметност</w:t>
            </w:r>
          </w:p>
          <w:p w14:paraId="3092C210" w14:textId="77777777" w:rsidR="006378D5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2AFD2F04" w14:textId="0073B5ED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6506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Ученици се упознају са</w:t>
            </w:r>
          </w:p>
          <w:p w14:paraId="268D7657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-вокабуларом у вези са темом ;</w:t>
            </w:r>
          </w:p>
          <w:p w14:paraId="1C01B54F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− текстом;</w:t>
            </w:r>
          </w:p>
          <w:p w14:paraId="0895590A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-</w:t>
            </w:r>
            <w:r w:rsidRPr="00B03B71">
              <w:rPr>
                <w:rFonts w:ascii="Times New Roman" w:hAnsi="Times New Roman" w:cs="Times New Roman"/>
              </w:rPr>
              <w:t>have to / don’t have to</w:t>
            </w:r>
            <w:r w:rsidRPr="00B03B71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4859718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−поређењем  придева.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51FA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D0FE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6CC7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D33A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361C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8213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C4EBB2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78D5" w:rsidRPr="00D42033" w14:paraId="214562C5" w14:textId="77777777" w:rsidTr="0009485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22E996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67FF7A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C0B8F3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83FCA5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8032E4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2D0C7F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B03B71" w14:paraId="1D108881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EAD224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8CA039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68FA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 xml:space="preserve">Ученици користе  </w:t>
            </w:r>
          </w:p>
          <w:p w14:paraId="0F26F020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-вокабулар у вези са темом ;</w:t>
            </w:r>
          </w:p>
          <w:p w14:paraId="63D6C308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−анализирају текст;</w:t>
            </w:r>
          </w:p>
          <w:p w14:paraId="4104E7B7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-користе have to / don’t have to;</w:t>
            </w:r>
          </w:p>
          <w:p w14:paraId="36309EA6" w14:textId="77777777" w:rsidR="006378D5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</w:t>
            </w:r>
            <w:r w:rsidR="00490B3D">
              <w:rPr>
                <w:rFonts w:ascii="Times New Roman" w:hAnsi="Times New Roman" w:cs="Times New Roman"/>
                <w:lang w:val="sr-Cyrl-CS"/>
              </w:rPr>
              <w:t>умеју да пореде придеве</w:t>
            </w:r>
          </w:p>
          <w:p w14:paraId="743A4134" w14:textId="2ECE2A11" w:rsidR="00490B3D" w:rsidRPr="00B03B71" w:rsidRDefault="00490B3D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4D0A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466C813A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4BA66D01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4AB09E86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4861" w14:textId="77777777" w:rsidR="006378D5" w:rsidRPr="00B03B71" w:rsidRDefault="006378D5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42EB98F0" w14:textId="77777777" w:rsidR="006378D5" w:rsidRPr="00B03B71" w:rsidRDefault="006378D5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63571803" w14:textId="77777777" w:rsidR="006378D5" w:rsidRPr="00B03B71" w:rsidRDefault="006378D5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41095A" w14:textId="77777777" w:rsidR="006378D5" w:rsidRPr="00B03B71" w:rsidRDefault="006378D5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децембар</w:t>
            </w:r>
          </w:p>
        </w:tc>
      </w:tr>
      <w:tr w:rsidR="006378D5" w:rsidRPr="00D42033" w14:paraId="5C67E164" w14:textId="77777777" w:rsidTr="0009485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51894B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0CC036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36B9C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81B8D3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9C2C9A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B03B71" w14:paraId="10607312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3EA42E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2D2CF0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21BDD0" w14:textId="77777777" w:rsidR="006378D5" w:rsidRPr="00B03B71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6F7BD177" w14:textId="77777777" w:rsidR="006378D5" w:rsidRPr="00B03B71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ab/>
              <w:t>презентације</w:t>
            </w:r>
          </w:p>
          <w:p w14:paraId="7C1FBAA3" w14:textId="77777777" w:rsidR="006378D5" w:rsidRPr="00B03B71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ab/>
              <w:t>радна свеска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47FB85" w14:textId="77777777" w:rsidR="006378D5" w:rsidRPr="00B03B71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Српски језик и књижевност, историја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890458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1F787472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6B17F009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</w:tc>
      </w:tr>
      <w:tr w:rsidR="006378D5" w:rsidRPr="00D42033" w14:paraId="057DF101" w14:textId="77777777" w:rsidTr="0009485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2B3F4C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282492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0FC656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C38AE27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D42033" w14:paraId="5ABC488B" w14:textId="77777777" w:rsidTr="0009485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56E1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D352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EBF9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1C7A9D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9893A2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6462FA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5E258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39156B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F7A6B3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C3128C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AB3F73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9AE20A0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8269202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D42033" w14:paraId="4C38F9A4" w14:textId="77777777" w:rsidTr="0009485D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437D2F8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A518BB" w14:textId="77777777" w:rsidR="006378D5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Наука и техника</w:t>
            </w:r>
          </w:p>
          <w:p w14:paraId="14B2B752" w14:textId="77777777" w:rsidR="006378D5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33ABE81C" w14:textId="4EEF902E" w:rsidR="006378D5" w:rsidRPr="00D42033" w:rsidRDefault="006378D5" w:rsidP="00490B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5A74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Ученици се упознају са   -вокабуларом у вези са темом ;</w:t>
            </w:r>
          </w:p>
          <w:p w14:paraId="0D3EFDA5" w14:textId="77777777" w:rsidR="006378D5" w:rsidRPr="00B03B71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 текстом;</w:t>
            </w:r>
          </w:p>
          <w:p w14:paraId="44954CD4" w14:textId="77777777" w:rsidR="006378D5" w:rsidRPr="00B03B71" w:rsidRDefault="006378D5" w:rsidP="00FA4E79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  <w:lang w:val="sr-Cyrl-CS"/>
              </w:rPr>
            </w:pPr>
            <w:r w:rsidRPr="00B03B71">
              <w:rPr>
                <w:sz w:val="22"/>
                <w:szCs w:val="22"/>
                <w:lang w:val="sr-Cyrl-CS"/>
              </w:rPr>
              <w:t>временом Past Simple;</w:t>
            </w:r>
          </w:p>
          <w:p w14:paraId="2EB12919" w14:textId="77777777" w:rsidR="006378D5" w:rsidRPr="00B03B71" w:rsidRDefault="006378D5" w:rsidP="0009485D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−модалним глаголима.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73E1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69BC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39D2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161D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34DE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1CC9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3339B0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78D5" w:rsidRPr="00D42033" w14:paraId="72AC1E94" w14:textId="77777777" w:rsidTr="0009485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CDE736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2BEC44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13CAE3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5B4CAA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990CAC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87E014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B03B71" w14:paraId="0EDFFDCF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1E0043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FCE4C8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8959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</w:t>
            </w:r>
            <w:r w:rsidRPr="00B03B71">
              <w:rPr>
                <w:rFonts w:ascii="Times New Roman" w:hAnsi="Times New Roman" w:cs="Times New Roman"/>
                <w:lang w:val="sr-Cyrl-CS"/>
              </w:rPr>
              <w:tab/>
              <w:t>Користи вокабулар у вези са темом ;</w:t>
            </w:r>
          </w:p>
          <w:p w14:paraId="185EFA1E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</w:t>
            </w:r>
            <w:r w:rsidRPr="00B03B71">
              <w:rPr>
                <w:rFonts w:ascii="Times New Roman" w:hAnsi="Times New Roman" w:cs="Times New Roman"/>
                <w:lang w:val="sr-Cyrl-CS"/>
              </w:rPr>
              <w:tab/>
              <w:t>Анализира текст;</w:t>
            </w:r>
          </w:p>
          <w:p w14:paraId="0EAE2220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</w:t>
            </w:r>
            <w:r w:rsidRPr="00B03B71">
              <w:rPr>
                <w:rFonts w:ascii="Times New Roman" w:hAnsi="Times New Roman" w:cs="Times New Roman"/>
                <w:lang w:val="sr-Cyrl-CS"/>
              </w:rPr>
              <w:tab/>
              <w:t>Користи Past Simple;</w:t>
            </w:r>
          </w:p>
          <w:p w14:paraId="495FD534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−</w:t>
            </w:r>
            <w:r w:rsidRPr="00B03B71">
              <w:rPr>
                <w:rFonts w:ascii="Times New Roman" w:hAnsi="Times New Roman" w:cs="Times New Roman"/>
                <w:lang w:val="sr-Cyrl-CS"/>
              </w:rPr>
              <w:tab/>
              <w:t>Користи модалне глаголе.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12D7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4B76B1F9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23967EA4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5F85239B" w14:textId="77777777" w:rsidR="006378D5" w:rsidRPr="00B03B71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DCD5" w14:textId="77777777" w:rsidR="006378D5" w:rsidRPr="00B03B71" w:rsidRDefault="006378D5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3C2BA3F5" w14:textId="77777777" w:rsidR="006378D5" w:rsidRPr="00B03B71" w:rsidRDefault="006378D5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713DB9E7" w14:textId="77777777" w:rsidR="006378D5" w:rsidRPr="00B03B71" w:rsidRDefault="006378D5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11D331" w14:textId="77777777" w:rsidR="006378D5" w:rsidRPr="00B03B71" w:rsidRDefault="006378D5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фебруар, март</w:t>
            </w:r>
          </w:p>
        </w:tc>
      </w:tr>
      <w:tr w:rsidR="006378D5" w:rsidRPr="00D42033" w14:paraId="351CBD06" w14:textId="77777777" w:rsidTr="0009485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189D1B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4FE369" w14:textId="77777777" w:rsidR="006378D5" w:rsidRPr="00D42033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D3FB61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5F6F9C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F49966E" w14:textId="77777777" w:rsidR="006378D5" w:rsidRPr="00D42033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B03B71" w14:paraId="2E8E4688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8C5876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2A7311" w14:textId="77777777" w:rsidR="006378D5" w:rsidRPr="00B03B71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8D48F7" w14:textId="77777777" w:rsidR="006378D5" w:rsidRPr="00B03B71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4F34F3E3" w14:textId="77777777" w:rsidR="006378D5" w:rsidRPr="00B03B71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ab/>
              <w:t>презентације</w:t>
            </w:r>
          </w:p>
          <w:p w14:paraId="3D7D223B" w14:textId="77777777" w:rsidR="006378D5" w:rsidRPr="00B03B71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ab/>
              <w:t>радна свеска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971850" w14:textId="77777777" w:rsidR="006378D5" w:rsidRPr="00B03B71" w:rsidRDefault="006378D5" w:rsidP="0009485D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BA"/>
              </w:rPr>
              <w:t>Српски језик и књижевност, информатика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38C779A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ED50DD0" w14:textId="77777777" w:rsidR="006378D5" w:rsidRPr="00B03B71" w:rsidRDefault="006378D5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2400F0D" w14:textId="41F8F206" w:rsidR="006378D5" w:rsidRPr="00B03B71" w:rsidRDefault="006378D5" w:rsidP="00490B3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03B71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</w:tc>
      </w:tr>
    </w:tbl>
    <w:p w14:paraId="551CAE33" w14:textId="77777777" w:rsidR="002B7DF0" w:rsidRDefault="002B7DF0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  <w:sectPr w:rsidR="002B7DF0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14:paraId="14C465A7" w14:textId="5B9097CE" w:rsidR="00490B3D" w:rsidRPr="002B7DF0" w:rsidRDefault="00490B3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23"/>
        <w:gridCol w:w="5124"/>
      </w:tblGrid>
      <w:tr w:rsidR="006378D5" w:rsidRPr="00AA42EA" w14:paraId="33B5D95D" w14:textId="77777777" w:rsidTr="0009485D">
        <w:trPr>
          <w:trHeight w:val="316"/>
        </w:trPr>
        <w:tc>
          <w:tcPr>
            <w:tcW w:w="512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DEAB19B" w14:textId="77777777" w:rsidR="006378D5" w:rsidRPr="00AA42EA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Образовни профил</w:t>
            </w:r>
          </w:p>
        </w:tc>
        <w:tc>
          <w:tcPr>
            <w:tcW w:w="512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FAC6545" w14:textId="77777777" w:rsidR="006378D5" w:rsidRPr="00C933D4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  <w:t>Комерцијалиста</w:t>
            </w:r>
          </w:p>
        </w:tc>
      </w:tr>
      <w:tr w:rsidR="006378D5" w:rsidRPr="00AA42EA" w14:paraId="0B742E05" w14:textId="77777777" w:rsidTr="0009485D">
        <w:trPr>
          <w:trHeight w:val="325"/>
        </w:trPr>
        <w:tc>
          <w:tcPr>
            <w:tcW w:w="512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260A1B2" w14:textId="77777777" w:rsidR="006378D5" w:rsidRPr="00AA42EA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Предмет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0280C7F" w14:textId="56EF6A0A" w:rsidR="006378D5" w:rsidRPr="00C933D4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Физичко</w:t>
            </w:r>
            <w:r w:rsidR="002B7DF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 xml:space="preserve"> и здравствено</w:t>
            </w:r>
            <w:r w:rsidRPr="00C933D4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 xml:space="preserve"> васпитање</w:t>
            </w:r>
          </w:p>
        </w:tc>
      </w:tr>
      <w:tr w:rsidR="006378D5" w:rsidRPr="00AA42EA" w14:paraId="6E6D064B" w14:textId="77777777" w:rsidTr="0009485D">
        <w:trPr>
          <w:trHeight w:val="316"/>
        </w:trPr>
        <w:tc>
          <w:tcPr>
            <w:tcW w:w="512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3162D0B" w14:textId="77777777" w:rsidR="006378D5" w:rsidRPr="00AA42EA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Разред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4CAAD75" w14:textId="77777777" w:rsidR="006378D5" w:rsidRPr="00C933D4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први</w:t>
            </w:r>
          </w:p>
        </w:tc>
      </w:tr>
      <w:tr w:rsidR="006378D5" w:rsidRPr="00AA42EA" w14:paraId="6FD04FE0" w14:textId="77777777" w:rsidTr="0009485D">
        <w:trPr>
          <w:trHeight w:val="316"/>
        </w:trPr>
        <w:tc>
          <w:tcPr>
            <w:tcW w:w="512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7976332" w14:textId="77777777" w:rsidR="006378D5" w:rsidRPr="00AA42EA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Годишњи фонд часова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5C55EBD" w14:textId="77777777" w:rsidR="006378D5" w:rsidRPr="00C933D4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7</w:t>
            </w: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  <w:t>4</w:t>
            </w:r>
          </w:p>
        </w:tc>
      </w:tr>
      <w:tr w:rsidR="006378D5" w:rsidRPr="00AA42EA" w14:paraId="51C6C0E0" w14:textId="77777777" w:rsidTr="0009485D">
        <w:trPr>
          <w:trHeight w:val="325"/>
        </w:trPr>
        <w:tc>
          <w:tcPr>
            <w:tcW w:w="512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5952EB3" w14:textId="77777777" w:rsidR="006378D5" w:rsidRPr="00AA42EA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Недељни фонд часова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72D5946" w14:textId="77777777" w:rsidR="006378D5" w:rsidRPr="00C933D4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2</w:t>
            </w:r>
          </w:p>
        </w:tc>
      </w:tr>
      <w:tr w:rsidR="006378D5" w:rsidRPr="00AA42EA" w14:paraId="697DA8B5" w14:textId="77777777" w:rsidTr="0009485D">
        <w:trPr>
          <w:trHeight w:val="584"/>
        </w:trPr>
        <w:tc>
          <w:tcPr>
            <w:tcW w:w="512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14:paraId="50E2212C" w14:textId="77777777" w:rsidR="006378D5" w:rsidRPr="00AA42EA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Литература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1F7FFC" w14:textId="77777777" w:rsidR="006378D5" w:rsidRPr="00C933D4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Група аутора :Методика  физичке културе, Београд</w:t>
            </w:r>
          </w:p>
        </w:tc>
      </w:tr>
    </w:tbl>
    <w:p w14:paraId="14BE1082" w14:textId="77777777" w:rsidR="006378D5" w:rsidRDefault="006378D5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218" w:type="dxa"/>
        <w:tblLayout w:type="fixed"/>
        <w:tblLook w:val="0000" w:firstRow="0" w:lastRow="0" w:firstColumn="0" w:lastColumn="0" w:noHBand="0" w:noVBand="0"/>
      </w:tblPr>
      <w:tblGrid>
        <w:gridCol w:w="639"/>
        <w:gridCol w:w="3066"/>
        <w:gridCol w:w="2818"/>
        <w:gridCol w:w="62"/>
        <w:gridCol w:w="1016"/>
        <w:gridCol w:w="64"/>
        <w:gridCol w:w="994"/>
        <w:gridCol w:w="879"/>
        <w:gridCol w:w="732"/>
        <w:gridCol w:w="951"/>
        <w:gridCol w:w="227"/>
        <w:gridCol w:w="901"/>
        <w:gridCol w:w="21"/>
        <w:gridCol w:w="924"/>
        <w:gridCol w:w="924"/>
      </w:tblGrid>
      <w:tr w:rsidR="006378D5" w:rsidRPr="00AA42EA" w14:paraId="0F3D111C" w14:textId="77777777" w:rsidTr="0009485D">
        <w:tc>
          <w:tcPr>
            <w:tcW w:w="639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8BFC27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555576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BC5BEC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3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681F2E38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6378D5" w:rsidRPr="00AA42EA" w14:paraId="6093C251" w14:textId="77777777" w:rsidTr="0009485D">
        <w:tc>
          <w:tcPr>
            <w:tcW w:w="639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C60ED4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33A293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F0A6CA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B3B4E81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3F6A67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E1CC75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14:paraId="356D7295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 xml:space="preserve">Увежбавање 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D17BF2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14:paraId="798CC721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C0437C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E9C7AE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0D9E6409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07070A2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449DB5A4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14:paraId="714E36A8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6378D5" w:rsidRPr="00AA42EA" w14:paraId="2B359477" w14:textId="77777777" w:rsidTr="0009485D">
        <w:tblPrEx>
          <w:tblCellMar>
            <w:left w:w="0" w:type="dxa"/>
            <w:right w:w="0" w:type="dxa"/>
          </w:tblCellMar>
        </w:tblPrEx>
        <w:trPr>
          <w:trHeight w:val="784"/>
        </w:trPr>
        <w:tc>
          <w:tcPr>
            <w:tcW w:w="639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927DDC" w14:textId="77777777" w:rsidR="006378D5" w:rsidRPr="00AA42EA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lang w:val="sr-Cyrl-CS" w:eastAsia="zh-CN"/>
              </w:rPr>
              <w:t>1.</w:t>
            </w:r>
          </w:p>
        </w:tc>
        <w:tc>
          <w:tcPr>
            <w:tcW w:w="306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F331FE" w14:textId="77777777" w:rsidR="006378D5" w:rsidRPr="00C933D4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Атлетика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D1CBA4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14:paraId="007E41C7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14:paraId="06AE11B0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14:paraId="5EE94EB9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14:paraId="377E06FB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DE9F66" w14:textId="77777777" w:rsidR="006378D5" w:rsidRPr="00C933D4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96128E" w14:textId="77777777" w:rsidR="006378D5" w:rsidRPr="00C933D4" w:rsidRDefault="006378D5" w:rsidP="0009485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5286DD" w14:textId="77777777" w:rsidR="006378D5" w:rsidRPr="00C933D4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  <w:t>12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0C8561" w14:textId="77777777" w:rsidR="006378D5" w:rsidRPr="00C933D4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12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65C3D1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15D9DB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shd w:val="clear" w:color="auto" w:fill="auto"/>
          </w:tcPr>
          <w:p w14:paraId="5B53717C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zh-CN"/>
              </w:rPr>
            </w:pPr>
          </w:p>
        </w:tc>
      </w:tr>
      <w:tr w:rsidR="006378D5" w:rsidRPr="00AA42EA" w14:paraId="4D6A5CB2" w14:textId="77777777" w:rsidTr="0009485D">
        <w:trPr>
          <w:trHeight w:val="550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18D5AB8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6DE153D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E1C18A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CAB90E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2A138B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C3CA3F2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6378D5" w:rsidRPr="00B03B71" w14:paraId="46F5EDF7" w14:textId="77777777" w:rsidTr="0009485D">
        <w:trPr>
          <w:trHeight w:val="784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472F415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90A6DD2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3E0DD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Науче да поштују одређена правила спорске културе</w:t>
            </w:r>
          </w:p>
          <w:p w14:paraId="6B765460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Упознају терминологију техника трчања, скокова и бацања кугле</w:t>
            </w:r>
          </w:p>
          <w:p w14:paraId="358FDBC4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hAnsi="Times New Roman" w:cs="Times New Roman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EAF77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E4A16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 xml:space="preserve">дијалошка </w:t>
            </w:r>
          </w:p>
          <w:p w14:paraId="41FD1086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демонстрација</w:t>
            </w:r>
          </w:p>
          <w:p w14:paraId="246FB90D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практично вежбање</w:t>
            </w: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D1AEF6D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Септембар</w:t>
            </w:r>
          </w:p>
          <w:p w14:paraId="3D602248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Октобар</w:t>
            </w:r>
          </w:p>
          <w:p w14:paraId="2C0FFD66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Мај</w:t>
            </w:r>
          </w:p>
          <w:p w14:paraId="7C78F257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јун</w:t>
            </w:r>
          </w:p>
        </w:tc>
      </w:tr>
      <w:tr w:rsidR="006378D5" w:rsidRPr="00AA42EA" w14:paraId="44D80815" w14:textId="77777777" w:rsidTr="0009485D">
        <w:trPr>
          <w:trHeight w:val="550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3B6E808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AF069CC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17B0B7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E35531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6B480440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6378D5" w:rsidRPr="00B03B71" w14:paraId="7780385A" w14:textId="77777777" w:rsidTr="0009485D">
        <w:trPr>
          <w:trHeight w:val="784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EBAD8C9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11B519D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016CF86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кугле</w:t>
            </w:r>
          </w:p>
          <w:p w14:paraId="26241934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штоперица</w:t>
            </w:r>
          </w:p>
          <w:p w14:paraId="51E7AB58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метар</w:t>
            </w:r>
          </w:p>
          <w:p w14:paraId="3FA52570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струњаче</w:t>
            </w:r>
          </w:p>
          <w:p w14:paraId="3D9A04B1" w14:textId="77777777" w:rsidR="006378D5" w:rsidRPr="00B03B71" w:rsidRDefault="006378D5" w:rsidP="000948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hAnsi="Times New Roman" w:cs="Times New Roman"/>
              </w:rPr>
              <w:t>сталак, ластих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8B2CD52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 xml:space="preserve">физика </w:t>
            </w:r>
          </w:p>
          <w:p w14:paraId="5E7BA684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биологија</w:t>
            </w:r>
          </w:p>
          <w:p w14:paraId="48B00D17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хигијена</w:t>
            </w:r>
          </w:p>
          <w:p w14:paraId="24F2FDDA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психологија</w:t>
            </w:r>
          </w:p>
        </w:tc>
        <w:tc>
          <w:tcPr>
            <w:tcW w:w="4680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9016D83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праћење остварености исхода</w:t>
            </w:r>
          </w:p>
          <w:p w14:paraId="66D301D8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извештаји о извршеним мерењима</w:t>
            </w:r>
          </w:p>
          <w:p w14:paraId="47FAB1B5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тестови практичних вештина</w:t>
            </w:r>
          </w:p>
        </w:tc>
      </w:tr>
      <w:tr w:rsidR="006378D5" w:rsidRPr="00AA42EA" w14:paraId="0A5F4781" w14:textId="77777777" w:rsidTr="0009485D">
        <w:tc>
          <w:tcPr>
            <w:tcW w:w="639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FEDF77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CF9AFE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79D60B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3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01540AF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6378D5" w:rsidRPr="00AA42EA" w14:paraId="59636F4F" w14:textId="77777777" w:rsidTr="0009485D">
        <w:tc>
          <w:tcPr>
            <w:tcW w:w="639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46CFBF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B9C887D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2CDC6F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114A91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667804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16F509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14:paraId="2EC35454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86F050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14:paraId="51BDDFB7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3C4139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9F2E6E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2BC4FC37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3F0CA40B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62FE2092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14:paraId="4A34746E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6378D5" w:rsidRPr="00AA42EA" w14:paraId="523685A9" w14:textId="77777777" w:rsidTr="0009485D">
        <w:trPr>
          <w:trHeight w:val="784"/>
        </w:trPr>
        <w:tc>
          <w:tcPr>
            <w:tcW w:w="639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6B21140" w14:textId="77777777" w:rsidR="006378D5" w:rsidRPr="00AA42EA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lang w:val="sr-Cyrl-CS" w:eastAsia="zh-CN"/>
              </w:rPr>
              <w:t>2.</w:t>
            </w:r>
          </w:p>
        </w:tc>
        <w:tc>
          <w:tcPr>
            <w:tcW w:w="306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84C9F24" w14:textId="77777777" w:rsidR="006378D5" w:rsidRPr="00C933D4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Спорска гимнастика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1E837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14:paraId="58B67267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14:paraId="6A4FACF6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14:paraId="0DAB4784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 xml:space="preserve">Оспособљавање за самостално, групно </w:t>
            </w:r>
            <w:r w:rsidRPr="00B03B71">
              <w:rPr>
                <w:rFonts w:ascii="Times New Roman" w:hAnsi="Times New Roman" w:cs="Times New Roman"/>
              </w:rPr>
              <w:lastRenderedPageBreak/>
              <w:t>вежбање у слободно време</w:t>
            </w:r>
          </w:p>
          <w:p w14:paraId="25BEFC97" w14:textId="3230E73F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490B3D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CEC2C" w14:textId="77777777" w:rsidR="006378D5" w:rsidRPr="00C933D4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lastRenderedPageBreak/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D1A1E" w14:textId="77777777" w:rsidR="006378D5" w:rsidRPr="00C933D4" w:rsidRDefault="006378D5" w:rsidP="0009485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FCB57" w14:textId="77777777" w:rsidR="006378D5" w:rsidRPr="00C933D4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12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8854D" w14:textId="77777777" w:rsidR="006378D5" w:rsidRPr="00C933D4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12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E9365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971EB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5A41140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6378D5" w:rsidRPr="00AA42EA" w14:paraId="17BE095D" w14:textId="77777777" w:rsidTr="0009485D">
        <w:trPr>
          <w:trHeight w:val="550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0B29431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DEBCF94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8727F2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145E2F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6E00CD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D217623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6378D5" w:rsidRPr="00B03B71" w14:paraId="2B91BA14" w14:textId="77777777" w:rsidTr="0009485D">
        <w:trPr>
          <w:trHeight w:val="784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079F6CB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1FDCAED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E9F44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Савладавање техника прескока , основних техника колута, премета,упора</w:t>
            </w:r>
          </w:p>
          <w:p w14:paraId="5910E43F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Бити ,способан да кроз покрет изрази своје емоције, искуства, осећај за лепо и креативност</w:t>
            </w:r>
          </w:p>
          <w:p w14:paraId="781117FB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  <w:r w:rsidRPr="00B03B71">
              <w:rPr>
                <w:rFonts w:ascii="Times New Roman" w:hAnsi="Times New Roman" w:cs="Times New Roman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1E2E2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9C4C2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 xml:space="preserve">дијалошка </w:t>
            </w:r>
          </w:p>
          <w:p w14:paraId="70FDF2FB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демонстрација</w:t>
            </w:r>
          </w:p>
          <w:p w14:paraId="595F8357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практично вежбање</w:t>
            </w: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03E79B2" w14:textId="77777777" w:rsidR="006378D5" w:rsidRPr="00B03B71" w:rsidRDefault="006378D5" w:rsidP="00FA4E79">
            <w:pPr>
              <w:numPr>
                <w:ilvl w:val="0"/>
                <w:numId w:val="29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децембар</w:t>
            </w:r>
          </w:p>
          <w:p w14:paraId="37CF7A61" w14:textId="77777777" w:rsidR="006378D5" w:rsidRPr="00B03B71" w:rsidRDefault="006378D5" w:rsidP="00FA4E79">
            <w:pPr>
              <w:numPr>
                <w:ilvl w:val="0"/>
                <w:numId w:val="29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јануар</w:t>
            </w:r>
          </w:p>
          <w:p w14:paraId="2D96B77A" w14:textId="77777777" w:rsidR="006378D5" w:rsidRPr="00B03B71" w:rsidRDefault="006378D5" w:rsidP="00FA4E79">
            <w:pPr>
              <w:numPr>
                <w:ilvl w:val="0"/>
                <w:numId w:val="29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фебруар</w:t>
            </w:r>
          </w:p>
          <w:p w14:paraId="0A098DCD" w14:textId="77777777" w:rsidR="006378D5" w:rsidRPr="00B03B71" w:rsidRDefault="006378D5" w:rsidP="00FA4E79">
            <w:pPr>
              <w:numPr>
                <w:ilvl w:val="0"/>
                <w:numId w:val="29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март</w:t>
            </w:r>
          </w:p>
        </w:tc>
      </w:tr>
      <w:tr w:rsidR="006378D5" w:rsidRPr="00AA42EA" w14:paraId="2E2F1F7B" w14:textId="77777777" w:rsidTr="0009485D">
        <w:trPr>
          <w:trHeight w:val="550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09C6B7C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BD41BD5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3CA586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A6FC23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3923D1A9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6378D5" w:rsidRPr="00B03B71" w14:paraId="4E3EDA25" w14:textId="77777777" w:rsidTr="0009485D">
        <w:trPr>
          <w:trHeight w:val="784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0D7786A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5336654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FE98CF7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струњаче</w:t>
            </w:r>
          </w:p>
          <w:p w14:paraId="1DD1C184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двовисински разбој</w:t>
            </w:r>
          </w:p>
          <w:p w14:paraId="12F99A01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паралелни разбој</w:t>
            </w:r>
          </w:p>
          <w:p w14:paraId="0C95E2EC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кругови</w:t>
            </w:r>
          </w:p>
          <w:p w14:paraId="6D2F20F1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греда</w:t>
            </w:r>
          </w:p>
          <w:p w14:paraId="1221F23F" w14:textId="77777777" w:rsidR="00490B3D" w:rsidRPr="0009485D" w:rsidRDefault="006378D5" w:rsidP="0009485D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09485D">
              <w:rPr>
                <w:rFonts w:ascii="Times New Roman" w:hAnsi="Times New Roman" w:cs="Times New Roman"/>
              </w:rPr>
              <w:t>вратило</w:t>
            </w:r>
          </w:p>
          <w:p w14:paraId="2E1B2E61" w14:textId="77777777" w:rsidR="0009485D" w:rsidRDefault="0009485D" w:rsidP="0009485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F756E95" w14:textId="77777777" w:rsidR="0009485D" w:rsidRDefault="0009485D" w:rsidP="0009485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FF48197" w14:textId="77777777" w:rsidR="0009485D" w:rsidRDefault="0009485D" w:rsidP="0009485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845A9D7" w14:textId="77777777" w:rsidR="0009485D" w:rsidRDefault="0009485D" w:rsidP="0009485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F8E2EA1" w14:textId="77777777" w:rsidR="0009485D" w:rsidRDefault="0009485D" w:rsidP="0009485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C49B293" w14:textId="77777777" w:rsidR="0009485D" w:rsidRDefault="0009485D" w:rsidP="0009485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40FBA02" w14:textId="6537E499" w:rsidR="0009485D" w:rsidRPr="00B03B71" w:rsidRDefault="0009485D" w:rsidP="000948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A5FAD54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 xml:space="preserve">физика </w:t>
            </w:r>
          </w:p>
          <w:p w14:paraId="338937BF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биологија</w:t>
            </w:r>
          </w:p>
          <w:p w14:paraId="322C7820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хигијена</w:t>
            </w:r>
          </w:p>
          <w:p w14:paraId="6F092004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музичка уметност</w:t>
            </w:r>
          </w:p>
          <w:p w14:paraId="4C1E22BA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психологија</w:t>
            </w:r>
          </w:p>
        </w:tc>
        <w:tc>
          <w:tcPr>
            <w:tcW w:w="4680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B271B5A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праћење остварености исхода</w:t>
            </w:r>
          </w:p>
          <w:p w14:paraId="6651271B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извештаји о извршеним мерењима</w:t>
            </w:r>
          </w:p>
          <w:p w14:paraId="525627BA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тестови практичних вештина</w:t>
            </w:r>
          </w:p>
        </w:tc>
      </w:tr>
      <w:tr w:rsidR="006378D5" w:rsidRPr="00AA42EA" w14:paraId="26F6B808" w14:textId="77777777" w:rsidTr="0009485D">
        <w:tc>
          <w:tcPr>
            <w:tcW w:w="639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439388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lastRenderedPageBreak/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7FBD4C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8DCDDF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3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5D1FC5DE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6378D5" w:rsidRPr="00AA42EA" w14:paraId="229AA525" w14:textId="77777777" w:rsidTr="0009485D">
        <w:tc>
          <w:tcPr>
            <w:tcW w:w="639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FED156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B1C68F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1B0828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14C6D1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1C030F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AE4D0F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14:paraId="5CCF26E4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13EF25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14:paraId="21CA0AA7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1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076296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5DFDFE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65E5C985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3B70E1C3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7491C5A3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14:paraId="1757E937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6378D5" w:rsidRPr="00AA42EA" w14:paraId="29B7561E" w14:textId="77777777" w:rsidTr="0009485D">
        <w:trPr>
          <w:trHeight w:val="784"/>
        </w:trPr>
        <w:tc>
          <w:tcPr>
            <w:tcW w:w="639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1BE3ED4" w14:textId="77777777" w:rsidR="006378D5" w:rsidRPr="00AA42EA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lang w:val="sr-Cyrl-CS" w:eastAsia="zh-CN"/>
              </w:rPr>
              <w:t>3.</w:t>
            </w:r>
          </w:p>
        </w:tc>
        <w:tc>
          <w:tcPr>
            <w:tcW w:w="306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A7D224F" w14:textId="77777777" w:rsidR="006378D5" w:rsidRPr="00D0638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Физичко  образовање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9FBA1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</w:t>
            </w:r>
            <w:r w:rsidRPr="00B03B71">
              <w:rPr>
                <w:rFonts w:ascii="Times New Roman" w:hAnsi="Times New Roman" w:cs="Times New Roman"/>
                <w:lang w:val="sr-Cyrl-RS"/>
              </w:rPr>
              <w:t>е</w:t>
            </w:r>
            <w:r w:rsidRPr="00B03B71">
              <w:rPr>
                <w:rFonts w:ascii="Times New Roman" w:hAnsi="Times New Roman" w:cs="Times New Roman"/>
              </w:rPr>
              <w:t>ба ученика</w:t>
            </w:r>
          </w:p>
          <w:p w14:paraId="27571B8B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14:paraId="53C864FC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14:paraId="49D6E7F2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14:paraId="548D04EE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30C62" w14:textId="77777777" w:rsidR="006378D5" w:rsidRPr="00C933D4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ED0FD" w14:textId="77777777" w:rsidR="006378D5" w:rsidRPr="00C933D4" w:rsidRDefault="006378D5" w:rsidP="0009485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43507" w14:textId="77777777" w:rsidR="006378D5" w:rsidRPr="00C933D4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7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33373" w14:textId="77777777" w:rsidR="006378D5" w:rsidRPr="00C933D4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7</w:t>
            </w:r>
          </w:p>
        </w:tc>
        <w:tc>
          <w:tcPr>
            <w:tcW w:w="1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97774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86B37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4960129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6378D5" w:rsidRPr="00AA42EA" w14:paraId="64F69D34" w14:textId="77777777" w:rsidTr="0009485D">
        <w:trPr>
          <w:trHeight w:val="550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96F76AA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42859AF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056737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557E3F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D92BD9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9741281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6378D5" w:rsidRPr="00B03B71" w14:paraId="0989D1E5" w14:textId="77777777" w:rsidTr="0009485D">
        <w:trPr>
          <w:trHeight w:val="784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3F9B286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D42A853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07CB4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Савладавање основних техника игре и правила</w:t>
            </w:r>
          </w:p>
          <w:p w14:paraId="21FCC54E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Основна начела загревања</w:t>
            </w:r>
          </w:p>
          <w:p w14:paraId="792A18DA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Научити правила игре</w:t>
            </w:r>
          </w:p>
          <w:p w14:paraId="375F5308" w14:textId="77777777" w:rsidR="006378D5" w:rsidRPr="00490B3D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hAnsi="Times New Roman" w:cs="Times New Roman"/>
              </w:rPr>
              <w:t>Створити осећај за спортску културу (fer</w:t>
            </w:r>
            <w:r w:rsidRPr="00B03B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03B71">
              <w:rPr>
                <w:rFonts w:ascii="Times New Roman" w:hAnsi="Times New Roman" w:cs="Times New Roman"/>
              </w:rPr>
              <w:t>play, културу навијања)</w:t>
            </w:r>
          </w:p>
          <w:p w14:paraId="4816DDF1" w14:textId="77777777" w:rsidR="00490B3D" w:rsidRDefault="00490B3D" w:rsidP="00490B3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6AAA43D" w14:textId="77777777" w:rsidR="00490B3D" w:rsidRDefault="00490B3D" w:rsidP="00490B3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963B958" w14:textId="77777777" w:rsidR="00490B3D" w:rsidRDefault="00490B3D" w:rsidP="00490B3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F084E87" w14:textId="0424F8A6" w:rsidR="00490B3D" w:rsidRPr="00B03B71" w:rsidRDefault="00490B3D" w:rsidP="00490B3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985DB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Тандем</w:t>
            </w:r>
          </w:p>
          <w:p w14:paraId="54510337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Колективни</w:t>
            </w:r>
          </w:p>
          <w:p w14:paraId="42F53AF5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Рад у групи</w:t>
            </w:r>
          </w:p>
          <w:p w14:paraId="54E3AB02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Фронтални</w:t>
            </w:r>
          </w:p>
          <w:p w14:paraId="3D245C0B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BF68D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 xml:space="preserve">дијалошка </w:t>
            </w:r>
          </w:p>
          <w:p w14:paraId="155E4FEC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демонстрација</w:t>
            </w:r>
          </w:p>
          <w:p w14:paraId="5E2CDC43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практично вежбање</w:t>
            </w: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A0AD3C6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новембар</w:t>
            </w:r>
          </w:p>
          <w:p w14:paraId="0C6B402E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април</w:t>
            </w:r>
          </w:p>
        </w:tc>
      </w:tr>
      <w:tr w:rsidR="006378D5" w:rsidRPr="00AA42EA" w14:paraId="481117F5" w14:textId="77777777" w:rsidTr="0009485D">
        <w:trPr>
          <w:trHeight w:val="550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74605FA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45FFBBF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49A382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1272E4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BCE654D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6378D5" w:rsidRPr="00B03B71" w14:paraId="2C75F57C" w14:textId="77777777" w:rsidTr="0009485D">
        <w:trPr>
          <w:trHeight w:val="784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2D0FBCD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658D398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8BA4C2F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 xml:space="preserve">  лопте</w:t>
            </w:r>
          </w:p>
          <w:p w14:paraId="6E095201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мрежа.кошеви.голови</w:t>
            </w:r>
          </w:p>
          <w:p w14:paraId="769BF3A2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сталак и држач</w:t>
            </w:r>
          </w:p>
          <w:p w14:paraId="57DE970B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hAnsi="Times New Roman" w:cs="Times New Roman"/>
              </w:rPr>
              <w:t>пиштаљка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1557151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 xml:space="preserve">физика </w:t>
            </w:r>
          </w:p>
          <w:p w14:paraId="15E8EE9F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биологија</w:t>
            </w:r>
          </w:p>
          <w:p w14:paraId="2416F419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хигијена</w:t>
            </w:r>
          </w:p>
          <w:p w14:paraId="1F9F2E9D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психологија</w:t>
            </w:r>
          </w:p>
        </w:tc>
        <w:tc>
          <w:tcPr>
            <w:tcW w:w="4680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8CBF41C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праћење остварених исхода</w:t>
            </w:r>
          </w:p>
          <w:p w14:paraId="03609D0F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извештаји о извршеним мерењима и оценама добијених тим мерењима</w:t>
            </w:r>
          </w:p>
        </w:tc>
      </w:tr>
      <w:tr w:rsidR="006378D5" w:rsidRPr="00AA42EA" w14:paraId="4153C176" w14:textId="77777777" w:rsidTr="0009485D">
        <w:tc>
          <w:tcPr>
            <w:tcW w:w="639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574FE4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A0C05B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005DCC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3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571AFC74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6378D5" w:rsidRPr="00AA42EA" w14:paraId="02FD4F75" w14:textId="77777777" w:rsidTr="0009485D">
        <w:tc>
          <w:tcPr>
            <w:tcW w:w="639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31A51B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97E376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9FDF9DE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675E83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A1AF83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D73265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14:paraId="3EB525A2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7182A1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14:paraId="0BAD3EF8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1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5579D4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2F634D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47015E09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A8149AD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6CF4337C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14:paraId="6F67FA61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6378D5" w:rsidRPr="00AA42EA" w14:paraId="6BC4D799" w14:textId="77777777" w:rsidTr="0009485D">
        <w:trPr>
          <w:trHeight w:val="784"/>
        </w:trPr>
        <w:tc>
          <w:tcPr>
            <w:tcW w:w="639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ADDE47D" w14:textId="77777777" w:rsidR="006378D5" w:rsidRPr="00AA42EA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lang w:val="sr-Cyrl-CS" w:eastAsia="zh-CN"/>
              </w:rPr>
              <w:t>4.</w:t>
            </w:r>
          </w:p>
        </w:tc>
        <w:tc>
          <w:tcPr>
            <w:tcW w:w="306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D9376F7" w14:textId="77777777" w:rsidR="006378D5" w:rsidRPr="00D0638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Физичке способности</w:t>
            </w:r>
          </w:p>
          <w:p w14:paraId="5D47AD42" w14:textId="77777777" w:rsidR="006378D5" w:rsidRPr="00D0638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Кондициона припрема ученика и тестирање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E9A6A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14:paraId="0E069B65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навика(општа физичка припрема)</w:t>
            </w:r>
          </w:p>
          <w:p w14:paraId="2E841EBA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14:paraId="1D9B7F6B" w14:textId="2E9FCC81" w:rsidR="00490B3D" w:rsidRPr="00B03B71" w:rsidRDefault="006378D5" w:rsidP="0009485D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3E809" w14:textId="77777777" w:rsidR="006378D5" w:rsidRPr="00D06381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99C02" w14:textId="77777777" w:rsidR="006378D5" w:rsidRPr="00C933D4" w:rsidRDefault="006378D5" w:rsidP="0009485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29A38" w14:textId="77777777" w:rsidR="006378D5" w:rsidRPr="00C933D4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3379A" w14:textId="77777777" w:rsidR="006378D5" w:rsidRPr="00C933D4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</w:t>
            </w:r>
          </w:p>
        </w:tc>
        <w:tc>
          <w:tcPr>
            <w:tcW w:w="1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8DFF2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407F4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D81E898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6378D5" w:rsidRPr="00AA42EA" w14:paraId="6145A3D4" w14:textId="77777777" w:rsidTr="0009485D">
        <w:trPr>
          <w:trHeight w:val="550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98FF440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29A3C34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046199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20E1BB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8090CA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3C3F3E4B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6378D5" w:rsidRPr="00B03B71" w14:paraId="6E973650" w14:textId="77777777" w:rsidTr="0009485D">
        <w:trPr>
          <w:trHeight w:val="784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7AAE67D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2592786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DF88D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Познавати основну терминологију физичке културе</w:t>
            </w:r>
          </w:p>
          <w:p w14:paraId="17450DE6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Упознавање са сврхом и циљем физичке културе</w:t>
            </w:r>
          </w:p>
          <w:p w14:paraId="4F32DE69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lastRenderedPageBreak/>
              <w:t>Развијати и одржавати антропмоторијске способности</w:t>
            </w:r>
          </w:p>
          <w:p w14:paraId="6D8B4246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hAnsi="Times New Roman" w:cs="Times New Roman"/>
              </w:rPr>
              <w:t>Знати своје и туђе вредности тј мерења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A795C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Times New Roman" w:hAnsi="Times New Roman" w:cs="Times New Roman"/>
                <w:lang w:val="sr-Cyrl-CS" w:eastAsia="zh-CN"/>
              </w:rPr>
              <w:lastRenderedPageBreak/>
              <w:t>и</w:t>
            </w: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ндивидуални</w:t>
            </w:r>
          </w:p>
          <w:p w14:paraId="7F8E70B2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колективни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6584C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 xml:space="preserve">дијалошка </w:t>
            </w:r>
          </w:p>
          <w:p w14:paraId="3AF62A5C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демонстрација</w:t>
            </w:r>
          </w:p>
          <w:p w14:paraId="10C3E198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практично вежбање</w:t>
            </w: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5B23359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Септембар</w:t>
            </w:r>
          </w:p>
          <w:p w14:paraId="6068C0D6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 xml:space="preserve">Октобар </w:t>
            </w:r>
          </w:p>
          <w:p w14:paraId="2DBAB3FA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Јун</w:t>
            </w:r>
          </w:p>
        </w:tc>
      </w:tr>
      <w:tr w:rsidR="006378D5" w:rsidRPr="00AA42EA" w14:paraId="3A2FBA63" w14:textId="77777777" w:rsidTr="0009485D">
        <w:trPr>
          <w:trHeight w:val="550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A0B999E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A11144B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446F8B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77E95B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0B403B4D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6378D5" w:rsidRPr="00B03B71" w14:paraId="7F167CD1" w14:textId="77777777" w:rsidTr="0009485D">
        <w:trPr>
          <w:trHeight w:val="784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40E3165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F89C9D5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410B790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вага</w:t>
            </w:r>
          </w:p>
          <w:p w14:paraId="305ED838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метар</w:t>
            </w:r>
          </w:p>
          <w:p w14:paraId="4199AC11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медицинске лопте-медицинке</w:t>
            </w:r>
          </w:p>
          <w:p w14:paraId="4DAD6141" w14:textId="65FD39CD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  <w:r w:rsidRPr="00490B3D">
              <w:rPr>
                <w:rFonts w:ascii="Times New Roman" w:hAnsi="Times New Roman" w:cs="Times New Roman"/>
              </w:rPr>
              <w:t>штоперица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F78DA26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 xml:space="preserve">физика </w:t>
            </w:r>
          </w:p>
          <w:p w14:paraId="2A55ADFC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биологија</w:t>
            </w:r>
          </w:p>
          <w:p w14:paraId="34006FA5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хигијена</w:t>
            </w:r>
          </w:p>
          <w:p w14:paraId="0FC7D147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психологија</w:t>
            </w:r>
          </w:p>
        </w:tc>
        <w:tc>
          <w:tcPr>
            <w:tcW w:w="4680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FB45D71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праћење остварености исхода</w:t>
            </w:r>
          </w:p>
          <w:p w14:paraId="4571B149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извештаји о извршеним мерењима</w:t>
            </w:r>
          </w:p>
          <w:p w14:paraId="35AB1377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тестови практичних вештина</w:t>
            </w:r>
          </w:p>
        </w:tc>
      </w:tr>
      <w:tr w:rsidR="006378D5" w:rsidRPr="00AA42EA" w14:paraId="62645866" w14:textId="77777777" w:rsidTr="0009485D">
        <w:tc>
          <w:tcPr>
            <w:tcW w:w="639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BF4DCC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1845ED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3F857E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3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7F0F7EF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6378D5" w:rsidRPr="00AA42EA" w14:paraId="4AE68F21" w14:textId="77777777" w:rsidTr="0009485D">
        <w:tc>
          <w:tcPr>
            <w:tcW w:w="639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A03352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DDAAB5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EA9408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3DCC2D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CEA8F2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343A83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14:paraId="10B56AF7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D54220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14:paraId="0256888A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1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C0D17A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3109C5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205089E2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CC6693C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72BFFD3C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14:paraId="4A62C9DA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6378D5" w:rsidRPr="00AA42EA" w14:paraId="79C8710F" w14:textId="77777777" w:rsidTr="0009485D">
        <w:trPr>
          <w:trHeight w:val="784"/>
        </w:trPr>
        <w:tc>
          <w:tcPr>
            <w:tcW w:w="639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A0DC427" w14:textId="77777777" w:rsidR="006378D5" w:rsidRPr="00AA42EA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5</w:t>
            </w:r>
            <w:r w:rsidRPr="00AA42EA">
              <w:rPr>
                <w:rFonts w:ascii="Times New Roman" w:eastAsia="Calibri" w:hAnsi="Times New Roman" w:cs="Times New Roman"/>
                <w:lang w:val="sr-Cyrl-CS" w:eastAsia="zh-CN"/>
              </w:rPr>
              <w:t>.</w:t>
            </w:r>
          </w:p>
        </w:tc>
        <w:tc>
          <w:tcPr>
            <w:tcW w:w="306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D2AB381" w14:textId="77777777" w:rsidR="006378D5" w:rsidRPr="00D0638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Здравствена култура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54390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Физичко  вежбање у функцији унапређивања здравља и превенције болести.</w:t>
            </w:r>
          </w:p>
          <w:p w14:paraId="686DD423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Превенција болести које настају услед неправилног вежбања и нередовне физичке активности.</w:t>
            </w:r>
          </w:p>
          <w:p w14:paraId="226DBB9E" w14:textId="77777777" w:rsidR="006378D5" w:rsidRPr="00490B3D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hAnsi="Times New Roman" w:cs="Times New Roman"/>
              </w:rPr>
              <w:t>Значај уравнотежене и здраве исхране</w:t>
            </w:r>
          </w:p>
          <w:p w14:paraId="292B0390" w14:textId="77777777" w:rsidR="00490B3D" w:rsidRDefault="00490B3D" w:rsidP="00490B3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419522C" w14:textId="77777777" w:rsidR="00490B3D" w:rsidRDefault="00490B3D" w:rsidP="00490B3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A1A8476" w14:textId="77777777" w:rsidR="00490B3D" w:rsidRDefault="00490B3D" w:rsidP="00490B3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870210C" w14:textId="756761A9" w:rsidR="00490B3D" w:rsidRPr="00B03B71" w:rsidRDefault="00490B3D" w:rsidP="00490B3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0BD7F" w14:textId="77777777" w:rsidR="006378D5" w:rsidRPr="00D06381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29FCE" w14:textId="77777777" w:rsidR="006378D5" w:rsidRPr="00C933D4" w:rsidRDefault="006378D5" w:rsidP="0009485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868B" w14:textId="77777777" w:rsidR="006378D5" w:rsidRPr="00C933D4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B3AC5" w14:textId="77777777" w:rsidR="006378D5" w:rsidRPr="00C933D4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A5ADB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C3B61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09EDE71" w14:textId="77777777" w:rsidR="006378D5" w:rsidRPr="00AA42EA" w:rsidRDefault="006378D5" w:rsidP="0009485D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6378D5" w:rsidRPr="00AA42EA" w14:paraId="70C67BC8" w14:textId="77777777" w:rsidTr="0009485D">
        <w:trPr>
          <w:trHeight w:val="550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9A64EC1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C27F0CC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4D7BCE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93626F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33F292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EEDB85C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6378D5" w:rsidRPr="00B03B71" w14:paraId="62695333" w14:textId="77777777" w:rsidTr="0009485D">
        <w:trPr>
          <w:trHeight w:val="784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987AA1C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495B0CA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0D32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Упознавање са значајем здравственог васпитања кроз физичко васпитање</w:t>
            </w:r>
          </w:p>
          <w:p w14:paraId="7C8332DE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Упознавање са сврхом и циљем здравствене културе</w:t>
            </w:r>
          </w:p>
          <w:p w14:paraId="50436AA7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hAnsi="Times New Roman" w:cs="Times New Roman"/>
              </w:rPr>
              <w:t>Знати  основе прве помоћи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F7A2F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Times New Roman" w:hAnsi="Times New Roman" w:cs="Times New Roman"/>
                <w:lang w:val="sr-Cyrl-CS" w:eastAsia="zh-CN"/>
              </w:rPr>
              <w:t>и</w:t>
            </w: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ндивидуални</w:t>
            </w:r>
          </w:p>
          <w:p w14:paraId="7ADF3E07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колективни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B9464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 xml:space="preserve">дијалошка </w:t>
            </w:r>
          </w:p>
          <w:p w14:paraId="1158B84B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демонстрација</w:t>
            </w:r>
          </w:p>
          <w:p w14:paraId="13A2C14F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практично вежбање</w:t>
            </w: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5DE9FAE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Септембар</w:t>
            </w:r>
          </w:p>
          <w:p w14:paraId="28A0C7F4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 xml:space="preserve">Октобар </w:t>
            </w:r>
          </w:p>
          <w:p w14:paraId="3B23AB24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Јун</w:t>
            </w:r>
          </w:p>
        </w:tc>
      </w:tr>
      <w:tr w:rsidR="006378D5" w:rsidRPr="00AA42EA" w14:paraId="27CAD868" w14:textId="77777777" w:rsidTr="0009485D">
        <w:trPr>
          <w:trHeight w:val="550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DA9C488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4E5A305" w14:textId="77777777" w:rsidR="006378D5" w:rsidRPr="00AA42EA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ABDC59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30FA9A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60ACF98" w14:textId="77777777" w:rsidR="006378D5" w:rsidRPr="00AA42EA" w:rsidRDefault="006378D5" w:rsidP="0009485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6378D5" w:rsidRPr="00B03B71" w14:paraId="0C7AC00C" w14:textId="77777777" w:rsidTr="0009485D">
        <w:trPr>
          <w:trHeight w:val="784"/>
        </w:trPr>
        <w:tc>
          <w:tcPr>
            <w:tcW w:w="639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BDCCD9F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 w:eastAsia="zh-CN"/>
              </w:rPr>
            </w:pPr>
          </w:p>
        </w:tc>
        <w:tc>
          <w:tcPr>
            <w:tcW w:w="30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0C91D4F" w14:textId="77777777" w:rsidR="006378D5" w:rsidRPr="00B03B71" w:rsidRDefault="006378D5" w:rsidP="0009485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E7643A7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  <w:lang w:val="sr-Cyrl-RS"/>
              </w:rPr>
              <w:t>С</w:t>
            </w:r>
            <w:r w:rsidRPr="00B03B71">
              <w:rPr>
                <w:rFonts w:ascii="Times New Roman" w:hAnsi="Times New Roman" w:cs="Times New Roman"/>
              </w:rPr>
              <w:t>труњаче</w:t>
            </w:r>
          </w:p>
          <w:p w14:paraId="2A0E4359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Кутија прве помоћи</w:t>
            </w:r>
          </w:p>
          <w:p w14:paraId="003A7378" w14:textId="77777777" w:rsidR="006378D5" w:rsidRPr="00B03B71" w:rsidRDefault="006378D5" w:rsidP="00FA4E79">
            <w:pPr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03B71">
              <w:rPr>
                <w:rFonts w:ascii="Times New Roman" w:hAnsi="Times New Roman" w:cs="Times New Roman"/>
              </w:rPr>
              <w:t>Штоперица.</w:t>
            </w:r>
          </w:p>
          <w:p w14:paraId="5D6C76AB" w14:textId="77777777" w:rsidR="006378D5" w:rsidRPr="00B03B71" w:rsidRDefault="006378D5" w:rsidP="0009485D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511612E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 xml:space="preserve">физика </w:t>
            </w:r>
          </w:p>
          <w:p w14:paraId="26C9E885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биологија</w:t>
            </w:r>
          </w:p>
          <w:p w14:paraId="2AEA02BF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хигијена</w:t>
            </w:r>
          </w:p>
          <w:p w14:paraId="6E78175A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психологија</w:t>
            </w:r>
          </w:p>
        </w:tc>
        <w:tc>
          <w:tcPr>
            <w:tcW w:w="4680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024B9DB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праћење остварености исхода</w:t>
            </w:r>
          </w:p>
          <w:p w14:paraId="6BFAB83C" w14:textId="77777777" w:rsidR="006378D5" w:rsidRPr="00B03B71" w:rsidRDefault="006378D5" w:rsidP="00FA4E7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B03B71">
              <w:rPr>
                <w:rFonts w:ascii="Times New Roman" w:eastAsia="Calibri" w:hAnsi="Times New Roman" w:cs="Times New Roman"/>
                <w:lang w:val="sr-Cyrl-CS" w:eastAsia="zh-CN"/>
              </w:rPr>
              <w:t>тестови практичних вештина</w:t>
            </w:r>
          </w:p>
        </w:tc>
      </w:tr>
    </w:tbl>
    <w:p w14:paraId="7E62DB0C" w14:textId="4CF0AF14" w:rsidR="006457AF" w:rsidRDefault="006457AF" w:rsidP="006378D5"/>
    <w:p w14:paraId="48797BC4" w14:textId="25F7CCF5" w:rsidR="0009485D" w:rsidRDefault="0009485D" w:rsidP="006378D5"/>
    <w:p w14:paraId="2E7E9325" w14:textId="2B15B35F" w:rsidR="0009485D" w:rsidRDefault="0009485D" w:rsidP="006378D5"/>
    <w:p w14:paraId="66D9CFA0" w14:textId="7BEC2E3D" w:rsidR="0009485D" w:rsidRDefault="0009485D" w:rsidP="006378D5"/>
    <w:p w14:paraId="7163ACAC" w14:textId="77777777" w:rsidR="006457AF" w:rsidRDefault="006457AF" w:rsidP="006378D5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6457AF" w:rsidRPr="00212EAC" w14:paraId="03DA1BD3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7BD84A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3E76" w14:textId="77777777" w:rsidR="006457AF" w:rsidRPr="002351B9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6457AF" w:rsidRPr="00212EAC" w14:paraId="5FB7BD0D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6A27CC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9527" w14:textId="77777777" w:rsidR="006457AF" w:rsidRPr="002351B9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6457AF" w:rsidRPr="00212EAC" w14:paraId="0DEC1F3B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DC8B4B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817A" w14:textId="77777777" w:rsidR="006457AF" w:rsidRPr="002351B9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први</w:t>
            </w:r>
          </w:p>
        </w:tc>
      </w:tr>
      <w:tr w:rsidR="006457AF" w:rsidRPr="00212EAC" w14:paraId="27C8C014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76E24A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1225" w14:textId="21EBE8D5" w:rsidR="006457AF" w:rsidRPr="002351B9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111</w:t>
            </w:r>
          </w:p>
        </w:tc>
      </w:tr>
      <w:tr w:rsidR="006457AF" w:rsidRPr="00212EAC" w14:paraId="1294C844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7D804D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FD49" w14:textId="77777777" w:rsidR="006457AF" w:rsidRPr="002351B9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6457AF" w:rsidRPr="00212EAC" w14:paraId="194DD8E8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0D39E29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677359" w14:textId="77777777" w:rsidR="006457AF" w:rsidRPr="002351B9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</w:rPr>
              <w:t>Радивоје Деспотовић, Ратко Тошић, Бранимир Шешеља, Математика за стручне школе са три часа наставе недељно, 2008.</w:t>
            </w:r>
          </w:p>
          <w:p w14:paraId="78C0D8E6" w14:textId="77777777" w:rsidR="006457AF" w:rsidRPr="002351B9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I, 2009.</w:t>
            </w:r>
          </w:p>
        </w:tc>
      </w:tr>
      <w:tr w:rsidR="006457AF" w:rsidRPr="00212EAC" w14:paraId="099C89A1" w14:textId="77777777" w:rsidTr="0009485D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870A21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57AF" w:rsidRPr="00212EAC" w14:paraId="0A2048B7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589FB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F3C1C3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5D3BF7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8D262A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457AF" w:rsidRPr="00212EAC" w14:paraId="13554480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3AFF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0A0C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5E27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9CD84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2315E1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0B480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D64486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0FB3AE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6CDC5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B4F114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560EA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7C27DB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111CF9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457AF" w:rsidRPr="00212EAC" w14:paraId="1E2CFB73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9318CE9" w14:textId="77777777" w:rsidR="006457AF" w:rsidRPr="002351B9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618A26" w14:textId="333D3B98" w:rsidR="006457AF" w:rsidRPr="002351B9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left" w:pos="252"/>
              </w:tabs>
              <w:spacing w:after="0" w:line="240" w:lineRule="auto"/>
              <w:ind w:left="170" w:hanging="25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Логика</w:t>
            </w: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</w:t>
            </w:r>
            <w:r w:rsidRPr="002351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купови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C5C5" w14:textId="77777777" w:rsidR="006457AF" w:rsidRPr="006457AF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ru-RU"/>
              </w:rPr>
              <w:t xml:space="preserve">Упознавање са основним појмовима математичке логике </w:t>
            </w:r>
          </w:p>
          <w:p w14:paraId="1198FAF9" w14:textId="77777777" w:rsidR="006457AF" w:rsidRPr="006457AF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Проширивање знања о скуповима</w:t>
            </w:r>
          </w:p>
          <w:p w14:paraId="32C6691D" w14:textId="5AAE0E48" w:rsidR="006457AF" w:rsidRPr="006457AF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Упознавање са појмовима домен, кодомен, инверзна функција и различитим начинима представљања функција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5A3A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0AA2" w14:textId="77777777" w:rsidR="006457AF" w:rsidRPr="002351B9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2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BF19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1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E3AF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1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783F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C59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9549D8C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457AF" w:rsidRPr="00212EAC" w14:paraId="17DAA46F" w14:textId="77777777" w:rsidTr="0009485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B71A5B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7AFC03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22C898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765053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F4699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831C1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457AF" w:rsidRPr="00212EAC" w14:paraId="419C92E4" w14:textId="77777777" w:rsidTr="0009485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E301A1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C24605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0110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разликује појмове исказ и израз</w:t>
            </w:r>
          </w:p>
          <w:p w14:paraId="27069516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препозна исказ и утврди његову истнитост</w:t>
            </w:r>
          </w:p>
          <w:p w14:paraId="42923167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испита тачност једноставније исказне формуле</w:t>
            </w:r>
          </w:p>
          <w:p w14:paraId="7D7E1009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одреди елементе скупа задатог на различите начине</w:t>
            </w:r>
          </w:p>
          <w:p w14:paraId="683A1E61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одреди пресек, унију, разлику и Декартов производ скупова</w:t>
            </w:r>
          </w:p>
          <w:p w14:paraId="5F666BC0" w14:textId="77777777" w:rsidR="006457AF" w:rsidRPr="0009485D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препознаје примере функција и уочава аналитички израз линеарне функције</w:t>
            </w:r>
          </w:p>
          <w:p w14:paraId="29B219EF" w14:textId="7C8397E0" w:rsidR="0009485D" w:rsidRPr="006457AF" w:rsidRDefault="0009485D" w:rsidP="0009485D">
            <w:p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9ED9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106FA714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26695F3E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3377911C" w14:textId="77777777" w:rsidR="006457AF" w:rsidRP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B2DF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5508C45E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4C621C32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E08008" w14:textId="77777777" w:rsidR="006457AF" w:rsidRPr="006457AF" w:rsidRDefault="006457AF" w:rsidP="006457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</w:tc>
      </w:tr>
      <w:tr w:rsidR="006457AF" w:rsidRPr="00212EAC" w14:paraId="3D05305C" w14:textId="77777777" w:rsidTr="0009485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BC0288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B9DCBE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564DD9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F55C2B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DDAB6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457AF" w:rsidRPr="00212EAC" w14:paraId="5E8724D7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1D1E34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1C7021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068785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2A89B197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6457AF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6EB123" w14:textId="77777777" w:rsidR="006457AF" w:rsidRPr="006457AF" w:rsidRDefault="006457AF" w:rsidP="00FA4E7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8E9043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7C41409D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7079D15A" w14:textId="77777777" w:rsid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7282627C" w14:textId="77777777" w:rsid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3BC389B" w14:textId="77777777" w:rsid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69F8CF8" w14:textId="77777777" w:rsid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E58C4EA" w14:textId="3E33EAB7" w:rsidR="006457AF" w:rsidRP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457AF" w:rsidRPr="00212EAC" w14:paraId="53E7ADF6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9D323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9CF161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E4D7F3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F3D7613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457AF" w:rsidRPr="00212EAC" w14:paraId="2F30C444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A841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C969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AE78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68E598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3CD44E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A9973E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1BF65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C773FA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B91303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B1B481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0A94058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8164D5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AA175CB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457AF" w:rsidRPr="00212EAC" w14:paraId="7B819D2C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CE61E2B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20640A" w14:textId="77777777" w:rsidR="006457AF" w:rsidRPr="00443D30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Реални бројеви</w:t>
            </w:r>
            <w:r w:rsidRPr="00443D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2CAA9665" w14:textId="77777777" w:rsidR="006457AF" w:rsidRDefault="006457AF" w:rsidP="006457A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4F8EAD8" w14:textId="77777777" w:rsidR="006457AF" w:rsidRPr="00443D30" w:rsidRDefault="006457AF" w:rsidP="006457A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197E" w14:textId="77777777" w:rsidR="006457AF" w:rsidRPr="006457AF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ru-RU"/>
              </w:rPr>
              <w:t>Проширивање знања о скупу реалних бројева</w:t>
            </w:r>
          </w:p>
          <w:p w14:paraId="7E1CB303" w14:textId="77777777" w:rsidR="006457AF" w:rsidRPr="006457AF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Упознавање са појмовима апсолутна и релативна грешка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BCB" w14:textId="77777777" w:rsidR="006457AF" w:rsidRPr="00443D30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DE68" w14:textId="77777777" w:rsidR="006457AF" w:rsidRPr="00443D30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1673" w14:textId="77777777" w:rsidR="006457AF" w:rsidRPr="00443D30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E502" w14:textId="77777777" w:rsidR="006457AF" w:rsidRPr="00443D30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7683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51F1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642F92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457AF" w:rsidRPr="00212EAC" w14:paraId="54B9CFA3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77A1F9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8D97DD" w14:textId="77777777" w:rsidR="006457AF" w:rsidRPr="002351B9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07BAED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9ACE12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E05651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5C29BB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Времереализације</w:t>
            </w:r>
          </w:p>
        </w:tc>
      </w:tr>
      <w:tr w:rsidR="006457AF" w:rsidRPr="00212EAC" w14:paraId="281C7CB5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5F7ED9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92347C" w14:textId="77777777" w:rsidR="006457AF" w:rsidRPr="002351B9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3104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разликује различите записе бројева из скупова </w:t>
            </w:r>
            <w:r w:rsidRPr="006457AF">
              <w:rPr>
                <w:rFonts w:ascii="Times New Roman" w:hAnsi="Times New Roman" w:cs="Times New Roman"/>
                <w:bCs/>
                <w:i/>
                <w:lang w:val="sr-Latn-CS"/>
              </w:rPr>
              <w:t xml:space="preserve">N,Z,Q, </w:t>
            </w: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и те бројеве приказује на бројној правој и пореди их.</w:t>
            </w:r>
          </w:p>
          <w:p w14:paraId="57095A97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разликује основне подскупове скупа реалних бројева (</w:t>
            </w:r>
            <w:r w:rsidRPr="006457AF">
              <w:rPr>
                <w:rFonts w:ascii="Times New Roman" w:hAnsi="Times New Roman" w:cs="Times New Roman"/>
                <w:bCs/>
              </w:rPr>
              <w:t>N</w:t>
            </w:r>
            <w:r w:rsidRPr="006457AF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6457AF">
              <w:rPr>
                <w:rFonts w:ascii="Times New Roman" w:hAnsi="Times New Roman" w:cs="Times New Roman"/>
                <w:bCs/>
              </w:rPr>
              <w:t>Z</w:t>
            </w:r>
            <w:r w:rsidRPr="006457AF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6457AF">
              <w:rPr>
                <w:rFonts w:ascii="Times New Roman" w:hAnsi="Times New Roman" w:cs="Times New Roman"/>
                <w:bCs/>
              </w:rPr>
              <w:t>Q</w:t>
            </w:r>
            <w:r w:rsidRPr="006457AF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6457AF">
              <w:rPr>
                <w:rFonts w:ascii="Times New Roman" w:hAnsi="Times New Roman" w:cs="Times New Roman"/>
                <w:bCs/>
              </w:rPr>
              <w:t>I</w:t>
            </w: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) и уочава релације </w:t>
            </w:r>
            <w:r w:rsidRPr="006457AF">
              <w:rPr>
                <w:rFonts w:ascii="Times New Roman" w:hAnsi="Times New Roman" w:cs="Times New Roman"/>
                <w:bCs/>
                <w:position w:val="-10"/>
                <w:lang w:val="sr-Cyrl-CS"/>
              </w:rPr>
              <w:object w:dxaOrig="2320" w:dyaOrig="360" w14:anchorId="7516B0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7pt;height:18pt" o:ole="">
                  <v:imagedata r:id="rId9" o:title=""/>
                </v:shape>
                <o:OLEObject Type="Embed" ProgID="Equation.3" ShapeID="_x0000_i1025" DrawAspect="Content" ObjectID="_1821519880" r:id="rId10"/>
              </w:objec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1AD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2155620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2795E005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3BBFE3DA" w14:textId="77777777" w:rsidR="006457AF" w:rsidRP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F956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2D2E3B99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61B130E0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ACE879" w14:textId="77777777" w:rsidR="006457AF" w:rsidRPr="006457AF" w:rsidRDefault="006457AF" w:rsidP="006457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  <w:p w14:paraId="355F67C3" w14:textId="77777777" w:rsidR="006457AF" w:rsidRPr="006457AF" w:rsidRDefault="006457AF" w:rsidP="006457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6457AF" w:rsidRPr="00212EAC" w14:paraId="5E5A35FD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E8EF90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3B4FE9" w14:textId="77777777" w:rsidR="006457AF" w:rsidRPr="002351B9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758D5C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BCFC07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1D9140" w14:textId="77777777" w:rsidR="006457AF" w:rsidRPr="002351B9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457AF" w:rsidRPr="00212EAC" w14:paraId="6C20596E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D620C6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B41B0E" w14:textId="77777777" w:rsidR="006457AF" w:rsidRPr="002351B9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7EBABC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22CE7F30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6457AF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F21373" w14:textId="77777777" w:rsidR="006457AF" w:rsidRPr="006457AF" w:rsidRDefault="006457AF" w:rsidP="00FA4E7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E119C3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9A638C4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68DC7278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6457AF" w:rsidRPr="00212EAC" w14:paraId="18274A83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13CA1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3DD62A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4DC700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D81841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457AF" w:rsidRPr="00212EAC" w14:paraId="5BD2177C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2F59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462A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BB7C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6C523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9A334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AF544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42492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FCE03E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336F3B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3F19EE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D27DBB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F2E203C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7978B9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457AF" w:rsidRPr="00212EAC" w14:paraId="46906C2F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5DBD9C6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3E3FB7" w14:textId="77777777" w:rsidR="006457AF" w:rsidRPr="004D2CBA" w:rsidRDefault="006457AF" w:rsidP="00FA4E79">
            <w:pPr>
              <w:pStyle w:val="Normal1"/>
              <w:numPr>
                <w:ilvl w:val="0"/>
                <w:numId w:val="45"/>
              </w:numPr>
              <w:tabs>
                <w:tab w:val="clear" w:pos="720"/>
                <w:tab w:val="num" w:pos="72"/>
              </w:tabs>
              <w:spacing w:before="0" w:beforeAutospacing="0" w:after="0" w:afterAutospacing="0"/>
              <w:ind w:left="252" w:hanging="1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sr-Cyrl-CS"/>
              </w:rPr>
              <w:t>Пропорционал-ност</w:t>
            </w:r>
          </w:p>
          <w:p w14:paraId="10586237" w14:textId="77777777" w:rsidR="006457AF" w:rsidRPr="00212EAC" w:rsidRDefault="006457AF" w:rsidP="006457A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A05D" w14:textId="77777777" w:rsidR="006457AF" w:rsidRPr="006457AF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num" w:pos="252"/>
              </w:tabs>
              <w:spacing w:after="0" w:line="240" w:lineRule="auto"/>
              <w:ind w:left="252"/>
              <w:rPr>
                <w:rFonts w:ascii="Times New Roman" w:hAnsi="Times New Roman" w:cs="Times New Roman"/>
                <w:lang w:val="ru-RU"/>
              </w:rPr>
            </w:pPr>
            <w:r w:rsidRPr="006457AF">
              <w:rPr>
                <w:rFonts w:ascii="Times New Roman" w:hAnsi="Times New Roman" w:cs="Times New Roman"/>
                <w:lang w:val="ru-RU"/>
              </w:rPr>
              <w:t>Проширивање знања о пропорцијама и процентрном рачуну</w:t>
            </w:r>
          </w:p>
          <w:p w14:paraId="6A87C9D6" w14:textId="77777777" w:rsidR="006457AF" w:rsidRDefault="006457AF" w:rsidP="00FA4E79">
            <w:pPr>
              <w:numPr>
                <w:ilvl w:val="0"/>
                <w:numId w:val="4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ru-RU"/>
              </w:rPr>
            </w:pPr>
            <w:r w:rsidRPr="006457AF">
              <w:rPr>
                <w:rFonts w:ascii="Times New Roman" w:hAnsi="Times New Roman" w:cs="Times New Roman"/>
                <w:lang w:val="ru-RU"/>
              </w:rPr>
              <w:t>Оспосовљавање за примену пропорција и процената на решавање реалних проблема</w:t>
            </w:r>
          </w:p>
          <w:p w14:paraId="3A934EBF" w14:textId="77777777" w:rsid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4460D518" w14:textId="1751DCE1" w:rsidR="006457AF" w:rsidRP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D43B" w14:textId="77777777" w:rsidR="006457AF" w:rsidRPr="003853BE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C574" w14:textId="77777777" w:rsidR="006457AF" w:rsidRPr="003853BE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F42A" w14:textId="77777777" w:rsidR="006457AF" w:rsidRPr="003853BE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E75E" w14:textId="77777777" w:rsidR="006457AF" w:rsidRPr="003853BE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E18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025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CD4301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457AF" w:rsidRPr="00212EAC" w14:paraId="34369380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93136D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5D19F4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B9B248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F94BB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DBC530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28A45E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457AF" w:rsidRPr="00212EAC" w14:paraId="70BAD37C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C557D0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C696E3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5184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израчуна одређени део неке величине</w:t>
            </w:r>
          </w:p>
          <w:p w14:paraId="421F00A2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одреди непознате чланове просте пропорције</w:t>
            </w:r>
          </w:p>
          <w:p w14:paraId="3A680BDC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прошири или скрати размеру и примени је у решавању проблема поделе</w:t>
            </w:r>
          </w:p>
          <w:p w14:paraId="449BDBED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</w:t>
            </w:r>
            <w:r w:rsidRPr="006457AF"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епозна директну или обрнуту пропорционалност две величине, примени је при решавању једноставних проблема и прикаже је графички</w:t>
            </w:r>
          </w:p>
          <w:p w14:paraId="2A50E73E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реши проблем који се односи на смешу две или више компоненти</w:t>
            </w:r>
          </w:p>
          <w:p w14:paraId="7CC40EAF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реши проблеме процентног и каматног рачуна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55A0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2058CF3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59FD3E76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63521C31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0107025" w14:textId="77777777" w:rsidR="006457AF" w:rsidRP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2E4E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4F1C51A2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0C7491E4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0D89BA" w14:textId="77777777" w:rsidR="006457AF" w:rsidRPr="006457AF" w:rsidRDefault="006457AF" w:rsidP="006457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 xml:space="preserve">октобар </w:t>
            </w:r>
          </w:p>
          <w:p w14:paraId="7569A3B8" w14:textId="77777777" w:rsidR="006457AF" w:rsidRPr="006457AF" w:rsidRDefault="006457AF" w:rsidP="006457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</w:tc>
      </w:tr>
      <w:tr w:rsidR="006457AF" w:rsidRPr="00212EAC" w14:paraId="5F6D6D57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502FD0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470A78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695126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5AD11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13F36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457AF" w:rsidRPr="00212EAC" w14:paraId="1E15E399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0881FE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6FA984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C7084B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6995E8D4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6457AF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120713" w14:textId="77777777" w:rsidR="006457AF" w:rsidRPr="006457AF" w:rsidRDefault="006457AF" w:rsidP="00FA4E7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  <w:p w14:paraId="49A6399F" w14:textId="77777777" w:rsidR="006457AF" w:rsidRPr="006457AF" w:rsidRDefault="006457AF" w:rsidP="00FA4E7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принципи економије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FD5AD0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7A918D10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3CDDA529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6457AF" w:rsidRPr="00212EAC" w14:paraId="30CA9F36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C925EB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C0913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8F096C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696168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457AF" w:rsidRPr="00212EAC" w14:paraId="13D0EC46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9895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6E4A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BE6A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289E7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53BFF3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F7B81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5F7E5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7F8E6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87C0D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4FED33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FB067A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347A6C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B493DB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457AF" w:rsidRPr="00212EAC" w14:paraId="62DCCAAE" w14:textId="77777777" w:rsidTr="0009485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104F0A7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910B7D" w14:textId="77777777" w:rsidR="006457AF" w:rsidRPr="00CE5BDF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num" w:pos="259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Рационални алгебарски изрази</w:t>
            </w:r>
          </w:p>
          <w:p w14:paraId="68728590" w14:textId="77777777" w:rsidR="006457AF" w:rsidRPr="00CE5BDF" w:rsidRDefault="006457AF" w:rsidP="006457A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46032A1" w14:textId="77777777" w:rsidR="006457AF" w:rsidRPr="00212EAC" w:rsidRDefault="006457AF" w:rsidP="006457A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FA98" w14:textId="77777777" w:rsidR="006457AF" w:rsidRPr="006457AF" w:rsidRDefault="006457AF" w:rsidP="00FA4E79">
            <w:pPr>
              <w:numPr>
                <w:ilvl w:val="0"/>
                <w:numId w:val="32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ru-RU"/>
              </w:rPr>
              <w:t>Проширивање знања о полиномима</w:t>
            </w:r>
          </w:p>
          <w:p w14:paraId="74E411BA" w14:textId="77777777" w:rsidR="006457AF" w:rsidRPr="006457AF" w:rsidRDefault="006457AF" w:rsidP="006457A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Разумевање поступка раставњаља полинома на чиниоце и одрешивање НЗС и НЗД полинома</w:t>
            </w:r>
          </w:p>
          <w:p w14:paraId="671F92B1" w14:textId="77777777" w:rsid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F3167F9" w14:textId="77777777" w:rsid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F15B1BB" w14:textId="2CE6D977" w:rsidR="006457AF" w:rsidRPr="006457AF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104C" w14:textId="77777777" w:rsidR="006457AF" w:rsidRPr="00CE5BDF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2AC0" w14:textId="77777777" w:rsidR="006457AF" w:rsidRPr="00CE5BDF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2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B409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7E28" w14:textId="77777777" w:rsidR="006457AF" w:rsidRPr="00CE5BDF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A9EA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204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5ABB9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457AF" w:rsidRPr="00212EAC" w14:paraId="4A2E7835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58623B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BD564A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728CE3" w14:textId="77777777" w:rsidR="006457AF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32A41B17" w14:textId="71E467E4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B022C3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3271C6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439816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6457AF" w:rsidRPr="00212EAC" w14:paraId="255478FA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C65886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3F13A1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C035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ru-RU"/>
              </w:rPr>
              <w:t xml:space="preserve">сабира, одузима, множи и дели полиноме </w:t>
            </w:r>
          </w:p>
          <w:p w14:paraId="123A9E5A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примени дистрибутивни закон множња према сабирању и формуле за квадрат бинома и разлику квадрата, збир и разлику кубова при трансформацији полинома</w:t>
            </w:r>
          </w:p>
          <w:p w14:paraId="6DD9A827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растави полином на чиниоце</w:t>
            </w:r>
          </w:p>
          <w:p w14:paraId="5214C89E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одреди НЗД и НЗС полинома</w:t>
            </w:r>
          </w:p>
          <w:p w14:paraId="66947ADD" w14:textId="5C91E765" w:rsidR="006457AF" w:rsidRPr="006457AF" w:rsidRDefault="006457AF" w:rsidP="00FA4E79">
            <w:pPr>
              <w:pStyle w:val="BodyText30"/>
              <w:numPr>
                <w:ilvl w:val="0"/>
                <w:numId w:val="30"/>
              </w:numPr>
              <w:tabs>
                <w:tab w:val="clear" w:pos="144"/>
                <w:tab w:val="num" w:pos="296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457AF"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  <w:t xml:space="preserve"> трансформише једноставнији    рационални алгебарски израз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58F6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E73BCB1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391ABEA6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5210B2F5" w14:textId="77777777" w:rsidR="006457AF" w:rsidRP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33DF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6708EE2A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5CA5C0A2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5DDBFEF6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писани радови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D103B9" w14:textId="77777777" w:rsidR="006457AF" w:rsidRPr="006457AF" w:rsidRDefault="006457AF" w:rsidP="006457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14:paraId="7C88C0AC" w14:textId="77777777" w:rsidR="006457AF" w:rsidRPr="006457AF" w:rsidRDefault="006457AF" w:rsidP="006457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</w:tc>
      </w:tr>
      <w:tr w:rsidR="006457AF" w:rsidRPr="00212EAC" w14:paraId="3C1DDEAB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B1D747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9C8B12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9007EF" w14:textId="77777777" w:rsidR="006457AF" w:rsidRPr="004672AE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8D1FD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0C1210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457AF" w:rsidRPr="00212EAC" w14:paraId="462F2D96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F4291A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D9A244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32B9AE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660A4424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6457AF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  <w:p w14:paraId="6555F178" w14:textId="4D6E55DF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аудио-визуелна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1D71CB" w14:textId="77777777" w:rsidR="006457AF" w:rsidRPr="006457AF" w:rsidRDefault="006457AF" w:rsidP="00FA4E7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DA3537C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5DC6949C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26401956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418CAF8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6457AF" w:rsidRPr="00212EAC" w14:paraId="71264D9F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F4B4C0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C6FAC0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8E58CA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F10A56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457AF" w:rsidRPr="00212EAC" w14:paraId="01ED7884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B86F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54E9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5FA2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EBC6C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34D27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7A54AE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0F54F3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3AE1E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F8CC1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3BA1CD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F05A03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0BA07F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BD1927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457AF" w:rsidRPr="00212EAC" w14:paraId="6F0EF18D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E350EC9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84FCA8" w14:textId="77777777" w:rsidR="006457AF" w:rsidRPr="00191EA0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Линеарне једначине, неједначине и системи линеарних једначина</w:t>
            </w:r>
          </w:p>
          <w:p w14:paraId="1CDD7606" w14:textId="77777777" w:rsidR="006457AF" w:rsidRPr="00191EA0" w:rsidRDefault="006457AF" w:rsidP="006457AF">
            <w:pPr>
              <w:tabs>
                <w:tab w:val="left" w:pos="252"/>
              </w:tabs>
              <w:spacing w:after="0" w:line="240" w:lineRule="auto"/>
              <w:ind w:left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C71948E" w14:textId="77777777" w:rsidR="006457AF" w:rsidRPr="00191EA0" w:rsidRDefault="006457AF" w:rsidP="006457A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FB4D" w14:textId="77777777" w:rsidR="006457AF" w:rsidRPr="006457AF" w:rsidRDefault="006457AF" w:rsidP="00FA4E79">
            <w:pPr>
              <w:numPr>
                <w:ilvl w:val="0"/>
                <w:numId w:val="32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ru-RU"/>
              </w:rPr>
              <w:t>Проширивање знања о линеарној једначини, неједначини и функцији</w:t>
            </w:r>
          </w:p>
          <w:p w14:paraId="7621B294" w14:textId="77777777" w:rsidR="006457AF" w:rsidRPr="006457AF" w:rsidRDefault="006457AF" w:rsidP="00FA4E79">
            <w:pPr>
              <w:numPr>
                <w:ilvl w:val="0"/>
                <w:numId w:val="32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Оспособљавање за анализу графика функције и његову примену</w:t>
            </w:r>
          </w:p>
          <w:p w14:paraId="62B89E82" w14:textId="77777777" w:rsidR="006457AF" w:rsidRDefault="006457AF" w:rsidP="00FA4E79">
            <w:pPr>
              <w:numPr>
                <w:ilvl w:val="0"/>
                <w:numId w:val="32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Примена знања о линеарним једначинама системима и неједначинама на реалне проблеме</w:t>
            </w:r>
          </w:p>
          <w:p w14:paraId="05CCD067" w14:textId="320E1E99" w:rsidR="006457AF" w:rsidRP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C3FB" w14:textId="77777777" w:rsidR="006457AF" w:rsidRPr="00191EA0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19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2F61" w14:textId="77777777" w:rsidR="006457AF" w:rsidRPr="00191EA0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2BF" w14:textId="77777777" w:rsidR="006457AF" w:rsidRPr="00191EA0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104D" w14:textId="77777777" w:rsidR="006457AF" w:rsidRDefault="006457AF" w:rsidP="006457AF">
            <w:pPr>
              <w:spacing w:after="0" w:line="24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4EC9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55C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6093B3" w14:textId="77777777" w:rsidR="006457AF" w:rsidRPr="00191EA0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457AF" w:rsidRPr="00212EAC" w14:paraId="328BA429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558F8E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7112A1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E46E5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6B221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0744DE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E9A5D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6457AF" w:rsidRPr="00212EAC" w14:paraId="531048B5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25932F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8C4731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09D4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дефинише појам линеарне једначине</w:t>
            </w:r>
          </w:p>
          <w:p w14:paraId="0049DA7E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реши линеарну једначину</w:t>
            </w:r>
          </w:p>
          <w:p w14:paraId="2C4FCA66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ru-RU"/>
              </w:rPr>
              <w:t>примени линеарну једначину на решавање проблема</w:t>
            </w:r>
          </w:p>
          <w:p w14:paraId="0C146E7F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ru-RU"/>
              </w:rPr>
              <w:t>реши једначину која се своди на линеарну једначину</w:t>
            </w:r>
          </w:p>
          <w:p w14:paraId="06DFABEC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дефинише појам линеарне функције</w:t>
            </w:r>
          </w:p>
          <w:p w14:paraId="4DD32F89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прикаже аналитички, табеларно и графички линеарну функцију</w:t>
            </w:r>
          </w:p>
          <w:p w14:paraId="39D37A74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реши линеарну неједначину и графички прикаже скуп решења</w:t>
            </w:r>
          </w:p>
          <w:p w14:paraId="010D8C43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реши систем линеарних једначина са две непознате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8AD4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183CD277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7062F060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1EAC8837" w14:textId="77777777" w:rsidR="006457AF" w:rsidRPr="006457AF" w:rsidRDefault="006457AF" w:rsidP="006457AF">
            <w:pPr>
              <w:pStyle w:val="Normal1"/>
              <w:spacing w:before="0" w:beforeAutospacing="0" w:after="0" w:afterAutospacing="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AD7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7DF9912B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6A43215E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C641201" w14:textId="77777777" w:rsidR="006457AF" w:rsidRPr="006457AF" w:rsidRDefault="006457AF" w:rsidP="006457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161377B3" w14:textId="77777777" w:rsidR="006457AF" w:rsidRPr="006457AF" w:rsidRDefault="006457AF" w:rsidP="006457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03E3BE83" w14:textId="77777777" w:rsidR="006457AF" w:rsidRPr="006457AF" w:rsidRDefault="006457AF" w:rsidP="006457A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6457AF" w:rsidRPr="00212EAC" w14:paraId="236896CF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C22C89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334302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9E8940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4612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10B7D1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457AF" w:rsidRPr="00212EAC" w14:paraId="3B82AEFF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6E3A6B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C4160D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8EE23E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3A8A1F1E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6457AF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  <w:p w14:paraId="5FD89D62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визуелна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1AB07D" w14:textId="77777777" w:rsidR="006457AF" w:rsidRPr="006457AF" w:rsidRDefault="006457AF" w:rsidP="00FA4E7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EF176DD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7069D2C0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6C7011E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6457AF" w:rsidRPr="00212EAC" w14:paraId="02577B67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8030F9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E38D1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A93E0C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BE01CA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457AF" w:rsidRPr="00212EAC" w14:paraId="308BD056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C9CC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9DD5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D590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E7BF57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A45821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D5B6A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CC847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02059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9C8B0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48F69D6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DBF0B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CAF4CC3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C20C75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457AF" w:rsidRPr="00212EAC" w14:paraId="2F948BF3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EC43F84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C5A7B5" w14:textId="77777777" w:rsidR="006457AF" w:rsidRPr="00191EA0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Подударност</w:t>
            </w:r>
          </w:p>
          <w:p w14:paraId="3EBFB53A" w14:textId="77777777" w:rsidR="006457AF" w:rsidRDefault="006457AF" w:rsidP="006457AF">
            <w:pPr>
              <w:spacing w:after="0" w:line="240" w:lineRule="auto"/>
              <w:ind w:left="170"/>
              <w:rPr>
                <w:szCs w:val="24"/>
                <w:lang w:val="sr-Cyrl-CS"/>
              </w:rPr>
            </w:pPr>
          </w:p>
          <w:p w14:paraId="3DCBF108" w14:textId="77777777" w:rsidR="006457AF" w:rsidRPr="00212EAC" w:rsidRDefault="006457AF" w:rsidP="006457A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9540" w14:textId="77777777" w:rsidR="006457AF" w:rsidRPr="006457AF" w:rsidRDefault="006457AF" w:rsidP="00FA4E79">
            <w:pPr>
              <w:numPr>
                <w:ilvl w:val="0"/>
                <w:numId w:val="4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ru-RU"/>
              </w:rPr>
              <w:t>Обнављање основних појмова у геометрији</w:t>
            </w:r>
          </w:p>
          <w:p w14:paraId="696C8DD1" w14:textId="77777777" w:rsidR="006457AF" w:rsidRPr="006457AF" w:rsidRDefault="006457AF" w:rsidP="00FA4E79">
            <w:pPr>
              <w:numPr>
                <w:ilvl w:val="0"/>
                <w:numId w:val="4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ru-RU"/>
              </w:rPr>
              <w:t>Проширивање знања о троугловима и четвороугловима, са посебним освртом на подударност</w:t>
            </w:r>
          </w:p>
          <w:p w14:paraId="04897567" w14:textId="77777777" w:rsidR="006457AF" w:rsidRPr="006457AF" w:rsidRDefault="006457AF" w:rsidP="00FA4E79">
            <w:pPr>
              <w:numPr>
                <w:ilvl w:val="0"/>
                <w:numId w:val="4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ru-RU"/>
              </w:rPr>
              <w:t>Проширивање знања о изометријским трансформацијама</w:t>
            </w:r>
          </w:p>
          <w:p w14:paraId="2869A82B" w14:textId="77777777" w:rsidR="006457AF" w:rsidRPr="006457AF" w:rsidRDefault="006457AF" w:rsidP="00FA4E79">
            <w:pPr>
              <w:numPr>
                <w:ilvl w:val="0"/>
                <w:numId w:val="4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 xml:space="preserve">Стицање </w:t>
            </w:r>
            <w:r w:rsidRPr="006457AF">
              <w:rPr>
                <w:rFonts w:ascii="Times New Roman" w:hAnsi="Times New Roman" w:cs="Times New Roman"/>
                <w:lang w:val="ru-RU"/>
              </w:rPr>
              <w:t xml:space="preserve">основних знања о </w:t>
            </w:r>
            <w:r w:rsidRPr="006457AF">
              <w:rPr>
                <w:rFonts w:ascii="Times New Roman" w:hAnsi="Times New Roman" w:cs="Times New Roman"/>
                <w:lang w:val="ru-RU"/>
              </w:rPr>
              <w:lastRenderedPageBreak/>
              <w:t>векторима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327D" w14:textId="77777777" w:rsidR="006457AF" w:rsidRPr="00F66293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E071" w14:textId="77777777" w:rsidR="006457AF" w:rsidRPr="00F66293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32C8" w14:textId="77777777" w:rsidR="006457AF" w:rsidRPr="00F66293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F36F" w14:textId="77777777" w:rsidR="006457AF" w:rsidRPr="00F66293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957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82D3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6D8503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457AF" w:rsidRPr="00212EAC" w14:paraId="193D4A31" w14:textId="77777777" w:rsidTr="0009485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C9A42B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ABFCFC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1510AA" w14:textId="77777777" w:rsidR="006457AF" w:rsidRPr="00F66293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6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2CF75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18B9B0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9877EA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457AF" w:rsidRPr="00212EAC" w14:paraId="0FD5B562" w14:textId="77777777" w:rsidTr="0009485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53E8C7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16163A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732E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разликује основне и изведене геометријске појмове</w:t>
            </w:r>
          </w:p>
          <w:p w14:paraId="63D289D2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користи линеарне операције са векторима и примени њихова основна својства</w:t>
            </w:r>
          </w:p>
          <w:p w14:paraId="1EFE1C86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наведе и примени релације везане за унутрашње и спољашње углове троугла</w:t>
            </w:r>
          </w:p>
          <w:p w14:paraId="1599155A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наведе основне релације у једнакокраком,  односно једнакостраничном троуглу</w:t>
            </w:r>
          </w:p>
          <w:p w14:paraId="2CD4DAEA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разликује врсте четвороуглова и њихове особине</w:t>
            </w:r>
          </w:p>
          <w:p w14:paraId="7CDF05D7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наведе ставове о паралелограму и уме да их примени</w:t>
            </w:r>
          </w:p>
          <w:p w14:paraId="12F00A36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наведе особине специјалних паралелограма </w:t>
            </w:r>
          </w:p>
          <w:p w14:paraId="1DC46BE6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наведе својства осне и централне симетрије и примени их на основне конструкције</w:t>
            </w:r>
          </w:p>
          <w:p w14:paraId="136C0576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преслика геометријски објекат транслацијом, ротацијом, осном симетријом и централном симетријом</w:t>
            </w:r>
          </w:p>
          <w:p w14:paraId="321A4E78" w14:textId="77777777" w:rsidR="006457AF" w:rsidRPr="006457AF" w:rsidRDefault="006457A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примени изометријске трансформације на основне конструкције</w:t>
            </w:r>
          </w:p>
          <w:p w14:paraId="364119D3" w14:textId="77777777" w:rsidR="006457AF" w:rsidRPr="006457AF" w:rsidRDefault="006457A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eastAsia="Times New Roman" w:hAnsi="Times New Roman" w:cs="Times New Roman"/>
                <w:lang w:val="sr-Cyrl-CS"/>
              </w:rPr>
              <w:t>примени подударност у равни</w:t>
            </w:r>
          </w:p>
          <w:p w14:paraId="7A889162" w14:textId="77777777" w:rsidR="006457AF" w:rsidRPr="006457AF" w:rsidRDefault="006457A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eastAsia="Times New Roman" w:hAnsi="Times New Roman" w:cs="Times New Roman"/>
                <w:lang w:val="sr-Cyrl-CS"/>
              </w:rPr>
              <w:t>докаже једноставнија геометријска тврђења користећи подударност и векторе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65B8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48D12D45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1BC27959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EB6178A" w14:textId="77777777" w:rsidR="006457AF" w:rsidRP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231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0E0DF053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47C950A1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11271E56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писани радови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C387A9" w14:textId="77777777" w:rsidR="006457AF" w:rsidRPr="006457AF" w:rsidRDefault="006457A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7C381DA1" w14:textId="77777777" w:rsidR="006457AF" w:rsidRPr="006457AF" w:rsidRDefault="006457A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6457AF" w:rsidRPr="00212EAC" w14:paraId="4F90C588" w14:textId="77777777" w:rsidTr="0009485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9C28E0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D8DCA9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961D9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F99CF8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07A6A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457AF" w:rsidRPr="00212EAC" w14:paraId="541F8461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F6D815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CC8A20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DBC811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7A96F0DD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6457AF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A35370" w14:textId="77777777" w:rsidR="006457AF" w:rsidRPr="006457AF" w:rsidRDefault="006457AF" w:rsidP="00FA4E7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C49AA0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786CA2AB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314788A9" w14:textId="77777777" w:rsid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7AA98350" w14:textId="06F2F256" w:rsidR="006457AF" w:rsidRP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457AF" w:rsidRPr="00212EAC" w14:paraId="0BA3972A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2661DE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855950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C03FD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5DAC31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457AF" w:rsidRPr="00212EAC" w14:paraId="0764AD76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E50D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DF70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C2F9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D5AAE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09BDE7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C70EEC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9462E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A40D38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9BDF3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5CEC121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D3F6C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AE86A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76FCEFE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457AF" w:rsidRPr="00212EAC" w14:paraId="199322B9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C5F2A69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EACDDF" w14:textId="77777777" w:rsidR="006457AF" w:rsidRPr="00191EA0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Сличност</w:t>
            </w:r>
          </w:p>
          <w:p w14:paraId="37F60826" w14:textId="77777777" w:rsidR="006457AF" w:rsidRPr="00212EAC" w:rsidRDefault="006457AF" w:rsidP="006457A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749D" w14:textId="77777777" w:rsidR="006457AF" w:rsidRPr="006457AF" w:rsidRDefault="006457AF" w:rsidP="00FA4E79">
            <w:pPr>
              <w:numPr>
                <w:ilvl w:val="0"/>
                <w:numId w:val="4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ru-RU"/>
              </w:rPr>
              <w:t>Усвајање и примена ставова сличности и Талесове теореме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B0EF" w14:textId="65CE19A4" w:rsidR="006457AF" w:rsidRPr="00A81074" w:rsidRDefault="00791AE2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8B14" w14:textId="75E6652A" w:rsidR="006457AF" w:rsidRPr="00791AE2" w:rsidRDefault="00791AE2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585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7518" w14:textId="7EF06C31" w:rsidR="006457AF" w:rsidRPr="00791AE2" w:rsidRDefault="00791AE2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E6C0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FCB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BA9FD9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457AF" w:rsidRPr="00212EAC" w14:paraId="57417970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A7D359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63C365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4BA6CC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4AC749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CC19E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0B9436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Времереализације</w:t>
            </w:r>
          </w:p>
        </w:tc>
      </w:tr>
      <w:tr w:rsidR="006457AF" w:rsidRPr="00212EAC" w14:paraId="44F93B1A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DCA2C5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5D21F3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64EF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формулише Талесову теорему и примени је на подлеу дужи на </w:t>
            </w:r>
            <w:r w:rsidRPr="006457AF">
              <w:rPr>
                <w:rFonts w:ascii="Times New Roman" w:hAnsi="Times New Roman" w:cs="Times New Roman"/>
                <w:bCs/>
                <w:i/>
              </w:rPr>
              <w:t>n</w:t>
            </w: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 једнаких делова</w:t>
            </w:r>
          </w:p>
          <w:p w14:paraId="56E8EFD4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наведе ставове о сличности троуглова </w:t>
            </w:r>
          </w:p>
          <w:p w14:paraId="41456B09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примени ставове о сличности троуглова на одређивање непознатих елемената у једноставнијим задацима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1C00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60C6FCC5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4CDC0A6D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088D0EA" w14:textId="77777777" w:rsidR="006457AF" w:rsidRP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6845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6283C893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74B2A15E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03E5778E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писани радови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28455A" w14:textId="77777777" w:rsidR="006457AF" w:rsidRPr="006457AF" w:rsidRDefault="006457AF" w:rsidP="006457A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6457AF" w:rsidRPr="00212EAC" w14:paraId="6769591B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5D3122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32B348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14810A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A712BA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866F51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457AF" w:rsidRPr="00212EAC" w14:paraId="0C12DD38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8C431D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F7955D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29E4DA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053D77C2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6457AF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280AFF" w14:textId="77777777" w:rsidR="006457AF" w:rsidRPr="006457AF" w:rsidRDefault="006457AF" w:rsidP="00FA4E7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3A90FB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2D8DDCD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34C1DB9D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6457AF" w:rsidRPr="00212EAC" w14:paraId="71D573AC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BD7640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6E44F9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58E87C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DBC9B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457AF" w:rsidRPr="00212EAC" w14:paraId="0D508064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8EAA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C8ED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1CA4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A092D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2D7AE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D19A83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2140D9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C19396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47914B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09DE61B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4915707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6C46A6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831E5FA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457AF" w:rsidRPr="00212EAC" w14:paraId="39E006F9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5A2443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2E176C" w14:textId="77777777" w:rsidR="006457AF" w:rsidRPr="00526CB3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6CB3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526CB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ригонометрија правоуглог троугла</w:t>
            </w:r>
          </w:p>
          <w:p w14:paraId="364FCBC8" w14:textId="77777777" w:rsidR="006457AF" w:rsidRPr="00526CB3" w:rsidRDefault="006457AF" w:rsidP="006457AF">
            <w:pPr>
              <w:tabs>
                <w:tab w:val="left" w:pos="252"/>
              </w:tabs>
              <w:spacing w:after="0" w:line="240" w:lineRule="auto"/>
              <w:ind w:left="252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E497C84" w14:textId="77777777" w:rsidR="006457AF" w:rsidRPr="00526CB3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AB05" w14:textId="77777777" w:rsidR="006457AF" w:rsidRPr="006457AF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num" w:pos="0"/>
              </w:tabs>
              <w:spacing w:after="0" w:line="240" w:lineRule="auto"/>
              <w:ind w:left="72" w:firstLine="0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</w:rPr>
              <w:t>Разумевање основних тригонометријских функција и идентичности</w:t>
            </w:r>
          </w:p>
          <w:p w14:paraId="17A46703" w14:textId="77777777" w:rsidR="006457AF" w:rsidRPr="006457AF" w:rsidRDefault="006457AF" w:rsidP="00FA4E79">
            <w:pPr>
              <w:numPr>
                <w:ilvl w:val="0"/>
                <w:numId w:val="31"/>
              </w:numPr>
              <w:tabs>
                <w:tab w:val="clear" w:pos="890"/>
                <w:tab w:val="num" w:pos="0"/>
                <w:tab w:val="num" w:pos="72"/>
              </w:tabs>
              <w:spacing w:after="0" w:line="240" w:lineRule="auto"/>
              <w:ind w:left="72" w:firstLine="0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</w:rPr>
              <w:t>Оспособљавање за примену тригонометријских функција у практичним проблемима</w:t>
            </w:r>
          </w:p>
          <w:p w14:paraId="1899828C" w14:textId="77777777" w:rsidR="006457AF" w:rsidRDefault="006457AF" w:rsidP="006457AF">
            <w:pPr>
              <w:tabs>
                <w:tab w:val="num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EE57C06" w14:textId="77777777" w:rsidR="006457AF" w:rsidRDefault="006457AF" w:rsidP="006457AF">
            <w:pPr>
              <w:tabs>
                <w:tab w:val="num" w:pos="7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7D924D" w14:textId="6620AEF9" w:rsidR="006457AF" w:rsidRPr="006457AF" w:rsidRDefault="006457AF" w:rsidP="006457AF">
            <w:pPr>
              <w:tabs>
                <w:tab w:val="num" w:pos="72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A111" w14:textId="77777777" w:rsidR="006457AF" w:rsidRPr="00526CB3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BDDA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2246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953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661A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F9F0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906E30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457AF" w:rsidRPr="00212EAC" w14:paraId="04E24722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7848A2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876850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B9896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D8DAB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4B24A0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C8E41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457AF" w:rsidRPr="00212EAC" w14:paraId="6AF77AE0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CF867D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6770E1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5129" w14:textId="77777777" w:rsidR="006457AF" w:rsidRPr="006457AF" w:rsidRDefault="006457AF" w:rsidP="00FA4E79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дефинише основне тригонометријске функције оштрог угла</w:t>
            </w:r>
          </w:p>
          <w:p w14:paraId="4CD0819D" w14:textId="77777777" w:rsidR="006457AF" w:rsidRPr="006457AF" w:rsidRDefault="006457AF" w:rsidP="00FA4E79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израчуна основне тригонометријске функције оштрог угла правоуглог троугла када су дате две странице</w:t>
            </w:r>
          </w:p>
          <w:p w14:paraId="76093747" w14:textId="77777777" w:rsidR="006457AF" w:rsidRPr="006457AF" w:rsidRDefault="006457AF" w:rsidP="00FA4E79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наведе  тригонометријске идентичности и примењује их у  одређивању  вредности тригонометријских функција ако је позната вредност једне од њих</w:t>
            </w:r>
          </w:p>
          <w:p w14:paraId="5A9A976D" w14:textId="77777777" w:rsidR="006457AF" w:rsidRPr="006457AF" w:rsidRDefault="006457AF" w:rsidP="00FA4E79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 xml:space="preserve">наведе вредности тригонометријских функција карактеристичних углова (од 30° , 45° , 60° ) и  са калкулатора прочита вредности за остале оштре углове  и обрнуто (одређује оштар угао ако је позната вредност тригонометријске функције) </w:t>
            </w:r>
          </w:p>
          <w:p w14:paraId="77B01B84" w14:textId="77777777" w:rsidR="006457AF" w:rsidRPr="006457AF" w:rsidRDefault="006457AF" w:rsidP="006457AF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примени елементе тригонометрије правоуглог троугла на решавање практичних проблема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9EE0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707BE08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7F121DC2" w14:textId="77777777" w:rsidR="006457AF" w:rsidRPr="006457AF" w:rsidRDefault="006457AF" w:rsidP="006457A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750C8832" w14:textId="77777777" w:rsidR="006457AF" w:rsidRP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D594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18FB92DE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063E0B1F" w14:textId="77777777" w:rsidR="006457AF" w:rsidRPr="006457AF" w:rsidRDefault="006457AF" w:rsidP="006457A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3D47C8" w14:textId="77777777" w:rsidR="006457AF" w:rsidRPr="006457AF" w:rsidRDefault="006457AF" w:rsidP="006457A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6457AF" w:rsidRPr="00212EAC" w14:paraId="3580D24A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31DE8F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33DF1B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2C967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F54FE7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F0748C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457AF" w:rsidRPr="00212EAC" w14:paraId="1CC865DF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10375A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2842B3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93A00C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546FD017" w14:textId="77777777" w:rsidR="006457AF" w:rsidRPr="006457AF" w:rsidRDefault="006457AF" w:rsidP="006457A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6457AF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8ED320" w14:textId="77777777" w:rsidR="006457AF" w:rsidRPr="006457AF" w:rsidRDefault="006457AF" w:rsidP="00FA4E7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2466B7C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42964D5D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1B22B00B" w14:textId="77777777" w:rsidR="006457AF" w:rsidRPr="006457AF" w:rsidRDefault="006457AF" w:rsidP="006457A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6457AF" w:rsidRPr="00212EAC" w14:paraId="715FE3B6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F8E79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DA5671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32EFCF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26D25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457AF" w:rsidRPr="00212EAC" w14:paraId="7277CEF4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BF59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611F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70C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B34775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C93404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DD2F21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65EF3C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97C05D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BB9B62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544D226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C3EC396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EE22BC7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5B66CC6" w14:textId="77777777" w:rsidR="006457AF" w:rsidRPr="00212EA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457AF" w:rsidRPr="00212EAC" w14:paraId="39C8649A" w14:textId="77777777" w:rsidTr="0009485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94B5D8C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50CE40" w14:textId="77777777" w:rsidR="006457AF" w:rsidRPr="007B6180" w:rsidRDefault="006457A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59F9" w14:textId="77777777" w:rsidR="006457AF" w:rsidRPr="006457AF" w:rsidRDefault="006457AF" w:rsidP="006457A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 xml:space="preserve">Провера стечених знања </w:t>
            </w:r>
          </w:p>
          <w:p w14:paraId="4B0481EB" w14:textId="77777777" w:rsidR="006457AF" w:rsidRDefault="006457AF" w:rsidP="006457A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14:paraId="401BB28E" w14:textId="77777777" w:rsidR="006457AF" w:rsidRDefault="006457AF" w:rsidP="006457A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14:paraId="56596E70" w14:textId="376A47FA" w:rsidR="006457AF" w:rsidRP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9561" w14:textId="77777777" w:rsidR="006457AF" w:rsidRPr="007B6180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8A26" w14:textId="77777777" w:rsidR="006457AF" w:rsidRPr="007B6180" w:rsidRDefault="006457AF" w:rsidP="006457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9A77" w14:textId="77777777" w:rsidR="006457AF" w:rsidRDefault="006457AF" w:rsidP="006457A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85B8" w14:textId="77777777" w:rsidR="006457AF" w:rsidRDefault="006457AF" w:rsidP="006457AF">
            <w:pPr>
              <w:spacing w:after="0" w:line="240" w:lineRule="auto"/>
              <w:jc w:val="center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D06A" w14:textId="77777777" w:rsidR="006457AF" w:rsidRDefault="006457AF" w:rsidP="006457AF">
            <w:pPr>
              <w:spacing w:after="0" w:line="240" w:lineRule="auto"/>
              <w:jc w:val="center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3FD" w14:textId="77777777" w:rsidR="006457AF" w:rsidRDefault="006457AF" w:rsidP="006457AF">
            <w:pPr>
              <w:spacing w:after="0" w:line="240" w:lineRule="auto"/>
              <w:jc w:val="center"/>
              <w:rPr>
                <w:b/>
                <w:szCs w:val="24"/>
                <w:lang w:val="sr-Cyrl-CS"/>
              </w:rPr>
            </w:pPr>
            <w:r>
              <w:rPr>
                <w:b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CBF6D0" w14:textId="77777777" w:rsidR="006457AF" w:rsidRDefault="006457AF" w:rsidP="006457AF">
            <w:pPr>
              <w:spacing w:after="0" w:line="240" w:lineRule="auto"/>
              <w:jc w:val="center"/>
              <w:rPr>
                <w:b/>
                <w:szCs w:val="24"/>
                <w:lang w:val="sr-Cyrl-CS"/>
              </w:rPr>
            </w:pPr>
            <w:r>
              <w:rPr>
                <w:b/>
                <w:szCs w:val="24"/>
                <w:lang w:val="sr-Cyrl-CS"/>
              </w:rPr>
              <w:t>/</w:t>
            </w:r>
          </w:p>
        </w:tc>
      </w:tr>
      <w:tr w:rsidR="006457AF" w:rsidRPr="00212EAC" w14:paraId="3FCE5684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C83605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CD41FF" w14:textId="77777777" w:rsidR="006457AF" w:rsidRPr="007B6180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E3BCD2" w14:textId="77777777" w:rsidR="006457AF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7B69A7DA" w14:textId="1799B5E4" w:rsidR="006457AF" w:rsidRPr="007B6180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595CB2" w14:textId="77777777" w:rsidR="006457AF" w:rsidRPr="007B6180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45CDF0" w14:textId="77777777" w:rsidR="006457AF" w:rsidRPr="00082D8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82D8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FA4FA6" w14:textId="77777777" w:rsidR="006457AF" w:rsidRPr="00082D8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82D8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457AF" w:rsidRPr="00212EAC" w14:paraId="7B26DB10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D9DD2B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06A4F1" w14:textId="77777777" w:rsidR="006457AF" w:rsidRPr="007B6180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B78" w14:textId="77777777" w:rsidR="006457AF" w:rsidRPr="006457AF" w:rsidRDefault="006457AF" w:rsidP="006457A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Провера стечених знања предвиђених исходима наставних тема</w:t>
            </w:r>
          </w:p>
          <w:p w14:paraId="33213E84" w14:textId="77777777" w:rsidR="006457AF" w:rsidRPr="006457AF" w:rsidRDefault="006457AF" w:rsidP="006457AF">
            <w:pPr>
              <w:pStyle w:val="BodyText30"/>
              <w:spacing w:after="0" w:line="240" w:lineRule="auto"/>
              <w:ind w:left="144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1237" w14:textId="77777777" w:rsidR="006457AF" w:rsidRPr="006457AF" w:rsidRDefault="006457AF" w:rsidP="006457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C8F8DAA" w14:textId="77777777" w:rsidR="006457AF" w:rsidRPr="006457AF" w:rsidRDefault="006457AF" w:rsidP="006457AF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A3A89BF" w14:textId="77777777" w:rsidR="006457AF" w:rsidRPr="006457AF" w:rsidRDefault="006457AF" w:rsidP="006457AF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602B" w14:textId="77777777" w:rsidR="006457AF" w:rsidRPr="006457AF" w:rsidRDefault="006457AF" w:rsidP="006457AF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lang w:val="sr-Cyrl-CS"/>
              </w:rPr>
            </w:pPr>
          </w:p>
          <w:p w14:paraId="7C4D2E27" w14:textId="77777777" w:rsidR="006457AF" w:rsidRPr="006457AF" w:rsidRDefault="006457AF" w:rsidP="006457AF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провера знања</w:t>
            </w:r>
          </w:p>
          <w:p w14:paraId="37F09AE2" w14:textId="77777777" w:rsidR="006457AF" w:rsidRPr="006457AF" w:rsidRDefault="006457AF" w:rsidP="006457A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72AEBD" w14:textId="77777777" w:rsidR="006457AF" w:rsidRPr="006457AF" w:rsidRDefault="006457A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14:paraId="5EA64BF2" w14:textId="77777777" w:rsidR="006457AF" w:rsidRPr="006457AF" w:rsidRDefault="006457A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14:paraId="2CBC611A" w14:textId="77777777" w:rsidR="006457AF" w:rsidRPr="006457AF" w:rsidRDefault="006457A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14:paraId="51E5E249" w14:textId="77777777" w:rsidR="006457AF" w:rsidRPr="006457AF" w:rsidRDefault="006457A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6457AF" w:rsidRPr="00212EAC" w14:paraId="30E3ECED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AEFF22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7E7AD2" w14:textId="77777777" w:rsidR="006457AF" w:rsidRPr="007B6180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3A7800" w14:textId="77777777" w:rsidR="006457AF" w:rsidRPr="007B6180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1A43D5" w14:textId="77777777" w:rsidR="006457AF" w:rsidRPr="007B6180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A931AF" w14:textId="77777777" w:rsidR="006457AF" w:rsidRPr="00082D8C" w:rsidRDefault="006457AF" w:rsidP="0064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82D8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457AF" w:rsidRPr="00212EAC" w14:paraId="4350C577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051EBC" w14:textId="77777777" w:rsidR="006457AF" w:rsidRPr="00212EAC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78D595" w14:textId="77777777" w:rsidR="006457AF" w:rsidRPr="007B6180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6E4A44" w14:textId="77777777" w:rsidR="006457AF" w:rsidRPr="006457AF" w:rsidRDefault="006457AF" w:rsidP="006457A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14:paraId="3323E341" w14:textId="77777777" w:rsidR="006457AF" w:rsidRPr="006457AF" w:rsidRDefault="006457AF" w:rsidP="006457A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2D1F235" w14:textId="77777777" w:rsidR="006457AF" w:rsidRPr="006457AF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459A91" w14:textId="77777777" w:rsidR="006457AF" w:rsidRPr="006457AF" w:rsidRDefault="006457AF" w:rsidP="006457A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B81597" w14:textId="7B8F90B8" w:rsidR="006457AF" w:rsidRPr="006457AF" w:rsidRDefault="006457AF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457AF">
              <w:rPr>
                <w:rFonts w:ascii="Times New Roman" w:hAnsi="Times New Roman" w:cs="Times New Roman"/>
                <w:lang w:val="sr-Cyrl-CS"/>
              </w:rPr>
              <w:t>писмени задаци</w:t>
            </w:r>
          </w:p>
          <w:p w14:paraId="2320FB2D" w14:textId="77777777" w:rsidR="006457AF" w:rsidRPr="006457AF" w:rsidRDefault="006457AF" w:rsidP="006457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5C2655B6" w14:textId="5D8365A6" w:rsidR="006378D5" w:rsidRDefault="006378D5" w:rsidP="006378D5"/>
    <w:p w14:paraId="14DF7BEE" w14:textId="48923C71" w:rsidR="00972B36" w:rsidRDefault="00972B36" w:rsidP="006378D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854"/>
      </w:tblGrid>
      <w:tr w:rsidR="00972B36" w:rsidRPr="00BA3698" w14:paraId="016D608F" w14:textId="77777777" w:rsidTr="0009485D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EC58A39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85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547084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972B36" w:rsidRPr="00BA3698" w14:paraId="3D412FF9" w14:textId="77777777" w:rsidTr="0009485D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C1DF0F0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B120BA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Рачунарство и информатика</w:t>
            </w:r>
          </w:p>
        </w:tc>
      </w:tr>
      <w:tr w:rsidR="00972B36" w:rsidRPr="00BA3698" w14:paraId="13FFC286" w14:textId="77777777" w:rsidTr="0009485D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8DA4A56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6287C7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72B36" w:rsidRPr="00BA3698" w14:paraId="7F93FE15" w14:textId="77777777" w:rsidTr="0009485D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5D6515D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9FC4FF4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74</w:t>
            </w:r>
          </w:p>
        </w:tc>
      </w:tr>
      <w:tr w:rsidR="00972B36" w:rsidRPr="00BA3698" w14:paraId="359681FD" w14:textId="77777777" w:rsidTr="0009485D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B875F8A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693156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72B36" w:rsidRPr="00BA3698" w14:paraId="6B0EA0FD" w14:textId="77777777" w:rsidTr="0009485D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A05A744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5EECC2B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Никола Клем: Рачунарство и информатика</w:t>
            </w: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први разред средње школе</w:t>
            </w:r>
          </w:p>
          <w:p w14:paraId="651B801C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Филип Марић: Рачунарство и информатика за први разред гимназије </w:t>
            </w:r>
          </w:p>
        </w:tc>
      </w:tr>
    </w:tbl>
    <w:p w14:paraId="2B42FC8D" w14:textId="77777777" w:rsidR="00972B36" w:rsidRDefault="00972B36" w:rsidP="00972B3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"/>
        <w:gridCol w:w="519"/>
        <w:gridCol w:w="123"/>
        <w:gridCol w:w="2945"/>
        <w:gridCol w:w="123"/>
        <w:gridCol w:w="2637"/>
        <w:gridCol w:w="56"/>
        <w:gridCol w:w="64"/>
        <w:gridCol w:w="59"/>
        <w:gridCol w:w="64"/>
        <w:gridCol w:w="957"/>
        <w:gridCol w:w="62"/>
        <w:gridCol w:w="61"/>
        <w:gridCol w:w="871"/>
        <w:gridCol w:w="123"/>
        <w:gridCol w:w="979"/>
        <w:gridCol w:w="123"/>
        <w:gridCol w:w="386"/>
        <w:gridCol w:w="123"/>
        <w:gridCol w:w="828"/>
        <w:gridCol w:w="123"/>
        <w:gridCol w:w="1006"/>
        <w:gridCol w:w="17"/>
        <w:gridCol w:w="106"/>
        <w:gridCol w:w="17"/>
        <w:gridCol w:w="801"/>
        <w:gridCol w:w="123"/>
        <w:gridCol w:w="804"/>
        <w:gridCol w:w="123"/>
      </w:tblGrid>
      <w:tr w:rsidR="00972B36" w:rsidRPr="00BA3698" w14:paraId="3F86DE65" w14:textId="77777777" w:rsidTr="0009485D">
        <w:trPr>
          <w:gridAfter w:val="1"/>
          <w:wAfter w:w="123" w:type="dxa"/>
        </w:trPr>
        <w:tc>
          <w:tcPr>
            <w:tcW w:w="64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DF83C4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CEC82C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E2353F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C219611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2B36" w:rsidRPr="00BA3698" w14:paraId="0A538567" w14:textId="77777777" w:rsidTr="0009485D">
        <w:trPr>
          <w:gridAfter w:val="1"/>
          <w:wAfter w:w="123" w:type="dxa"/>
        </w:trPr>
        <w:tc>
          <w:tcPr>
            <w:tcW w:w="64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A8D3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8237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5079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92F94A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7262BB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042410E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C67480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70381A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2522F8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BB8904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0844149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CC95766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32AC1A4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2B36" w:rsidRPr="00BA3698" w14:paraId="52FC5077" w14:textId="77777777" w:rsidTr="0009485D">
        <w:trPr>
          <w:gridAfter w:val="1"/>
          <w:wAfter w:w="123" w:type="dxa"/>
          <w:trHeight w:val="996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6535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8337" w14:textId="77777777" w:rsidR="00972B36" w:rsidRPr="00BA3698" w:rsidRDefault="00972B36" w:rsidP="0009485D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Рачунарство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8A1C" w14:textId="77777777" w:rsidR="00972B36" w:rsidRPr="00860DA6" w:rsidRDefault="00972B36" w:rsidP="0009485D">
            <w:pPr>
              <w:numPr>
                <w:ilvl w:val="0"/>
                <w:numId w:val="16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60DA6">
              <w:rPr>
                <w:rFonts w:ascii="Times New Roman" w:hAnsi="Times New Roman" w:cs="Times New Roman"/>
                <w:bCs/>
                <w:lang w:val="sr-Cyrl-CS"/>
              </w:rPr>
              <w:t xml:space="preserve">Стицање основних знања о математичко-техничким основама информатике, значају и примени рачунара у </w:t>
            </w:r>
            <w:r w:rsidRPr="00860DA6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информационом друштву, структури и принципу рада рачунара, функцији његових компоненти и утицају компоненти на перформансе рачунара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FF54" w14:textId="32AA55A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2B56" w14:textId="6B4246B3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326D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2B35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5F28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3F47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032DAE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72B36" w:rsidRPr="00BA3698" w14:paraId="5F45B3A7" w14:textId="77777777" w:rsidTr="0009485D">
        <w:trPr>
          <w:gridAfter w:val="1"/>
          <w:wAfter w:w="123" w:type="dxa"/>
          <w:trHeight w:val="158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C06B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A4E3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FB4E0A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EDAA99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B6AF09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465C50F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2B36" w:rsidRPr="00860DA6" w14:paraId="158AA03C" w14:textId="77777777" w:rsidTr="0009485D">
        <w:trPr>
          <w:gridAfter w:val="1"/>
          <w:wAfter w:w="123" w:type="dxa"/>
          <w:trHeight w:val="1372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FA64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974E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iCs/>
                <w:lang w:val="sr-Cyrl-RS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8865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објасни улогу ИКТ у свакодневном животу</w:t>
            </w:r>
          </w:p>
          <w:p w14:paraId="0A81443D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наведе актуелне области рачунарства и проблеме који они решавају</w:t>
            </w:r>
          </w:p>
          <w:p w14:paraId="1C239ED2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разуме изазове коришћења и користи савремене технологије на одговоран и безбедан начин</w:t>
            </w:r>
          </w:p>
          <w:p w14:paraId="1D909CC8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објасни начин дигиталног записа података и бинарног записа природних бројева</w:t>
            </w:r>
          </w:p>
          <w:p w14:paraId="4FDB6ADD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процени количину меморије коју заузимају различите врсте података</w:t>
            </w:r>
          </w:p>
          <w:p w14:paraId="2F9F81B1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опише разлику између хардвера и софтвера</w:t>
            </w:r>
          </w:p>
          <w:p w14:paraId="153F423D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наведе хардверске компоненте дигиталних уређаја, њихову улогу у систему и основне карактеристике</w:t>
            </w:r>
          </w:p>
          <w:p w14:paraId="36DCD6F5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објасни шта је системски софтвер</w:t>
            </w:r>
          </w:p>
          <w:p w14:paraId="512F42B4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објасни која је улога оперативног система </w:t>
            </w:r>
          </w:p>
          <w:p w14:paraId="1D1EDB18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познаје основне типове апликативног софтвера; </w:t>
            </w:r>
          </w:p>
          <w:p w14:paraId="7F582A8D" w14:textId="77777777" w:rsidR="00972B3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разликује појмове и типове лиценци софтвера и садржаја који се деле</w:t>
            </w:r>
          </w:p>
          <w:p w14:paraId="43C7EA2E" w14:textId="5329A2D2" w:rsidR="0009485D" w:rsidRPr="00860DA6" w:rsidRDefault="0009485D" w:rsidP="0009485D">
            <w:pPr>
              <w:pStyle w:val="tabela"/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C4F8" w14:textId="77777777" w:rsidR="00972B36" w:rsidRPr="00860DA6" w:rsidRDefault="00972B3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45E44B44" w14:textId="77777777" w:rsidR="00972B36" w:rsidRPr="00860DA6" w:rsidRDefault="00972B3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62283C21" w14:textId="77777777" w:rsidR="00972B36" w:rsidRPr="00860DA6" w:rsidRDefault="00972B3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A251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203ADF96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0DA02F06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вербални</w:t>
            </w:r>
          </w:p>
          <w:p w14:paraId="5538AF21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демонстративни</w:t>
            </w:r>
          </w:p>
          <w:p w14:paraId="7AA3566F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6737CB2B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решавање проблема</w:t>
            </w:r>
          </w:p>
          <w:p w14:paraId="627A31B9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ситуације за учење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4D25EC7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септембар - октобар</w:t>
            </w:r>
          </w:p>
        </w:tc>
      </w:tr>
      <w:tr w:rsidR="00972B36" w:rsidRPr="00BA3698" w14:paraId="5F3C4321" w14:textId="77777777" w:rsidTr="0009485D">
        <w:trPr>
          <w:gridAfter w:val="1"/>
          <w:wAfter w:w="123" w:type="dxa"/>
          <w:trHeight w:val="178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CA29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2863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B8B3F39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0555B5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FB5DF16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2B36" w:rsidRPr="00860DA6" w14:paraId="0D8E575F" w14:textId="77777777" w:rsidTr="0009485D">
        <w:trPr>
          <w:gridAfter w:val="1"/>
          <w:wAfter w:w="123" w:type="dxa"/>
          <w:trHeight w:val="784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37A9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0CBC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iCs/>
                <w:lang w:val="sr-Cyrl-RS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66EE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2886A21D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5005EA5B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RS"/>
              </w:rPr>
              <w:t>рачунарске компоненте</w:t>
            </w:r>
          </w:p>
          <w:p w14:paraId="0DFC8B44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RS"/>
              </w:rPr>
              <w:t>рачунарска мрежа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59E4" w14:textId="77777777" w:rsidR="00972B36" w:rsidRPr="00860DA6" w:rsidRDefault="00972B36" w:rsidP="000948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RS"/>
              </w:rPr>
              <w:t>математика</w:t>
            </w:r>
          </w:p>
          <w:p w14:paraId="79C03D6A" w14:textId="77777777" w:rsidR="00972B36" w:rsidRPr="00860DA6" w:rsidRDefault="00972B36" w:rsidP="000948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 xml:space="preserve">енглески  језик </w:t>
            </w:r>
          </w:p>
        </w:tc>
        <w:tc>
          <w:tcPr>
            <w:tcW w:w="4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F01178C" w14:textId="77777777" w:rsidR="00972B36" w:rsidRPr="00860DA6" w:rsidRDefault="00972B3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47F1426E" w14:textId="77777777" w:rsidR="00972B36" w:rsidRPr="00860DA6" w:rsidRDefault="00972B3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972B36" w:rsidRPr="00BA3698" w14:paraId="4764C757" w14:textId="77777777" w:rsidTr="0009485D">
        <w:trPr>
          <w:gridBefore w:val="1"/>
          <w:wBefore w:w="123" w:type="dxa"/>
        </w:trPr>
        <w:tc>
          <w:tcPr>
            <w:tcW w:w="64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BA9016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3654CA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5F9715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933E855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2B36" w:rsidRPr="00BA3698" w14:paraId="50DB4B32" w14:textId="77777777" w:rsidTr="0009485D">
        <w:trPr>
          <w:gridBefore w:val="1"/>
          <w:wBefore w:w="123" w:type="dxa"/>
        </w:trPr>
        <w:tc>
          <w:tcPr>
            <w:tcW w:w="64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32DF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3575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95EF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43BE2D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E3A1B5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BF8308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12A16D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DC78C11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554E3B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A6F032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95981EF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DA8A84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0009184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2B36" w:rsidRPr="00BA3698" w14:paraId="5EFED7CD" w14:textId="77777777" w:rsidTr="0009485D">
        <w:trPr>
          <w:gridBefore w:val="1"/>
          <w:wBefore w:w="123" w:type="dxa"/>
          <w:trHeight w:val="1042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7E099A1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E726E82" w14:textId="77777777" w:rsidR="00972B36" w:rsidRPr="00BA3698" w:rsidRDefault="00972B36" w:rsidP="0009485D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Дигитални уређаји и интернет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53D6" w14:textId="77777777" w:rsidR="00972B36" w:rsidRPr="00860DA6" w:rsidRDefault="00972B36" w:rsidP="0009485D">
            <w:pPr>
              <w:numPr>
                <w:ilvl w:val="0"/>
                <w:numId w:val="16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60DA6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коришћење основних могућности оперативног система</w:t>
            </w:r>
          </w:p>
          <w:p w14:paraId="68CAEDB7" w14:textId="77777777" w:rsidR="00972B36" w:rsidRPr="00860DA6" w:rsidRDefault="00972B36" w:rsidP="0009485D">
            <w:pPr>
              <w:numPr>
                <w:ilvl w:val="0"/>
                <w:numId w:val="16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60DA6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</w:t>
            </w:r>
            <w:r w:rsidRPr="00860DA6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860DA6">
              <w:rPr>
                <w:rFonts w:ascii="Times New Roman" w:hAnsi="Times New Roman" w:cs="Times New Roman"/>
                <w:bCs/>
                <w:lang w:val="sr-Cyrl-CS"/>
              </w:rPr>
              <w:t>за коришћење Интернет</w:t>
            </w:r>
            <w:r w:rsidRPr="00860DA6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860DA6">
              <w:rPr>
                <w:rFonts w:ascii="Times New Roman" w:hAnsi="Times New Roman" w:cs="Times New Roman"/>
                <w:bCs/>
                <w:lang w:val="sr-Cyrl-CS"/>
              </w:rPr>
              <w:t>сервиса, коришћење</w:t>
            </w:r>
            <w:r w:rsidRPr="00860DA6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860DA6">
              <w:rPr>
                <w:rFonts w:ascii="Times New Roman" w:hAnsi="Times New Roman" w:cs="Times New Roman"/>
                <w:bCs/>
                <w:lang w:val="sr-Cyrl-CS"/>
              </w:rPr>
              <w:t>ресурса локалне мреже и</w:t>
            </w:r>
            <w:r w:rsidRPr="00860DA6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860DA6">
              <w:rPr>
                <w:rFonts w:ascii="Times New Roman" w:hAnsi="Times New Roman" w:cs="Times New Roman"/>
                <w:bCs/>
                <w:lang w:val="sr-Cyrl-CS"/>
              </w:rPr>
              <w:t>упознавање са принципом</w:t>
            </w:r>
            <w:r w:rsidRPr="00860DA6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860DA6">
              <w:rPr>
                <w:rFonts w:ascii="Times New Roman" w:hAnsi="Times New Roman" w:cs="Times New Roman"/>
                <w:bCs/>
                <w:lang w:val="sr-Cyrl-CS"/>
              </w:rPr>
              <w:t>функционисања</w:t>
            </w:r>
            <w:r w:rsidRPr="00860DA6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860DA6">
              <w:rPr>
                <w:rFonts w:ascii="Times New Roman" w:hAnsi="Times New Roman" w:cs="Times New Roman"/>
                <w:bCs/>
                <w:lang w:val="sr-Cyrl-CS"/>
              </w:rPr>
              <w:t>глобалних мрежа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6F6E" w14:textId="56B00729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A2A7" w14:textId="03A8F490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DCBF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83CC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FF0D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7CAD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FAC25A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72B36" w:rsidRPr="00BA3698" w14:paraId="7AE3C3EB" w14:textId="77777777" w:rsidTr="0009485D">
        <w:trPr>
          <w:gridBefore w:val="1"/>
          <w:wBefore w:w="123" w:type="dxa"/>
          <w:trHeight w:val="210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1A9BCE5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C08CD6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E7BA18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DB0814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D1CD8B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28C72504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2B36" w:rsidRPr="00860DA6" w14:paraId="3A59CFA5" w14:textId="77777777" w:rsidTr="0009485D">
        <w:trPr>
          <w:gridBefore w:val="1"/>
          <w:wBefore w:w="123" w:type="dxa"/>
          <w:trHeight w:val="1262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E01ACA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707A25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iCs/>
                <w:lang w:val="sr-Cyrl-RS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B136" w14:textId="77777777" w:rsidR="00972B36" w:rsidRPr="00860DA6" w:rsidRDefault="00972B36" w:rsidP="0009485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60DA6">
              <w:rPr>
                <w:rFonts w:ascii="Times New Roman" w:hAnsi="Times New Roman" w:cs="Times New Roman"/>
                <w:bCs/>
                <w:lang w:val="sr-Cyrl-CS"/>
              </w:rPr>
              <w:t>разликује елементе графичког корисничког интерфејса</w:t>
            </w:r>
          </w:p>
          <w:p w14:paraId="093D414F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прилагоди радно окружење кроз основна подешавања</w:t>
            </w:r>
          </w:p>
          <w:p w14:paraId="0DFF1B44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инсталира и деинсталира корисничке програме</w:t>
            </w:r>
          </w:p>
          <w:p w14:paraId="0EC5AF96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објасни начине прикључивања и подешавања спољашњих уређаја (штампача, скенера, пројектора</w:t>
            </w:r>
            <w:r w:rsidRPr="00860DA6">
              <w:rPr>
                <w:bCs/>
                <w:sz w:val="22"/>
                <w:szCs w:val="22"/>
              </w:rPr>
              <w:t>..</w:t>
            </w:r>
            <w:r w:rsidRPr="00860DA6">
              <w:rPr>
                <w:bCs/>
                <w:sz w:val="22"/>
                <w:szCs w:val="22"/>
                <w:lang w:val="sr-Cyrl-CS"/>
              </w:rPr>
              <w:t>)</w:t>
            </w:r>
          </w:p>
          <w:p w14:paraId="50EDC397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lastRenderedPageBreak/>
              <w:t>приступа интернету, самостално претражује, проналази информације у дигиталном окружењу и преузима их на свој уређај</w:t>
            </w:r>
          </w:p>
          <w:p w14:paraId="4C75573D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организује датотеке на локалном и дељеном складишту</w:t>
            </w:r>
          </w:p>
          <w:p w14:paraId="4CA0A1C4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класификује информације са интернета и процењује њихов квалитет и поузданост;</w:t>
            </w:r>
          </w:p>
          <w:p w14:paraId="496AB78A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користи сервисе интернета који одговарају његовом стручном усмерењу</w:t>
            </w:r>
          </w:p>
          <w:p w14:paraId="69B8E052" w14:textId="3C4FEF9F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спроводи поступке за заштиту личних података и приватности на интернету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A5DE" w14:textId="77777777" w:rsidR="00972B36" w:rsidRPr="00860DA6" w:rsidRDefault="00972B3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53222E0F" w14:textId="77777777" w:rsidR="00972B36" w:rsidRPr="00860DA6" w:rsidRDefault="00972B3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614DCB64" w14:textId="77777777" w:rsidR="00972B36" w:rsidRPr="00860DA6" w:rsidRDefault="00972B3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A249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61DE6DA9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2D21CD81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вербални</w:t>
            </w:r>
          </w:p>
          <w:p w14:paraId="04D59C64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демонстративни</w:t>
            </w:r>
          </w:p>
          <w:p w14:paraId="11DD6998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7628A7B5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решавање проблема</w:t>
            </w:r>
          </w:p>
          <w:p w14:paraId="10B6D380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ситуације за учење</w:t>
            </w:r>
          </w:p>
        </w:tc>
        <w:tc>
          <w:tcPr>
            <w:tcW w:w="1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0DC9C02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октобар – новембар</w:t>
            </w:r>
          </w:p>
        </w:tc>
      </w:tr>
      <w:tr w:rsidR="00972B36" w:rsidRPr="00BA3698" w14:paraId="0ADA2263" w14:textId="77777777" w:rsidTr="0009485D">
        <w:trPr>
          <w:gridBefore w:val="1"/>
          <w:wBefore w:w="123" w:type="dxa"/>
          <w:trHeight w:val="245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7FBB65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44CBFD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526885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80BEB0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41202FE4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2B36" w:rsidRPr="00860DA6" w14:paraId="0236AAC7" w14:textId="77777777" w:rsidTr="0009485D">
        <w:trPr>
          <w:gridBefore w:val="1"/>
          <w:wBefore w:w="123" w:type="dxa"/>
          <w:trHeight w:val="971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D65DA4C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74877F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iCs/>
                <w:lang w:val="sr-Cyrl-RS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16EF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429FBC25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0501B1CF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RS"/>
              </w:rPr>
              <w:t>штампач</w:t>
            </w:r>
          </w:p>
          <w:p w14:paraId="2D0F07ED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4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CBA4" w14:textId="77777777" w:rsidR="00972B36" w:rsidRPr="00860DA6" w:rsidRDefault="00972B36" w:rsidP="000948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RS"/>
              </w:rPr>
              <w:t>канцеларијско пословање</w:t>
            </w:r>
          </w:p>
          <w:p w14:paraId="5724236D" w14:textId="77777777" w:rsidR="00972B36" w:rsidRPr="00860DA6" w:rsidRDefault="00972B36" w:rsidP="000948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 xml:space="preserve">енглески  језик </w:t>
            </w:r>
          </w:p>
        </w:tc>
        <w:tc>
          <w:tcPr>
            <w:tcW w:w="4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06FE610" w14:textId="77777777" w:rsidR="00972B36" w:rsidRPr="00860DA6" w:rsidRDefault="00972B3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7FD9C901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6101195B" w14:textId="77777777" w:rsidR="00972B36" w:rsidRPr="00860DA6" w:rsidRDefault="00972B3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 xml:space="preserve">праћење практичног рада </w:t>
            </w:r>
          </w:p>
        </w:tc>
      </w:tr>
      <w:tr w:rsidR="00972B36" w:rsidRPr="00BA3698" w14:paraId="229FCF1F" w14:textId="77777777" w:rsidTr="0009485D">
        <w:trPr>
          <w:gridBefore w:val="1"/>
          <w:wBefore w:w="123" w:type="dxa"/>
        </w:trPr>
        <w:tc>
          <w:tcPr>
            <w:tcW w:w="64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424B4B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4F3C2A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C3DF67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F5E6043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2B36" w:rsidRPr="00BA3698" w14:paraId="77D45B6E" w14:textId="77777777" w:rsidTr="0009485D">
        <w:trPr>
          <w:gridBefore w:val="1"/>
          <w:wBefore w:w="123" w:type="dxa"/>
        </w:trPr>
        <w:tc>
          <w:tcPr>
            <w:tcW w:w="64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9780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EF08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BE1B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2CCE20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EEC83EF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8E274A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8615F4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0503D7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710C8C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FFB2E99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2379853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9DB5BA0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F570128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2B36" w:rsidRPr="00BA3698" w14:paraId="5D2F94F3" w14:textId="77777777" w:rsidTr="0009485D">
        <w:trPr>
          <w:gridBefore w:val="1"/>
          <w:wBefore w:w="123" w:type="dxa"/>
          <w:trHeight w:val="410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8C48D90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77797DE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Креирање дигиталних садржаја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EF38" w14:textId="77777777" w:rsidR="00972B36" w:rsidRPr="00860DA6" w:rsidRDefault="00972B36" w:rsidP="00FA4E79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60DA6">
              <w:rPr>
                <w:rFonts w:ascii="Times New Roman" w:hAnsi="Times New Roman" w:cs="Times New Roman"/>
                <w:bCs/>
                <w:lang w:val="sr-Cyrl-CS"/>
              </w:rPr>
              <w:t>Стицање знања, вештина и навика неопходних за успешно коришћење програма за обраду текста</w:t>
            </w:r>
          </w:p>
          <w:p w14:paraId="322B33CD" w14:textId="77777777" w:rsidR="00972B36" w:rsidRPr="00860DA6" w:rsidRDefault="00972B36" w:rsidP="00FA4E79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60DA6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израду презентација и њихово презентовање</w:t>
            </w:r>
          </w:p>
          <w:p w14:paraId="3E6F0DFF" w14:textId="77777777" w:rsidR="00972B36" w:rsidRPr="00860DA6" w:rsidRDefault="00972B36" w:rsidP="00FA4E79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60DA6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Оспособљавање ученика за тумачење и разликовање података и информација кроз табеларно, графичко, текстуално приказивање, проналажење примене, повезивање са претходним знањем из других предмета</w:t>
            </w:r>
          </w:p>
          <w:p w14:paraId="4578D743" w14:textId="77777777" w:rsidR="00972B36" w:rsidRPr="00860DA6" w:rsidRDefault="00972B36" w:rsidP="00FA4E79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60DA6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да одаберу и примењују одговарајућу технологију (алате и сервисе) за реализацију конкретног задатка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0732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34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EB8D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34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204B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AD33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29BC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F194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49A445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72B36" w:rsidRPr="00BA3698" w14:paraId="316E9DBA" w14:textId="77777777" w:rsidTr="0009485D">
        <w:trPr>
          <w:gridBefore w:val="1"/>
          <w:wBefore w:w="123" w:type="dxa"/>
          <w:trHeight w:val="326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5721CBA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5C4B502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60D25C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72FBF3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385BA9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E21600D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2B36" w:rsidRPr="00860DA6" w14:paraId="02CBD83D" w14:textId="77777777" w:rsidTr="0009485D">
        <w:trPr>
          <w:gridBefore w:val="1"/>
          <w:wBefore w:w="123" w:type="dxa"/>
          <w:trHeight w:val="784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A5BB96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1A7396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1257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ефикасно и тачно уноси и уређује неформатиран текст, поштујући правила језичког и дигиталног правописа;</w:t>
            </w:r>
          </w:p>
          <w:p w14:paraId="3CB96D12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користи функционалнoсти намењене сарадничком раду;</w:t>
            </w:r>
          </w:p>
          <w:p w14:paraId="309A20BC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примени основне и напредније елементе форматирања и структуирања стручног текста;</w:t>
            </w:r>
          </w:p>
          <w:p w14:paraId="23E693EE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примени параметре стилизовања текста на нивоу карактера, параграфа и страница;</w:t>
            </w:r>
          </w:p>
          <w:p w14:paraId="5FC5DDD0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користи, креира и одржава именоване</w:t>
            </w:r>
            <w:r w:rsidRPr="00860DA6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860DA6">
              <w:rPr>
                <w:bCs/>
                <w:sz w:val="22"/>
                <w:szCs w:val="22"/>
                <w:lang w:val="sr-Cyrl-CS"/>
              </w:rPr>
              <w:t>стилове и табелу садржаја документа;</w:t>
            </w:r>
          </w:p>
          <w:p w14:paraId="44DB51EC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припреми документ за штампу и одштампа га;</w:t>
            </w:r>
          </w:p>
          <w:p w14:paraId="2CE2B103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lastRenderedPageBreak/>
              <w:t>креира растерску и векторску слику у изабраном програму;</w:t>
            </w:r>
          </w:p>
          <w:p w14:paraId="0FAD979C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користи алате за уређивање и трансформацију слике;</w:t>
            </w:r>
          </w:p>
          <w:p w14:paraId="119DF525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оптимизује слику за приказ на различитим медијима и сачува је у одговарајућем формату;</w:t>
            </w:r>
          </w:p>
          <w:p w14:paraId="73D24C21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користи алат за уређивање аудио и видео-записа;</w:t>
            </w:r>
          </w:p>
          <w:p w14:paraId="65BF76F6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у складу са правилима за израду добре презентације креира, уређује и приказује слајд презентације;</w:t>
            </w:r>
          </w:p>
          <w:p w14:paraId="7D43A7A3" w14:textId="77777777" w:rsidR="00972B36" w:rsidRPr="00860DA6" w:rsidRDefault="00972B36" w:rsidP="0009485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60DA6">
              <w:rPr>
                <w:rFonts w:ascii="Times New Roman" w:hAnsi="Times New Roman" w:cs="Times New Roman"/>
                <w:bCs/>
                <w:lang w:val="sr-Cyrl-CS"/>
              </w:rPr>
              <w:t>креира једноставни веб-сајт на основу готових веб решења</w:t>
            </w:r>
          </w:p>
        </w:tc>
        <w:tc>
          <w:tcPr>
            <w:tcW w:w="2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041D" w14:textId="77777777" w:rsidR="00972B36" w:rsidRPr="00860DA6" w:rsidRDefault="00972B3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68419597" w14:textId="77777777" w:rsidR="00972B36" w:rsidRPr="00860DA6" w:rsidRDefault="00972B3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37149F84" w14:textId="77777777" w:rsidR="00972B36" w:rsidRPr="00860DA6" w:rsidRDefault="00972B3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индивидуалн</w:t>
            </w:r>
            <w:r w:rsidRPr="00860DA6">
              <w:rPr>
                <w:rFonts w:ascii="Times New Roman" w:hAnsi="Times New Roman" w:cs="Times New Roman"/>
                <w:lang w:val="sr-Cyrl-RS"/>
              </w:rPr>
              <w:t>и</w:t>
            </w:r>
          </w:p>
        </w:tc>
        <w:tc>
          <w:tcPr>
            <w:tcW w:w="2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66BE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67CA4E0E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5721506B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вербални</w:t>
            </w:r>
          </w:p>
          <w:p w14:paraId="3416F0D7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демонстративни</w:t>
            </w:r>
          </w:p>
          <w:p w14:paraId="6F222505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0BF32482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решавање проблема</w:t>
            </w:r>
          </w:p>
          <w:p w14:paraId="09CC5417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ситуације за учење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EC2A70E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14:paraId="0C8FC6D7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RS"/>
              </w:rPr>
              <w:t>април</w:t>
            </w:r>
          </w:p>
        </w:tc>
      </w:tr>
      <w:tr w:rsidR="00972B36" w:rsidRPr="00BA3698" w14:paraId="25FC0358" w14:textId="77777777" w:rsidTr="0009485D">
        <w:trPr>
          <w:gridBefore w:val="1"/>
          <w:wBefore w:w="123" w:type="dxa"/>
          <w:trHeight w:val="386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1333D20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5BCF1D6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C9656DD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E8F37FF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7641811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2B36" w:rsidRPr="00860DA6" w14:paraId="7E822D28" w14:textId="77777777" w:rsidTr="0009485D">
        <w:trPr>
          <w:gridBefore w:val="1"/>
          <w:wBefore w:w="123" w:type="dxa"/>
          <w:trHeight w:val="784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18FF2A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01D0F0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2B9697E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7E10EC99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6A51A403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штампач</w:t>
            </w:r>
          </w:p>
          <w:p w14:paraId="590DFFCC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  <w:p w14:paraId="091B26DB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веб камера</w:t>
            </w:r>
          </w:p>
          <w:p w14:paraId="71AE48B1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скенер</w:t>
            </w:r>
          </w:p>
        </w:tc>
        <w:tc>
          <w:tcPr>
            <w:tcW w:w="324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627A3CA" w14:textId="77777777" w:rsidR="00972B36" w:rsidRPr="00860DA6" w:rsidRDefault="00972B36" w:rsidP="000948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канцеларијско пословање</w:t>
            </w:r>
          </w:p>
          <w:p w14:paraId="79C34F07" w14:textId="77777777" w:rsidR="00972B36" w:rsidRPr="00860DA6" w:rsidRDefault="00972B36" w:rsidP="000948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</w:tc>
        <w:tc>
          <w:tcPr>
            <w:tcW w:w="4457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4BBA6CB" w14:textId="77777777" w:rsidR="00972B36" w:rsidRPr="00860DA6" w:rsidRDefault="00972B3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3DFA9F46" w14:textId="77777777" w:rsidR="00972B36" w:rsidRPr="00860DA6" w:rsidRDefault="00972B3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 xml:space="preserve">праћење практичног рада </w:t>
            </w:r>
          </w:p>
          <w:p w14:paraId="52BD1EFD" w14:textId="77777777" w:rsidR="00972B36" w:rsidRPr="00860DA6" w:rsidRDefault="00972B3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тест практичних вештина</w:t>
            </w:r>
          </w:p>
          <w:p w14:paraId="3C5AB297" w14:textId="77777777" w:rsidR="00972B36" w:rsidRPr="00860DA6" w:rsidRDefault="00972B3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972B36" w:rsidRPr="00BA3698" w14:paraId="2A367E6D" w14:textId="77777777" w:rsidTr="0009485D">
        <w:trPr>
          <w:gridBefore w:val="1"/>
          <w:wBefore w:w="123" w:type="dxa"/>
        </w:trPr>
        <w:tc>
          <w:tcPr>
            <w:tcW w:w="64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0B63B8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FD845A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CB49DD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FDD5C9B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2B36" w:rsidRPr="00BA3698" w14:paraId="3E28172B" w14:textId="77777777" w:rsidTr="0009485D">
        <w:trPr>
          <w:gridBefore w:val="1"/>
          <w:wBefore w:w="123" w:type="dxa"/>
        </w:trPr>
        <w:tc>
          <w:tcPr>
            <w:tcW w:w="64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E674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B53A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37AD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AEDE3D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907D56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0252867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8BE14C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D4EC6F8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234184D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94ED5C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3629C6C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91795FB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8E1813F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2B36" w:rsidRPr="00BA3698" w14:paraId="07199C53" w14:textId="77777777" w:rsidTr="0009485D">
        <w:trPr>
          <w:gridBefore w:val="1"/>
          <w:wBefore w:w="123" w:type="dxa"/>
          <w:trHeight w:val="829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30D98D3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BACA613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Програми за табеларна израчунавања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156D" w14:textId="77777777" w:rsidR="00972B36" w:rsidRPr="00860DA6" w:rsidRDefault="00972B36" w:rsidP="0009485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60DA6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рад са програмима за табеларне калкулације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A701" w14:textId="55B80440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 w:rsidRPr="00BA369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91E1" w14:textId="26A9A5CA" w:rsidR="00972B36" w:rsidRPr="00972B36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2745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8DA9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4F28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854D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33B7A9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72B36" w:rsidRPr="00BA3698" w14:paraId="5F079A12" w14:textId="77777777" w:rsidTr="0009485D">
        <w:trPr>
          <w:gridBefore w:val="1"/>
          <w:wBefore w:w="123" w:type="dxa"/>
          <w:trHeight w:val="158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C8ECC07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D362B5F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2A94AE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96C7C0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7A0A5C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1EC3DB2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2B36" w:rsidRPr="00860DA6" w14:paraId="4ADAA727" w14:textId="77777777" w:rsidTr="0009485D">
        <w:trPr>
          <w:gridBefore w:val="1"/>
          <w:wBefore w:w="123" w:type="dxa"/>
          <w:trHeight w:val="390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AE9E86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04606E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4F6D" w14:textId="77777777" w:rsidR="00972B36" w:rsidRPr="00860DA6" w:rsidRDefault="00972B36" w:rsidP="0009485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60DA6">
              <w:rPr>
                <w:rFonts w:ascii="Times New Roman" w:hAnsi="Times New Roman" w:cs="Times New Roman"/>
                <w:bCs/>
                <w:lang w:val="sr-Cyrl-CS"/>
              </w:rPr>
              <w:t xml:space="preserve">креира и форматира табелу са </w:t>
            </w:r>
            <w:r w:rsidRPr="00860DA6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подацима одговарајућег типа;</w:t>
            </w:r>
          </w:p>
          <w:p w14:paraId="6C97DEEA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креира формуле за израчунавање статистика уз коришћење уграђених функција;</w:t>
            </w:r>
          </w:p>
          <w:p w14:paraId="194F9A71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користи апсолутно и релативно адресирање;</w:t>
            </w:r>
          </w:p>
          <w:p w14:paraId="1DE49607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сортира и филтрира податке по задатом критеријуму;</w:t>
            </w:r>
          </w:p>
          <w:p w14:paraId="655C4E20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креира изведене (пивот) табеле;</w:t>
            </w:r>
          </w:p>
          <w:p w14:paraId="212E1BAF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представи визуелно податке на oдговарајући начин;</w:t>
            </w:r>
          </w:p>
          <w:p w14:paraId="00E8DE4C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протумачи резултате анализе података и изведе закључке;</w:t>
            </w:r>
          </w:p>
          <w:p w14:paraId="00A4B54C" w14:textId="77777777" w:rsidR="00972B36" w:rsidRPr="00860DA6" w:rsidRDefault="00972B36" w:rsidP="0009485D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860DA6">
              <w:rPr>
                <w:bCs/>
                <w:sz w:val="22"/>
                <w:szCs w:val="22"/>
                <w:lang w:val="sr-Cyrl-CS"/>
              </w:rPr>
              <w:t>припреми табеле за штампу и одштампа их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D41D" w14:textId="77777777" w:rsidR="00972B36" w:rsidRPr="00860DA6" w:rsidRDefault="00972B3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2B954805" w14:textId="77777777" w:rsidR="00972B36" w:rsidRPr="00860DA6" w:rsidRDefault="00972B3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lastRenderedPageBreak/>
              <w:t>групни</w:t>
            </w:r>
          </w:p>
          <w:p w14:paraId="18F8AD21" w14:textId="77777777" w:rsidR="00972B36" w:rsidRPr="00860DA6" w:rsidRDefault="00972B3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7F24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lastRenderedPageBreak/>
              <w:t xml:space="preserve">монолошко – </w:t>
            </w:r>
            <w:r w:rsidRPr="00860DA6">
              <w:rPr>
                <w:rFonts w:ascii="Times New Roman" w:hAnsi="Times New Roman" w:cs="Times New Roman"/>
                <w:lang w:val="sr-Cyrl-CS"/>
              </w:rPr>
              <w:lastRenderedPageBreak/>
              <w:t>дијалошка</w:t>
            </w:r>
          </w:p>
          <w:p w14:paraId="55184BBD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201E6C53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вербални</w:t>
            </w:r>
          </w:p>
          <w:p w14:paraId="4A2E7DC0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демонстративни</w:t>
            </w:r>
          </w:p>
          <w:p w14:paraId="749B012B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7988C754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решавање проблема</w:t>
            </w:r>
          </w:p>
          <w:p w14:paraId="0F53D356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ситуације за учење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DDF3A6C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lastRenderedPageBreak/>
              <w:t>април</w:t>
            </w:r>
          </w:p>
          <w:p w14:paraId="17D11335" w14:textId="77777777" w:rsidR="00972B36" w:rsidRPr="00860DA6" w:rsidRDefault="00972B36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lastRenderedPageBreak/>
              <w:t>јун</w:t>
            </w:r>
          </w:p>
        </w:tc>
      </w:tr>
      <w:tr w:rsidR="00972B36" w:rsidRPr="00BA3698" w14:paraId="2084560B" w14:textId="77777777" w:rsidTr="0009485D">
        <w:trPr>
          <w:gridBefore w:val="1"/>
          <w:wBefore w:w="123" w:type="dxa"/>
          <w:trHeight w:val="178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4B6746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4C5B5AF" w14:textId="77777777" w:rsidR="00972B36" w:rsidRPr="00BA3698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D7B877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CC886C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E9A4CE3" w14:textId="77777777" w:rsidR="00972B36" w:rsidRPr="00BA3698" w:rsidRDefault="00972B36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2B36" w:rsidRPr="00860DA6" w14:paraId="7A5E70DD" w14:textId="77777777" w:rsidTr="0009485D">
        <w:trPr>
          <w:gridBefore w:val="1"/>
          <w:wBefore w:w="123" w:type="dxa"/>
          <w:trHeight w:val="784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E5A99C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8A86F54" w14:textId="77777777" w:rsidR="00972B36" w:rsidRPr="00860DA6" w:rsidRDefault="00972B36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C3E96A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26DE8A1C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42651EBA" w14:textId="77777777" w:rsidR="00972B36" w:rsidRPr="00860DA6" w:rsidRDefault="00972B36" w:rsidP="0009485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24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C589525" w14:textId="77777777" w:rsidR="00972B36" w:rsidRPr="00860DA6" w:rsidRDefault="00972B36" w:rsidP="000948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 xml:space="preserve">сви предмети </w:t>
            </w:r>
          </w:p>
        </w:tc>
        <w:tc>
          <w:tcPr>
            <w:tcW w:w="4457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D5E8289" w14:textId="77777777" w:rsidR="00972B36" w:rsidRPr="00860DA6" w:rsidRDefault="00972B3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1DC2904C" w14:textId="77777777" w:rsidR="00972B36" w:rsidRPr="00860DA6" w:rsidRDefault="00972B3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Праћење практичног рада</w:t>
            </w:r>
          </w:p>
          <w:p w14:paraId="4C2674DF" w14:textId="77777777" w:rsidR="00972B36" w:rsidRPr="00860DA6" w:rsidRDefault="00972B3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60DA6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</w:tbl>
    <w:p w14:paraId="3C4DB3B4" w14:textId="468E0539" w:rsidR="00972B36" w:rsidRDefault="00972B36" w:rsidP="006378D5"/>
    <w:p w14:paraId="516B25A9" w14:textId="3006D778" w:rsidR="008661DF" w:rsidRDefault="008661DF" w:rsidP="006378D5"/>
    <w:p w14:paraId="1184E32C" w14:textId="13800181" w:rsidR="0009485D" w:rsidRDefault="0009485D" w:rsidP="006378D5"/>
    <w:p w14:paraId="30C6712E" w14:textId="38BABBD3" w:rsidR="0009485D" w:rsidRDefault="0009485D" w:rsidP="006378D5"/>
    <w:p w14:paraId="6EC4726E" w14:textId="7F82D20E" w:rsidR="0009485D" w:rsidRDefault="0009485D" w:rsidP="006378D5"/>
    <w:p w14:paraId="58C14ECB" w14:textId="5F991F9D" w:rsidR="0009485D" w:rsidRDefault="0009485D" w:rsidP="006378D5"/>
    <w:p w14:paraId="105EB436" w14:textId="77777777" w:rsidR="0009485D" w:rsidRDefault="0009485D" w:rsidP="006378D5"/>
    <w:p w14:paraId="14237617" w14:textId="42524D51" w:rsidR="008661DF" w:rsidRDefault="008661DF" w:rsidP="006378D5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8661DF" w:rsidRPr="00212EAC" w14:paraId="7A08732D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3511D8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43D0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8661DF" w:rsidRPr="00212EAC" w14:paraId="16550904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3785DA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C374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8661DF" w:rsidRPr="00212EAC" w14:paraId="6EE60788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47AA0E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BF7D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8661DF" w:rsidRPr="00212EAC" w14:paraId="567647FA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BBE69E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F8C5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74</w:t>
            </w:r>
          </w:p>
        </w:tc>
      </w:tr>
      <w:tr w:rsidR="008661DF" w:rsidRPr="00212EAC" w14:paraId="36CC8048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B41452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40BE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8661DF" w:rsidRPr="00212EAC" w14:paraId="6D403935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5E621A07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8D7082" w14:textId="77777777" w:rsidR="008661DF" w:rsidRPr="00E7786A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Историја српског народа, I - V/2, Београд 1994</w:t>
            </w:r>
          </w:p>
          <w:p w14:paraId="71220FA1" w14:textId="77777777" w:rsidR="008661DF" w:rsidRPr="00E7786A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Сима Ћирковић, Срби у средњем веку, Београд 2005</w:t>
            </w:r>
          </w:p>
          <w:p w14:paraId="42BE7C9D" w14:textId="77777777" w:rsidR="008661DF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Михаило Динић, Из српске историје средњег века, Београд 2003</w:t>
            </w:r>
          </w:p>
          <w:p w14:paraId="20BF66E2" w14:textId="77777777" w:rsidR="008661DF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Нада Клаић, Средњевјековна Босна, Загреб, 1994</w:t>
            </w:r>
          </w:p>
          <w:p w14:paraId="69DAA964" w14:textId="77777777" w:rsidR="008661DF" w:rsidRPr="00E7786A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Синиша Мишић, Радивој Радић, Србија 1217 – настанак краљевине, Београд, 2017</w:t>
            </w:r>
          </w:p>
          <w:p w14:paraId="04A15180" w14:textId="77777777" w:rsidR="008661DF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Момчило Спремић, Прекинут успон, Београд 2005</w:t>
            </w:r>
          </w:p>
          <w:p w14:paraId="3BC04BC1" w14:textId="77777777" w:rsidR="008661DF" w:rsidRPr="00E7786A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Момчило Спремић, Деспот Ђурађ Бранковић и његово доба, Београд, 2020</w:t>
            </w:r>
          </w:p>
          <w:p w14:paraId="5B27040D" w14:textId="77777777" w:rsidR="008661DF" w:rsidRPr="00E7786A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Милош Благојевић, Немањићи и Лазаревићи, Београд 2004</w:t>
            </w:r>
          </w:p>
          <w:p w14:paraId="02D357DE" w14:textId="77777777" w:rsidR="008661DF" w:rsidRPr="00E7786A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Милош Благојевић – Дејан Медаковић, Историја српске државности 1, Нови Сад 2000</w:t>
            </w:r>
          </w:p>
          <w:p w14:paraId="00DE9DC5" w14:textId="77777777" w:rsidR="008661DF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Радош Љушић, Историја српске државности 2 – Србија и Црна Гора, Нови Сад 2001</w:t>
            </w:r>
          </w:p>
          <w:p w14:paraId="775731EF" w14:textId="77777777" w:rsidR="008661DF" w:rsidRPr="00E7786A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Љубодраг Димић, Историја српске државности 3, Србија у Југославији, Београд, 2001</w:t>
            </w:r>
          </w:p>
          <w:p w14:paraId="67238478" w14:textId="77777777" w:rsidR="008661DF" w:rsidRPr="00E7786A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Радош Љушић, Кнежевина Србија 1830 – 1839, Београд 2004</w:t>
            </w:r>
          </w:p>
          <w:p w14:paraId="589DD6EB" w14:textId="77777777" w:rsidR="008661DF" w:rsidRPr="00E7786A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Марко Поповић, Мирослав Тимотијевић, Милан Ристовић, Историја приватног живота у Срба – од средњег века до савременог доба, Београд 2011</w:t>
            </w:r>
          </w:p>
          <w:p w14:paraId="3A4AE1B8" w14:textId="77777777" w:rsidR="008661DF" w:rsidRPr="00E7786A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Приватни живот у српским земљама средњег века, Београд 2004</w:t>
            </w:r>
          </w:p>
          <w:p w14:paraId="65C21C58" w14:textId="77777777" w:rsidR="008661DF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Приватни живот у српским земљама у освит модерног доба, Београд 2005</w:t>
            </w:r>
          </w:p>
          <w:p w14:paraId="62C64744" w14:textId="77777777" w:rsidR="008661DF" w:rsidRDefault="008661DF" w:rsidP="00FA4E79">
            <w:pPr>
              <w:numPr>
                <w:ilvl w:val="0"/>
                <w:numId w:val="36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B4E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Приватни живот код Срба у XX веку,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Београд, </w:t>
            </w:r>
            <w:r w:rsidRPr="001B4E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2007</w:t>
            </w:r>
          </w:p>
          <w:p w14:paraId="6BA8D9BC" w14:textId="77777777" w:rsidR="008661DF" w:rsidRPr="001B4E8E" w:rsidRDefault="008661DF" w:rsidP="00FA4E79">
            <w:pPr>
              <w:numPr>
                <w:ilvl w:val="0"/>
                <w:numId w:val="36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српске културе, Београд, 1996</w:t>
            </w:r>
          </w:p>
          <w:p w14:paraId="47B5FFED" w14:textId="77777777" w:rsidR="008661DF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Милош Ковић, Срби 1903 – 1914 – Историја идеја, Београд, 2015</w:t>
            </w:r>
          </w:p>
          <w:p w14:paraId="2C28000A" w14:textId="77777777" w:rsidR="008661DF" w:rsidRPr="00016B23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Андреј Митровић, Србија у I светском рату, Београд 1984</w:t>
            </w:r>
          </w:p>
          <w:p w14:paraId="15964A6A" w14:textId="77777777" w:rsidR="008661DF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Драгољуб Живојиновић, Невољни ратници – Велике силе и Солунски фронт 1914 – 1918, Београд, </w:t>
            </w:r>
          </w:p>
          <w:p w14:paraId="41B182A0" w14:textId="77777777" w:rsidR="008661DF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Стеван К. Павловић, Историја Балкана 1804 – 1945, Београд, 2018</w:t>
            </w:r>
          </w:p>
          <w:p w14:paraId="51ECFDDB" w14:textId="77777777" w:rsidR="008661DF" w:rsidRPr="00016B23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Бранко Петрановић, (1988). Историја Југославије 1918-1988: Краљевина Југославија 1918-1941. Београд: Нолит.</w:t>
            </w:r>
          </w:p>
          <w:p w14:paraId="0BD38A36" w14:textId="77777777" w:rsidR="008661DF" w:rsidRPr="00183B25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Љубодраг Димић, Културна политика краљевине Југославије 1918 – 1941,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ME"/>
              </w:rPr>
              <w:t xml:space="preserve">I – III,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Београд, 1996</w:t>
            </w:r>
          </w:p>
          <w:p w14:paraId="4D69F050" w14:textId="77777777" w:rsidR="008661DF" w:rsidRPr="00F14720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Иво Перић, Владко Мачек, политички портрет, Загреб, 2003</w:t>
            </w:r>
          </w:p>
          <w:p w14:paraId="74351DD4" w14:textId="77777777" w:rsidR="008661DF" w:rsidRPr="00016B23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Богдан Поповић, Дипломатска историја Србије, Београд, 2010</w:t>
            </w:r>
          </w:p>
          <w:p w14:paraId="34C63604" w14:textId="77777777" w:rsidR="008661DF" w:rsidRPr="00016B23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Никола Самарџић, Други двадесети век, Београд, 2008</w:t>
            </w:r>
          </w:p>
          <w:p w14:paraId="331315CA" w14:textId="77777777" w:rsidR="008661DF" w:rsidRPr="00016B23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Хенри Кисинџер, Свјетски поредак, Загреб, 2015</w:t>
            </w:r>
          </w:p>
          <w:p w14:paraId="7E37B428" w14:textId="77777777" w:rsidR="008661DF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Мерк Мазовер, Мрачни континент – Европа у XX веку, Београд, 2011</w:t>
            </w:r>
          </w:p>
          <w:p w14:paraId="3A075133" w14:textId="77777777" w:rsidR="008661DF" w:rsidRPr="00016B23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Мари Жанин Чалић, Историја Југославије у 20 – ом веку, Београд, 2013</w:t>
            </w:r>
          </w:p>
          <w:p w14:paraId="45C2F64E" w14:textId="77777777" w:rsidR="008661DF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Љубодраг Димић, Југославија и Хладни рат, Београд, 2014</w:t>
            </w:r>
          </w:p>
          <w:p w14:paraId="636FF3F0" w14:textId="77777777" w:rsidR="008661DF" w:rsidRPr="00FD5B3C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Твртко Јаковина, Будимир Лончар - од Прека до врха свијета, Београд, 2021</w:t>
            </w:r>
          </w:p>
          <w:p w14:paraId="58EE23B7" w14:textId="77777777" w:rsidR="008661DF" w:rsidRPr="00016B23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>www.britanica.com</w:t>
            </w:r>
          </w:p>
          <w:p w14:paraId="42DD020A" w14:textId="77777777" w:rsidR="008661DF" w:rsidRPr="00016B23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>bbc</w:t>
            </w: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.com</w:t>
            </w:r>
          </w:p>
          <w:p w14:paraId="33A41C50" w14:textId="77777777" w:rsidR="008661DF" w:rsidRPr="00016B23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www.riznicasrpska.net</w:t>
            </w:r>
          </w:p>
          <w:p w14:paraId="39DF0B5E" w14:textId="77777777" w:rsidR="008661DF" w:rsidRPr="00016B23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www.worldwar.com</w:t>
            </w:r>
          </w:p>
          <w:p w14:paraId="3CC3FAFA" w14:textId="77777777" w:rsidR="008661DF" w:rsidRDefault="0009485D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hyperlink r:id="rId11" w:history="1">
              <w:r w:rsidR="008661DF" w:rsidRPr="00B063F1">
                <w:rPr>
                  <w:rStyle w:val="Hyperlink"/>
                  <w:rFonts w:ascii="Times New Roman" w:eastAsia="Calibri" w:hAnsi="Times New Roman" w:cs="Times New Roman"/>
                  <w:bCs/>
                  <w:sz w:val="24"/>
                  <w:szCs w:val="24"/>
                  <w:lang w:val="sr-Cyrl-CS"/>
                </w:rPr>
                <w:t>https://history.state.gov/countries/kingdom-of-yugoslavia</w:t>
              </w:r>
            </w:hyperlink>
          </w:p>
          <w:p w14:paraId="45801CE4" w14:textId="77777777" w:rsidR="008661DF" w:rsidRPr="00016B23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www.avalonproject.com</w:t>
            </w:r>
          </w:p>
          <w:p w14:paraId="5EE12906" w14:textId="77777777" w:rsidR="008661DF" w:rsidRPr="00016B23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5157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https://balkaninsight.com</w:t>
            </w:r>
          </w:p>
          <w:p w14:paraId="7EEFAEFB" w14:textId="77777777" w:rsidR="008661DF" w:rsidRPr="00E7786A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www.projekatrastko.com</w:t>
            </w:r>
          </w:p>
          <w:p w14:paraId="4C18D14A" w14:textId="77777777" w:rsidR="008661DF" w:rsidRPr="00E7786A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www.worldhistory.com</w:t>
            </w:r>
          </w:p>
          <w:p w14:paraId="6F21D255" w14:textId="77777777" w:rsidR="008661DF" w:rsidRDefault="0009485D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hyperlink r:id="rId12" w:history="1">
              <w:r w:rsidR="008661DF" w:rsidRPr="00B063F1">
                <w:rPr>
                  <w:rStyle w:val="Hyperlink"/>
                  <w:rFonts w:ascii="Times New Roman" w:eastAsia="Calibri" w:hAnsi="Times New Roman" w:cs="Times New Roman"/>
                  <w:bCs/>
                  <w:sz w:val="24"/>
                  <w:szCs w:val="24"/>
                  <w:lang w:val="sr-Cyrl-CS"/>
                </w:rPr>
                <w:t>www.balkan-history.com</w:t>
              </w:r>
            </w:hyperlink>
          </w:p>
          <w:p w14:paraId="7F8EE788" w14:textId="77777777" w:rsidR="008661DF" w:rsidRPr="00E7786A" w:rsidRDefault="008661DF" w:rsidP="00FA4E79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www.historychanel.com</w:t>
            </w:r>
          </w:p>
          <w:p w14:paraId="7C3C2403" w14:textId="0D01AC7D" w:rsidR="008661DF" w:rsidRDefault="0009485D" w:rsidP="0009485D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hyperlink r:id="rId13" w:history="1">
              <w:r w:rsidRPr="00AA48F9">
                <w:rPr>
                  <w:rStyle w:val="Hyperlink"/>
                  <w:rFonts w:ascii="Times New Roman" w:eastAsia="Calibri" w:hAnsi="Times New Roman" w:cs="Times New Roman"/>
                  <w:bCs/>
                  <w:sz w:val="24"/>
                  <w:szCs w:val="24"/>
                  <w:lang w:val="sr-Cyrl-CS"/>
                </w:rPr>
                <w:t>www.histrymovies.com</w:t>
              </w:r>
            </w:hyperlink>
          </w:p>
          <w:p w14:paraId="7932436A" w14:textId="77777777" w:rsidR="0009485D" w:rsidRDefault="0009485D" w:rsidP="0009485D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285558E6" w14:textId="5E4ADDF7" w:rsidR="0009485D" w:rsidRPr="00212EAC" w:rsidRDefault="0009485D" w:rsidP="0009485D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661DF" w:rsidRPr="00212EAC" w14:paraId="436F65F1" w14:textId="77777777" w:rsidTr="0009485D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DF954C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661DF" w:rsidRPr="00212EAC" w14:paraId="41EEFC1D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A6A685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4EF93C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BC4020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F4D07B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661DF" w:rsidRPr="00212EAC" w14:paraId="782FAF94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C0ED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F627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F689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A09A5F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4EF59E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3196B3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6F24DE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E662AB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640413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4FD3175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5F2633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D49646C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39E3A4E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661DF" w:rsidRPr="00212EAC" w14:paraId="47A8E175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86FBA86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5386F6" w14:textId="77777777" w:rsidR="008661DF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Српска држава и државност</w:t>
            </w:r>
          </w:p>
          <w:p w14:paraId="0C6D74DF" w14:textId="77777777" w:rsidR="008661DF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3BD52E4" w14:textId="77777777" w:rsidR="008661DF" w:rsidRPr="007B5841" w:rsidRDefault="008661DF" w:rsidP="00866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9606" w14:textId="77777777" w:rsidR="008661DF" w:rsidRPr="00216539" w:rsidRDefault="008661DF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настанку модерне српске државе и најважнијим одликама српске државности</w:t>
            </w:r>
          </w:p>
          <w:p w14:paraId="50852990" w14:textId="77777777" w:rsidR="008661DF" w:rsidRPr="00216539" w:rsidRDefault="008661DF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Развијање свести о значају средњевековне државности за настанак модерне српске државе</w:t>
            </w:r>
          </w:p>
          <w:p w14:paraId="1F985ACC" w14:textId="77777777" w:rsidR="008661DF" w:rsidRPr="00216539" w:rsidRDefault="008661DF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Уочавање улоге знаменитих личности у стварању српске државе</w:t>
            </w:r>
          </w:p>
          <w:p w14:paraId="32E003A6" w14:textId="77777777" w:rsidR="008661DF" w:rsidRPr="00216539" w:rsidRDefault="008661DF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Разумевање најзначајнијих идеја модерног доба и њиховог утицаја у стварању српске државе</w:t>
            </w:r>
          </w:p>
          <w:p w14:paraId="56F8D257" w14:textId="4073E98E" w:rsidR="008661DF" w:rsidRPr="00216539" w:rsidRDefault="008661DF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85D">
              <w:rPr>
                <w:rFonts w:ascii="Times New Roman" w:eastAsia="Times New Roman" w:hAnsi="Times New Roman" w:cs="Times New Roman"/>
                <w:lang w:val="sr-Cyrl-CS"/>
              </w:rPr>
              <w:t>Разумевање међународног контекста у коме настаје и постоји српска држава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480C" w14:textId="77777777" w:rsidR="008661DF" w:rsidRPr="00D8424A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B22C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3C91" w14:textId="77777777" w:rsidR="008661DF" w:rsidRPr="00D23E5A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66CF" w14:textId="77777777" w:rsidR="008661DF" w:rsidRPr="00D23E5A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EEC3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8755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5E8F35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661DF" w:rsidRPr="00212EAC" w14:paraId="116CC163" w14:textId="77777777" w:rsidTr="0009485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DE336D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67A1FB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BDFBAA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6C8EA9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A9C46E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EE1A466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661DF" w:rsidRPr="00216539" w14:paraId="22B104D3" w14:textId="77777777" w:rsidTr="0009485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43AEC3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94205F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9275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Препозна различите историјске садржаје (личности, догађаје, појаве и процесе) и доведе их у везу са одговарајућом временском одредницом и историјским периодом.</w:t>
            </w:r>
          </w:p>
          <w:p w14:paraId="7EC18A50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Разликује периоде у којима је постојала, престала да постоји и поново настала српска држава.</w:t>
            </w:r>
          </w:p>
          <w:p w14:paraId="61E409E9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Наведе и упореди одлике српске државности у средњем и новом веку</w:t>
            </w:r>
          </w:p>
          <w:p w14:paraId="045D0A63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 xml:space="preserve">Уочи утицај европских </w:t>
            </w:r>
            <w:r w:rsidRPr="00216539">
              <w:rPr>
                <w:rFonts w:ascii="Times New Roman" w:eastAsia="Times New Roman" w:hAnsi="Times New Roman" w:cs="Times New Roman"/>
                <w:lang w:val="sr-Cyrl-RS"/>
              </w:rPr>
              <w:t xml:space="preserve">револуционарних збивања на развој српске државне и </w:t>
            </w:r>
            <w:r w:rsidRPr="00216539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националне идеје</w:t>
            </w:r>
          </w:p>
          <w:p w14:paraId="00642A2C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RS"/>
              </w:rPr>
              <w:t>Објасни узроке и последице Српске револуције; ослободилачких ратова 1876 – 78, Балканских ратова и Првог светског рата.</w:t>
            </w:r>
          </w:p>
          <w:p w14:paraId="1DB281EC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RS"/>
              </w:rPr>
              <w:t>Уочи и објасни на историјској карти промене граница српске државе.</w:t>
            </w:r>
          </w:p>
          <w:p w14:paraId="642F0D74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RS"/>
              </w:rPr>
              <w:t>Лоцира места најважнијих битака које су вођене током Српске револуције, Ослободилачких ратова 1876 – 1878, Балканских ратова и Првог светског рата.</w:t>
            </w:r>
          </w:p>
          <w:p w14:paraId="7C2417BE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RS"/>
              </w:rPr>
              <w:t>Опише улогу истакнутих личности у Српској револуцији, у развоју државних институција и формирању модерног политичког система, у ослободилачким ратовима 1876 – 1878, Балканским ратовима и Првом светском рату</w:t>
            </w:r>
          </w:p>
          <w:p w14:paraId="037D3A55" w14:textId="063B9275" w:rsidR="008661DF" w:rsidRPr="00216539" w:rsidRDefault="008661DF" w:rsidP="0009485D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485D">
              <w:rPr>
                <w:rFonts w:ascii="Times New Roman" w:eastAsia="Times New Roman" w:hAnsi="Times New Roman" w:cs="Times New Roman"/>
                <w:lang w:val="sr-Cyrl-CS"/>
              </w:rPr>
              <w:t xml:space="preserve">Изведе закључак о значају уставности </w:t>
            </w:r>
            <w:r w:rsidRPr="0009485D">
              <w:rPr>
                <w:rFonts w:ascii="Times New Roman" w:eastAsia="Times New Roman" w:hAnsi="Times New Roman" w:cs="Times New Roman"/>
                <w:lang w:val="sr-Cyrl-RS"/>
              </w:rPr>
              <w:t>за развој модерног политичког система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7B9C" w14:textId="77777777" w:rsidR="008661DF" w:rsidRPr="00216539" w:rsidRDefault="008661DF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019FA5F" w14:textId="77777777" w:rsidR="008661DF" w:rsidRPr="00216539" w:rsidRDefault="008661D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</w:rPr>
              <w:t xml:space="preserve">Диференцирани </w:t>
            </w:r>
            <w:r w:rsidRPr="00216539">
              <w:rPr>
                <w:rFonts w:ascii="Times New Roman" w:hAnsi="Times New Roman" w:cs="Times New Roman"/>
                <w:lang w:val="sr-Cyrl-RS"/>
              </w:rPr>
              <w:t>(</w:t>
            </w:r>
            <w:r w:rsidRPr="00216539">
              <w:rPr>
                <w:rFonts w:ascii="Times New Roman" w:hAnsi="Times New Roman" w:cs="Times New Roman"/>
                <w:lang w:val="sr-Cyrl-CS"/>
              </w:rPr>
              <w:t>групни</w:t>
            </w:r>
            <w:r w:rsidRPr="00216539">
              <w:rPr>
                <w:rFonts w:ascii="Times New Roman" w:hAnsi="Times New Roman" w:cs="Times New Roman"/>
                <w:lang w:val="sr-Cyrl-RS"/>
              </w:rPr>
              <w:t>, и</w:t>
            </w:r>
            <w:r w:rsidRPr="00216539">
              <w:rPr>
                <w:rFonts w:ascii="Times New Roman" w:hAnsi="Times New Roman" w:cs="Times New Roman"/>
                <w:lang w:val="sr-Cyrl-CS"/>
              </w:rPr>
              <w:t>ндивидуални</w:t>
            </w:r>
            <w:r w:rsidRPr="00216539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216539">
              <w:rPr>
                <w:rFonts w:ascii="Times New Roman" w:hAnsi="Times New Roman" w:cs="Times New Roman"/>
                <w:lang w:val="sr-Cyrl-CS"/>
              </w:rPr>
              <w:t>рад у паровима, партнерски, тимски)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B29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6F32AD20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0628A0EF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5FB2B17C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Компаративна метода</w:t>
            </w:r>
          </w:p>
          <w:p w14:paraId="654FD8E2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Метода идеалних типова</w:t>
            </w:r>
          </w:p>
          <w:p w14:paraId="43403316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Хеуристичка метода</w:t>
            </w:r>
          </w:p>
          <w:p w14:paraId="10F4BCCB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17FB7D82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 xml:space="preserve">Метода рада са текстом и другим </w:t>
            </w: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медијима</w:t>
            </w:r>
          </w:p>
          <w:p w14:paraId="260A9BD3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0008BEF4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6A924D30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  <w:p w14:paraId="09A80D46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Колаборација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F11E796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lastRenderedPageBreak/>
              <w:t>Септембар</w:t>
            </w:r>
          </w:p>
          <w:p w14:paraId="3CEE1EF6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1626A96C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643E56D8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469688AA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1805C6B0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30A41B1D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8661DF" w:rsidRPr="00212EAC" w14:paraId="26676BD2" w14:textId="77777777" w:rsidTr="0009485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12CB98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198837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8BABE2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4DA0FE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260A57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661DF" w:rsidRPr="00216539" w14:paraId="58AC9A39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A02450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9E06C6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76C17B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5DE96692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5E10D58A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79138490" w14:textId="77777777" w:rsidR="008661DF" w:rsidRDefault="008661DF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  <w:p w14:paraId="46DCFB8E" w14:textId="3AE2B527" w:rsidR="0009485D" w:rsidRPr="00216539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AB4A0F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1444E244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31A902C0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3BDB547F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Ликовна уметност</w:t>
            </w:r>
          </w:p>
          <w:p w14:paraId="68455052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46273EDE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Социологија са правима грађана</w:t>
            </w:r>
          </w:p>
          <w:p w14:paraId="6AA3A5C2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31AFEE3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5DB10428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6AF96D7C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7DEA3105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C677A24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48C56B27" w14:textId="77777777" w:rsidR="008661DF" w:rsidRPr="00216539" w:rsidRDefault="008661DF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8661DF" w:rsidRPr="00212EAC" w14:paraId="0A19D15A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A55B7D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B3C200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262995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15F9B7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661DF" w:rsidRPr="00212EAC" w14:paraId="3BD72EDB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2484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A5FB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79B5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F7E155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8C45C7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5DE392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F030AF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88587B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B73548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D83F9BF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11187B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9E52FE0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86A94B1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661DF" w:rsidRPr="00212EAC" w14:paraId="58CC6D13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92D5842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9FA780" w14:textId="77777777" w:rsidR="008661DF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Српски народ у југословенској држави</w:t>
            </w:r>
          </w:p>
          <w:p w14:paraId="66E9DD4C" w14:textId="77777777" w:rsidR="008661DF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155A182" w14:textId="77777777" w:rsidR="008661DF" w:rsidRPr="00212EAC" w:rsidRDefault="008661DF" w:rsidP="00866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BBBD" w14:textId="77777777" w:rsidR="008661DF" w:rsidRPr="00216539" w:rsidRDefault="008661D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југословенској идеји и носиоцима идеје стварања југословенске државе</w:t>
            </w:r>
          </w:p>
          <w:p w14:paraId="522C0E63" w14:textId="77777777" w:rsidR="008661DF" w:rsidRPr="00216539" w:rsidRDefault="008661D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Разумевање међународног контекста у коме настаје југословенска држава</w:t>
            </w:r>
          </w:p>
          <w:p w14:paraId="7F30C5CD" w14:textId="77777777" w:rsidR="008661DF" w:rsidRPr="00216539" w:rsidRDefault="008661D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одликама југословенске државе</w:t>
            </w:r>
          </w:p>
          <w:p w14:paraId="0D214183" w14:textId="77777777" w:rsidR="008661DF" w:rsidRPr="00216539" w:rsidRDefault="008661D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положају српског народа у југословенској држави</w:t>
            </w:r>
          </w:p>
          <w:p w14:paraId="4FDAF1C4" w14:textId="77777777" w:rsidR="008661DF" w:rsidRPr="00216539" w:rsidRDefault="008661D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Уочавање улоге знаменитих личности  у политичком животу југословенске државе</w:t>
            </w:r>
          </w:p>
          <w:p w14:paraId="1D79C85E" w14:textId="77777777" w:rsidR="008661DF" w:rsidRPr="00216539" w:rsidRDefault="008661D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Сагледавање међународног положаја југословенске државе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81A8" w14:textId="77777777" w:rsidR="008661DF" w:rsidRPr="00047B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FD1F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681A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7F1E" w14:textId="77777777" w:rsidR="008661DF" w:rsidRPr="006339E7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7B4A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41D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70C1ED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661DF" w:rsidRPr="00212EAC" w14:paraId="66553C30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8152C9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51BD8A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E12CC8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7F995E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2BAB80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5F2D2F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661DF" w:rsidRPr="00216539" w14:paraId="59C54E58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F2EEA7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BA681D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0CA9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Образложи најважније мотиве и узроке стварања југословенске државе</w:t>
            </w:r>
          </w:p>
          <w:p w14:paraId="01A76712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Уочи значај настанка југословенске државе за српски народ</w:t>
            </w:r>
          </w:p>
          <w:p w14:paraId="0E29CF72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Идентификује одлике југословенске државе као монархије и као републике</w:t>
            </w:r>
          </w:p>
          <w:p w14:paraId="7507FAD7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Разликује особености друштвено – политичких система који су постојали у југословенској држави</w:t>
            </w:r>
          </w:p>
          <w:p w14:paraId="4E2EF8D0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Уочи и разуме међународни положај југословенске државе</w:t>
            </w:r>
          </w:p>
          <w:p w14:paraId="7B0C189A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Образложи допринос југословенских антифашистичких покрета победи савезника у Другом светском рату</w:t>
            </w:r>
          </w:p>
          <w:p w14:paraId="1A18D25F" w14:textId="77777777" w:rsidR="008661DF" w:rsidRPr="00216539" w:rsidRDefault="008661DF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Именује најважније личности које су утицале на друштвено – политичка збивања у Југославији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34E4" w14:textId="77777777" w:rsidR="008661DF" w:rsidRPr="00216539" w:rsidRDefault="008661DF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7138F960" w14:textId="77777777" w:rsidR="008661DF" w:rsidRPr="00216539" w:rsidRDefault="008661D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6539">
              <w:rPr>
                <w:rFonts w:ascii="Times New Roman" w:hAnsi="Times New Roman" w:cs="Times New Roman"/>
              </w:rPr>
              <w:t xml:space="preserve">Диференцирани </w:t>
            </w:r>
            <w:r w:rsidRPr="00216539">
              <w:rPr>
                <w:rFonts w:ascii="Times New Roman" w:hAnsi="Times New Roman" w:cs="Times New Roman"/>
                <w:lang w:val="sr-Cyrl-RS"/>
              </w:rPr>
              <w:t>(</w:t>
            </w:r>
            <w:r w:rsidRPr="00216539">
              <w:rPr>
                <w:rFonts w:ascii="Times New Roman" w:hAnsi="Times New Roman" w:cs="Times New Roman"/>
                <w:lang w:val="sr-Cyrl-CS"/>
              </w:rPr>
              <w:t>групни</w:t>
            </w:r>
            <w:r w:rsidRPr="00216539">
              <w:rPr>
                <w:rFonts w:ascii="Times New Roman" w:hAnsi="Times New Roman" w:cs="Times New Roman"/>
                <w:lang w:val="sr-Cyrl-RS"/>
              </w:rPr>
              <w:t>, и</w:t>
            </w:r>
            <w:r w:rsidRPr="00216539">
              <w:rPr>
                <w:rFonts w:ascii="Times New Roman" w:hAnsi="Times New Roman" w:cs="Times New Roman"/>
                <w:lang w:val="sr-Cyrl-CS"/>
              </w:rPr>
              <w:t>ндивидуални</w:t>
            </w:r>
            <w:r w:rsidRPr="00216539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216539">
              <w:rPr>
                <w:rFonts w:ascii="Times New Roman" w:hAnsi="Times New Roman" w:cs="Times New Roman"/>
                <w:lang w:val="sr-Cyrl-CS"/>
              </w:rPr>
              <w:t>рад у паровима, партнерски, тимски)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BCF4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3D34B7D4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2A7D1C07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1CA9147C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Компаративна метода</w:t>
            </w:r>
          </w:p>
          <w:p w14:paraId="1D8387A8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Метода идеалних типова</w:t>
            </w:r>
          </w:p>
          <w:p w14:paraId="59F7EAC2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Хеуристичка метода</w:t>
            </w:r>
          </w:p>
          <w:p w14:paraId="16F5ED32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73994D09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5B2D431C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 xml:space="preserve">Метода цртања </w:t>
            </w: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односно илустративних радова</w:t>
            </w:r>
          </w:p>
          <w:p w14:paraId="7274784A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79379708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  <w:p w14:paraId="64A9FA53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Колаборација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7F53C0F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Март</w:t>
            </w:r>
          </w:p>
          <w:p w14:paraId="460DF998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212D1682" w14:textId="77777777" w:rsidR="008661DF" w:rsidRPr="00216539" w:rsidRDefault="008661DF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661DF" w:rsidRPr="00212EAC" w14:paraId="4C882964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5B6D00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71431C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286629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E401D5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271CC9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661DF" w:rsidRPr="00216539" w14:paraId="61A8B1D9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A8C5BC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B6800F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5B9338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5B2BA807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34DA08D5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2B91A99F" w14:textId="77777777" w:rsidR="008661DF" w:rsidRPr="00216539" w:rsidRDefault="008661DF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25153A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3FAC0B17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463253F6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13CBDFB5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Ликовна уметност</w:t>
            </w:r>
          </w:p>
          <w:p w14:paraId="0F51E658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53FE6B4D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Социологија са правима грађана</w:t>
            </w:r>
          </w:p>
          <w:p w14:paraId="62673EB0" w14:textId="77777777" w:rsidR="008661DF" w:rsidRPr="00216539" w:rsidRDefault="008661DF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DCDE59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0D4AD234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0A6ECE84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57F54537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776D2FB6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32CC4610" w14:textId="77777777" w:rsidR="008661DF" w:rsidRPr="00216539" w:rsidRDefault="008661DF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8661DF" w:rsidRPr="00212EAC" w14:paraId="6AEBFF5E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BBAA1A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7959DE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79A338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C7761B3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661DF" w:rsidRPr="00212EAC" w14:paraId="1CAD2146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B633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C8DF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0714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614B9B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9E3BC6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67D2D4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0FD5D2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8ACC13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C3FF98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314C74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4EB6A4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6C16369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40F5E9A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661DF" w:rsidRPr="00212EAC" w14:paraId="60AA93E9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8E2406A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CDEF02" w14:textId="77777777" w:rsidR="008661DF" w:rsidRDefault="008661DF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Достигнућа српске културе</w:t>
            </w:r>
          </w:p>
          <w:p w14:paraId="29570B07" w14:textId="77777777" w:rsidR="008661DF" w:rsidRDefault="008661DF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7DDA841" w14:textId="77777777" w:rsidR="008661DF" w:rsidRPr="005D44DB" w:rsidRDefault="008661DF" w:rsidP="00866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A167" w14:textId="77777777" w:rsidR="008661DF" w:rsidRPr="00216539" w:rsidRDefault="008661DF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Разумевање појма српског културног простора</w:t>
            </w:r>
          </w:p>
          <w:p w14:paraId="5718B373" w14:textId="77777777" w:rsidR="008661DF" w:rsidRPr="00216539" w:rsidRDefault="008661DF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Развијање свести о вишевековном континуитету српске културе</w:t>
            </w:r>
          </w:p>
          <w:p w14:paraId="69A9241B" w14:textId="77777777" w:rsidR="008661DF" w:rsidRPr="00216539" w:rsidRDefault="008661DF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Сагледавање српске културе као дела европског културног наслеђа</w:t>
            </w:r>
          </w:p>
          <w:p w14:paraId="18DB1E24" w14:textId="77777777" w:rsidR="008661DF" w:rsidRPr="00216539" w:rsidRDefault="008661DF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највишим дометима и предстаницима српске културе</w:t>
            </w:r>
          </w:p>
          <w:p w14:paraId="292007FF" w14:textId="77777777" w:rsidR="008661DF" w:rsidRPr="00216539" w:rsidRDefault="008661DF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Развијање свести о значају образовања за општи културни напредак</w:t>
            </w:r>
          </w:p>
          <w:p w14:paraId="4CDF8EF6" w14:textId="77777777" w:rsidR="008661DF" w:rsidRPr="00216539" w:rsidRDefault="008661DF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Уочавање промена у свакодневном животу код Срба кроз векове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5E97" w14:textId="77777777" w:rsidR="008661DF" w:rsidRPr="005D44DB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9DEC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431F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D4AE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D793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D5E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08C641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661DF" w:rsidRPr="00212EAC" w14:paraId="4BF029F3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F94BDB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DFCDDA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E8EE00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FF4C9D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2B2256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D12E76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661DF" w:rsidRPr="00216539" w14:paraId="14053EFB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863B3F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9BD646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4F9" w14:textId="77777777" w:rsidR="008661DF" w:rsidRPr="00216539" w:rsidRDefault="008661DF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Разликује периоде у којима су настала најзначајнија дела српске културе</w:t>
            </w:r>
          </w:p>
          <w:p w14:paraId="45C94A41" w14:textId="77777777" w:rsidR="008661DF" w:rsidRPr="00216539" w:rsidRDefault="008661DF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Упореди одлике српске културе различитих периода</w:t>
            </w:r>
          </w:p>
          <w:p w14:paraId="5632897C" w14:textId="77777777" w:rsidR="008661DF" w:rsidRPr="00216539" w:rsidRDefault="008661DF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устицаје историјских збивања на културна кретања </w:t>
            </w:r>
          </w:p>
          <w:p w14:paraId="6BD14D22" w14:textId="77777777" w:rsidR="008661DF" w:rsidRPr="00216539" w:rsidRDefault="008661DF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Опише одлике свакодневног живота код Срба у различитим епохама и областима</w:t>
            </w:r>
          </w:p>
          <w:p w14:paraId="5789118E" w14:textId="77777777" w:rsidR="008661DF" w:rsidRPr="00216539" w:rsidRDefault="008661DF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Именује најважније личности које су заслужне за развој српске културе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4655" w14:textId="77777777" w:rsidR="008661DF" w:rsidRPr="00216539" w:rsidRDefault="008661DF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15E0B3D" w14:textId="77777777" w:rsidR="008661DF" w:rsidRPr="00216539" w:rsidRDefault="008661D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16539">
              <w:rPr>
                <w:rFonts w:ascii="Times New Roman" w:hAnsi="Times New Roman" w:cs="Times New Roman"/>
              </w:rPr>
              <w:t xml:space="preserve">Диференцирани </w:t>
            </w:r>
            <w:r w:rsidRPr="00216539">
              <w:rPr>
                <w:rFonts w:ascii="Times New Roman" w:hAnsi="Times New Roman" w:cs="Times New Roman"/>
                <w:lang w:val="sr-Cyrl-RS"/>
              </w:rPr>
              <w:t>(</w:t>
            </w:r>
            <w:r w:rsidRPr="00216539">
              <w:rPr>
                <w:rFonts w:ascii="Times New Roman" w:hAnsi="Times New Roman" w:cs="Times New Roman"/>
                <w:lang w:val="sr-Cyrl-CS"/>
              </w:rPr>
              <w:t>групни</w:t>
            </w:r>
            <w:r w:rsidRPr="00216539">
              <w:rPr>
                <w:rFonts w:ascii="Times New Roman" w:hAnsi="Times New Roman" w:cs="Times New Roman"/>
                <w:lang w:val="sr-Cyrl-RS"/>
              </w:rPr>
              <w:t>, и</w:t>
            </w:r>
            <w:r w:rsidRPr="00216539">
              <w:rPr>
                <w:rFonts w:ascii="Times New Roman" w:hAnsi="Times New Roman" w:cs="Times New Roman"/>
                <w:lang w:val="sr-Cyrl-CS"/>
              </w:rPr>
              <w:t>ндивидуални</w:t>
            </w:r>
            <w:r w:rsidRPr="00216539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216539">
              <w:rPr>
                <w:rFonts w:ascii="Times New Roman" w:hAnsi="Times New Roman" w:cs="Times New Roman"/>
                <w:lang w:val="sr-Cyrl-CS"/>
              </w:rPr>
              <w:t>рад у паровима, партнерски, тимски)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ED44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095815D5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134A54D6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25A56205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Компаративна метода</w:t>
            </w:r>
          </w:p>
          <w:p w14:paraId="54AE3035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Метода идеалних типова</w:t>
            </w:r>
          </w:p>
          <w:p w14:paraId="397C4BA7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Хеуристичка метода</w:t>
            </w:r>
          </w:p>
          <w:p w14:paraId="706F1CCF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71B1148D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316E6008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7266E1A7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6FEBC032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  <w:p w14:paraId="42393A2C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Колаборација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797524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568FA0AC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5F13C1F8" w14:textId="77777777" w:rsidR="008661DF" w:rsidRPr="00216539" w:rsidRDefault="008661DF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661DF" w:rsidRPr="00212EAC" w14:paraId="26C16D86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4DEEA3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C8B9AE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883994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15B5C9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EBC3C0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661DF" w:rsidRPr="00216539" w14:paraId="15EA6FCB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93802C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A917A9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FD9C03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3F571554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</w:t>
            </w: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емисије, ЦД-РОМ-ови...),</w:t>
            </w:r>
          </w:p>
          <w:p w14:paraId="0ADA0346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484DA7A7" w14:textId="77777777" w:rsidR="008661DF" w:rsidRDefault="008661DF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  <w:p w14:paraId="68BC3A0B" w14:textId="56AD100D" w:rsidR="008661DF" w:rsidRPr="00216539" w:rsidRDefault="008661DF" w:rsidP="008661D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0B98E2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Географија</w:t>
            </w:r>
          </w:p>
          <w:p w14:paraId="0FF4C443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3C19ED9F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49BDB7D7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Ликовна уметност</w:t>
            </w:r>
          </w:p>
          <w:p w14:paraId="0E428D19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2A2BB154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Социологија са правима грађана</w:t>
            </w:r>
          </w:p>
          <w:p w14:paraId="693EB4A9" w14:textId="77777777" w:rsidR="008661DF" w:rsidRPr="00216539" w:rsidRDefault="008661DF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A5ACBC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5FE06D01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3FC2AEDB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2ABAEC30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6003C51A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0BAD6438" w14:textId="77777777" w:rsidR="008661DF" w:rsidRPr="00216539" w:rsidRDefault="008661DF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8661DF" w:rsidRPr="00212EAC" w14:paraId="667AB854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CF821B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BF2AF5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E00173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8A469C6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661DF" w:rsidRPr="00212EAC" w14:paraId="58B2F791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61D5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F0C3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2E25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074252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880774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92A172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483DA6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71DBBA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0740EB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5242C0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D78F40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9F5960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6348A85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661DF" w:rsidRPr="00212EAC" w14:paraId="22F3DD9E" w14:textId="77777777" w:rsidTr="0009485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D05B34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47B874" w14:textId="77777777" w:rsidR="008661DF" w:rsidRDefault="008661DF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Српски народ и Србија у савременом свету</w:t>
            </w:r>
          </w:p>
          <w:p w14:paraId="627BF675" w14:textId="175111DD" w:rsidR="008661DF" w:rsidRDefault="008661DF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C271937" w14:textId="7B42B9F0" w:rsidR="008661DF" w:rsidRDefault="008661DF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9E41370" w14:textId="2CB8288E" w:rsidR="008661DF" w:rsidRDefault="008661DF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FF89DAA" w14:textId="77777777" w:rsidR="008661DF" w:rsidRDefault="008661DF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1A42EE8" w14:textId="23DCAEC6" w:rsidR="008661DF" w:rsidRPr="00BF14F7" w:rsidRDefault="008661DF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</w:p>
          <w:p w14:paraId="62A8224B" w14:textId="77777777" w:rsidR="008661DF" w:rsidRPr="00DA13B8" w:rsidRDefault="008661DF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70EF" w14:textId="77777777" w:rsidR="008661DF" w:rsidRPr="00216539" w:rsidRDefault="008661DF" w:rsidP="0009485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Разумевање политичких и економских односа у савременом свету</w:t>
            </w:r>
          </w:p>
          <w:p w14:paraId="7B516AEB" w14:textId="77777777" w:rsidR="008661DF" w:rsidRPr="00216539" w:rsidRDefault="008661DF" w:rsidP="0009485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Сагледавање међународног положаја Србије</w:t>
            </w:r>
          </w:p>
          <w:p w14:paraId="7D7FC15D" w14:textId="77777777" w:rsidR="008661DF" w:rsidRPr="00216539" w:rsidRDefault="008661DF" w:rsidP="0009485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најзначајнијим међународнним организацијама и чланству Србије у њима</w:t>
            </w:r>
          </w:p>
          <w:p w14:paraId="292A00B3" w14:textId="77777777" w:rsidR="008661DF" w:rsidRPr="00216539" w:rsidRDefault="008661DF" w:rsidP="0009485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последицама научно – технолошког развоја на живот савременог човека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ACDE" w14:textId="77777777" w:rsidR="008661DF" w:rsidRPr="00DA13B8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9252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2D2D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0BF0" w14:textId="77777777" w:rsidR="008661DF" w:rsidRPr="00DA13B8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C1F1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0688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EF49ED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661DF" w:rsidRPr="00212EAC" w14:paraId="78833E77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89CC0C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658D13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CBE217" w14:textId="77777777" w:rsidR="008661DF" w:rsidRDefault="008661DF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6FE1EBE4" w14:textId="1710FD23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2374E7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488B1F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0E0FDC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8661DF" w:rsidRPr="00216539" w14:paraId="77ED25A2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004960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0BC250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5A1D" w14:textId="77777777" w:rsidR="008661DF" w:rsidRPr="00216539" w:rsidRDefault="008661DF" w:rsidP="00FA4E79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216539">
              <w:rPr>
                <w:rFonts w:ascii="Times New Roman" w:hAnsi="Times New Roman"/>
                <w:sz w:val="22"/>
                <w:szCs w:val="22"/>
                <w:lang w:val="sr-Cyrl-CS"/>
              </w:rPr>
              <w:t>Идентификује најважније чиниоце у међународним политичким и економским односима</w:t>
            </w:r>
          </w:p>
          <w:p w14:paraId="45D00FAF" w14:textId="77777777" w:rsidR="008661DF" w:rsidRPr="00216539" w:rsidRDefault="008661DF" w:rsidP="00FA4E79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216539">
              <w:rPr>
                <w:rFonts w:ascii="Times New Roman" w:hAnsi="Times New Roman"/>
                <w:sz w:val="22"/>
                <w:szCs w:val="22"/>
                <w:lang w:val="sr-Cyrl-CS"/>
              </w:rPr>
              <w:t>Разуме место и улогу Србије у савременом свету</w:t>
            </w:r>
          </w:p>
          <w:p w14:paraId="59F67DDF" w14:textId="77777777" w:rsidR="008661DF" w:rsidRPr="00216539" w:rsidRDefault="008661DF" w:rsidP="00FA4E79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216539">
              <w:rPr>
                <w:rFonts w:ascii="Times New Roman" w:hAnsi="Times New Roman"/>
                <w:sz w:val="22"/>
                <w:szCs w:val="22"/>
                <w:lang w:val="sr-Cyrl-CS"/>
              </w:rPr>
              <w:t>Утврди значај чланства Србије у међународним организацијама</w:t>
            </w:r>
          </w:p>
          <w:p w14:paraId="6047B0EC" w14:textId="77777777" w:rsidR="008661DF" w:rsidRPr="00216539" w:rsidRDefault="008661DF" w:rsidP="00FA4E79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216539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Објасни утицај савремених политичких </w:t>
            </w:r>
            <w:r w:rsidRPr="00216539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>достигнућа на повезивање људи у свету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3091" w14:textId="77777777" w:rsidR="008661DF" w:rsidRPr="00216539" w:rsidRDefault="008661DF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7A62F48D" w14:textId="77777777" w:rsidR="008661DF" w:rsidRPr="00216539" w:rsidRDefault="008661DF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16539">
              <w:rPr>
                <w:rFonts w:ascii="Times New Roman" w:hAnsi="Times New Roman" w:cs="Times New Roman"/>
              </w:rPr>
              <w:t xml:space="preserve">Диференцирани </w:t>
            </w:r>
            <w:r w:rsidRPr="00216539">
              <w:rPr>
                <w:rFonts w:ascii="Times New Roman" w:hAnsi="Times New Roman" w:cs="Times New Roman"/>
                <w:lang w:val="sr-Cyrl-RS"/>
              </w:rPr>
              <w:t>(</w:t>
            </w:r>
            <w:r w:rsidRPr="00216539">
              <w:rPr>
                <w:rFonts w:ascii="Times New Roman" w:hAnsi="Times New Roman" w:cs="Times New Roman"/>
                <w:lang w:val="sr-Cyrl-CS"/>
              </w:rPr>
              <w:t>групни</w:t>
            </w:r>
            <w:r w:rsidRPr="00216539">
              <w:rPr>
                <w:rFonts w:ascii="Times New Roman" w:hAnsi="Times New Roman" w:cs="Times New Roman"/>
                <w:lang w:val="sr-Cyrl-RS"/>
              </w:rPr>
              <w:t>, и</w:t>
            </w:r>
            <w:r w:rsidRPr="00216539">
              <w:rPr>
                <w:rFonts w:ascii="Times New Roman" w:hAnsi="Times New Roman" w:cs="Times New Roman"/>
                <w:lang w:val="sr-Cyrl-CS"/>
              </w:rPr>
              <w:t>ндивидуални</w:t>
            </w:r>
            <w:r w:rsidRPr="00216539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216539">
              <w:rPr>
                <w:rFonts w:ascii="Times New Roman" w:hAnsi="Times New Roman" w:cs="Times New Roman"/>
                <w:lang w:val="sr-Cyrl-CS"/>
              </w:rPr>
              <w:t>рад у паровима, партнерски, тимски)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92C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39CE71E1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3FF396DC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7EEF52C1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Компаративна метода</w:t>
            </w:r>
          </w:p>
          <w:p w14:paraId="3E46B857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Метода идеалних типова</w:t>
            </w:r>
          </w:p>
          <w:p w14:paraId="3A1AAFC2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hAnsi="Times New Roman" w:cs="Times New Roman"/>
                <w:lang w:val="sr-Cyrl-CS"/>
              </w:rPr>
              <w:t>Хеуристичка метода</w:t>
            </w:r>
          </w:p>
          <w:p w14:paraId="2CD56A43" w14:textId="77777777" w:rsidR="008661DF" w:rsidRPr="00216539" w:rsidRDefault="008661DF" w:rsidP="0009485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125A5C71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Метода рада са текстом и другим медијима</w:t>
            </w:r>
          </w:p>
          <w:p w14:paraId="2F991532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1ECEF735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04EE7025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  <w:p w14:paraId="4A50DE48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Колаборација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B6C5BC1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Мај</w:t>
            </w:r>
          </w:p>
          <w:p w14:paraId="2708CEA9" w14:textId="77777777" w:rsidR="008661DF" w:rsidRPr="00216539" w:rsidRDefault="008661DF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  <w:p w14:paraId="17ECF12E" w14:textId="77777777" w:rsidR="008661DF" w:rsidRPr="00216539" w:rsidRDefault="008661DF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661DF" w:rsidRPr="00212EAC" w14:paraId="04A20ABC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C9B355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F1AAE7" w14:textId="77777777" w:rsidR="008661DF" w:rsidRPr="00212EAC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3656C0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B0719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3C33F5" w14:textId="77777777" w:rsidR="008661DF" w:rsidRPr="00212EAC" w:rsidRDefault="008661DF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661DF" w:rsidRPr="00216539" w14:paraId="59CF8BEE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8281C6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B95A9A" w14:textId="77777777" w:rsidR="008661DF" w:rsidRPr="00216539" w:rsidRDefault="008661DF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D59F56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3F4E7478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3FD6EB59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330F814F" w14:textId="77777777" w:rsidR="008661DF" w:rsidRPr="00216539" w:rsidRDefault="008661DF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E09494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66B0ECA5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2C7371F3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63E7425B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Ликовна уметност</w:t>
            </w:r>
          </w:p>
          <w:p w14:paraId="39E9770C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4C88E6F8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Социологија са правима грађана</w:t>
            </w:r>
          </w:p>
          <w:p w14:paraId="3B11893E" w14:textId="77777777" w:rsidR="008661DF" w:rsidRPr="00216539" w:rsidRDefault="008661DF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ACADE80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43C69936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34F075C0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07E20505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04E74220" w14:textId="77777777" w:rsidR="008661DF" w:rsidRPr="00216539" w:rsidRDefault="008661DF" w:rsidP="00FA4E79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36E066AB" w14:textId="77777777" w:rsidR="008661DF" w:rsidRPr="00216539" w:rsidRDefault="008661DF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16539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</w:tbl>
    <w:p w14:paraId="6A6CED0C" w14:textId="77777777" w:rsidR="008661DF" w:rsidRDefault="008661DF" w:rsidP="006378D5"/>
    <w:p w14:paraId="1239E87C" w14:textId="199CCA4D" w:rsidR="00972B36" w:rsidRDefault="00972B36" w:rsidP="006378D5"/>
    <w:p w14:paraId="2F09B21B" w14:textId="6F6EC66A" w:rsidR="00972B36" w:rsidRDefault="00972B36" w:rsidP="006378D5"/>
    <w:p w14:paraId="07BECC25" w14:textId="578D49D7" w:rsidR="0009485D" w:rsidRDefault="0009485D" w:rsidP="006378D5"/>
    <w:p w14:paraId="6256A900" w14:textId="12C4BC97" w:rsidR="0009485D" w:rsidRDefault="0009485D" w:rsidP="006378D5"/>
    <w:p w14:paraId="208398D7" w14:textId="77777777" w:rsidR="0009485D" w:rsidRDefault="0009485D" w:rsidP="006378D5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6378D5" w:rsidRPr="00212EAC" w14:paraId="6A526727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B0F6D3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EEFF" w14:textId="77777777" w:rsidR="006378D5" w:rsidRPr="006F1A51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6378D5" w:rsidRPr="00212EAC" w14:paraId="0ECC374E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4C3E0C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4E5D" w14:textId="77777777" w:rsidR="006378D5" w:rsidRPr="008211EB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21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Ликовна култура</w:t>
            </w:r>
          </w:p>
        </w:tc>
      </w:tr>
      <w:tr w:rsidR="006378D5" w:rsidRPr="00212EAC" w14:paraId="3BF1D9CD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7265EE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36F2" w14:textId="77777777" w:rsidR="006378D5" w:rsidRPr="008211EB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први</w:t>
            </w:r>
          </w:p>
        </w:tc>
      </w:tr>
      <w:tr w:rsidR="006378D5" w:rsidRPr="00212EAC" w14:paraId="53314FAE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3D58ED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5290" w14:textId="77777777" w:rsidR="006378D5" w:rsidRPr="006F1A51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37</w:t>
            </w:r>
          </w:p>
        </w:tc>
      </w:tr>
      <w:tr w:rsidR="006378D5" w:rsidRPr="00212EAC" w14:paraId="000795ED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CA994F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3008" w14:textId="77777777" w:rsidR="006378D5" w:rsidRPr="006F1A51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6378D5" w:rsidRPr="00212EAC" w14:paraId="3E27D43A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E0F519B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BA7D1A" w14:textId="77777777" w:rsidR="006378D5" w:rsidRPr="00E7267D" w:rsidRDefault="006378D5" w:rsidP="00FA4E79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7267D">
              <w:rPr>
                <w:rFonts w:ascii="Times New Roman" w:hAnsi="Times New Roman" w:cs="Times New Roman"/>
                <w:sz w:val="24"/>
                <w:szCs w:val="24"/>
              </w:rPr>
              <w:t>Ликовна култура за гимназије и стручне школе, аутори: Видосава Галовић, Бранка Гостовић, Завод за уџбенике и наставна средства, Београд 1990.</w:t>
            </w:r>
          </w:p>
          <w:p w14:paraId="495E3519" w14:textId="77777777" w:rsidR="006378D5" w:rsidRPr="006F1A51" w:rsidRDefault="006378D5" w:rsidP="000948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6378D5" w:rsidRPr="00212EAC" w14:paraId="052E737C" w14:textId="77777777" w:rsidTr="0009485D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058E3D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78D5" w:rsidRPr="00212EAC" w14:paraId="38CD8B9C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110DCC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4B3C53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56279A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C3A048D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212EAC" w14:paraId="56EF21F5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B936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28C7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442B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1BF258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2D1A2C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51DBBB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67754B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0B885A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7AB0D2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8DE571B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C09973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BCBA72B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ED90705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212EAC" w14:paraId="058BC05C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EF6975C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1978B7" w14:textId="77777777" w:rsidR="006378D5" w:rsidRPr="006F1A51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Култура и уметничко наслеђе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EB94" w14:textId="77777777" w:rsidR="006378D5" w:rsidRPr="00271452" w:rsidRDefault="006378D5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Упознавање са значајем визуелне уметности за савремено друштво и најзначајнијим националним и светским уметничким делима и споменицима културе.</w:t>
            </w:r>
          </w:p>
          <w:p w14:paraId="0BB28A93" w14:textId="77777777" w:rsidR="006378D5" w:rsidRPr="00271452" w:rsidRDefault="006378D5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Развијање опажања, естетских критеријума, критичког мишљења и радозналости,</w:t>
            </w:r>
          </w:p>
          <w:p w14:paraId="5B7ADBFA" w14:textId="77777777" w:rsidR="006378D5" w:rsidRPr="00271452" w:rsidRDefault="006378D5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Мотивисање ученика да прате дешавања у култури и уметности.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6F7" w14:textId="77777777" w:rsidR="006378D5" w:rsidRPr="006D7247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1FD8" w14:textId="77777777" w:rsidR="006378D5" w:rsidRPr="00145988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9191" w14:textId="77777777" w:rsidR="006378D5" w:rsidRPr="004009A2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10F7" w14:textId="77777777" w:rsidR="006378D5" w:rsidRPr="00104FFD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8A6E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685E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F19FC9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78D5" w:rsidRPr="00212EAC" w14:paraId="2F11C195" w14:textId="77777777" w:rsidTr="0009485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5F30D5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E14A0D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E29311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30AB72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2E1E11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442A27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78D5" w:rsidRPr="00271452" w14:paraId="02C6E981" w14:textId="77777777" w:rsidTr="0009485D">
        <w:trPr>
          <w:trHeight w:val="53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3C396F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744788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F34A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Примењује у разговору основну терминологију визуелних уметности,</w:t>
            </w:r>
          </w:p>
          <w:p w14:paraId="2ACA3148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 xml:space="preserve">Образложи значај очувања културног и уметничког наслеђа и значај одабраних националних уметника, </w:t>
            </w:r>
          </w:p>
          <w:p w14:paraId="29D15101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 xml:space="preserve">Тумачи самостално или у групи, садржаје одабраних уметничких дела и визуелнбих </w:t>
            </w: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информација из окружења.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4F87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2580E8C7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5D6EE1FF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1E0ED53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пар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3C08" w14:textId="77777777" w:rsidR="006378D5" w:rsidRPr="00271452" w:rsidRDefault="006378D5" w:rsidP="00FA4E79">
            <w:pPr>
              <w:widowControl w:val="0"/>
              <w:numPr>
                <w:ilvl w:val="0"/>
                <w:numId w:val="24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дијалошка</w:t>
            </w:r>
          </w:p>
          <w:p w14:paraId="09F4BF33" w14:textId="77777777" w:rsidR="006378D5" w:rsidRPr="00271452" w:rsidRDefault="006378D5" w:rsidP="00FA4E79">
            <w:pPr>
              <w:widowControl w:val="0"/>
              <w:numPr>
                <w:ilvl w:val="0"/>
                <w:numId w:val="24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14:paraId="0D57CC2A" w14:textId="77777777" w:rsidR="006378D5" w:rsidRPr="00271452" w:rsidRDefault="006378D5" w:rsidP="00FA4E79">
            <w:pPr>
              <w:widowControl w:val="0"/>
              <w:numPr>
                <w:ilvl w:val="0"/>
                <w:numId w:val="24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Илустративно - демонстративна</w:t>
            </w:r>
          </w:p>
          <w:p w14:paraId="7C40296B" w14:textId="77777777" w:rsidR="006378D5" w:rsidRPr="00271452" w:rsidRDefault="006378D5" w:rsidP="00FA4E79">
            <w:pPr>
              <w:widowControl w:val="0"/>
              <w:numPr>
                <w:ilvl w:val="0"/>
                <w:numId w:val="24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Практични рад</w:t>
            </w:r>
          </w:p>
          <w:p w14:paraId="4481D69F" w14:textId="77777777" w:rsidR="006378D5" w:rsidRPr="00271452" w:rsidRDefault="006378D5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136934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14:paraId="37B7C8C2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14:paraId="209D7E4A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14:paraId="55029F1E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14:paraId="609F319D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14:paraId="563F4D91" w14:textId="77777777" w:rsidR="006378D5" w:rsidRPr="0027145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58FA557" w14:textId="77777777" w:rsidR="006378D5" w:rsidRPr="00271452" w:rsidRDefault="006378D5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378D5" w:rsidRPr="00212EAC" w14:paraId="435F8108" w14:textId="77777777" w:rsidTr="0009485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F8A6BF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21BFAA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C291CF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607CC1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9EC7B1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78D5" w:rsidRPr="00271452" w14:paraId="6DF33183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E5DE6F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93150D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9B6D8F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50C6FEFC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креда</w:t>
            </w:r>
          </w:p>
          <w:p w14:paraId="7D30E2EF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577EDF69" w14:textId="77777777" w:rsidR="006378D5" w:rsidRPr="00271452" w:rsidRDefault="006378D5" w:rsidP="0009485D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94DB143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Музичка култура</w:t>
            </w:r>
          </w:p>
          <w:p w14:paraId="74962350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Екологија</w:t>
            </w:r>
          </w:p>
          <w:p w14:paraId="3ED5BB4F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Књижевност</w:t>
            </w:r>
          </w:p>
          <w:p w14:paraId="287F9A4C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424F0BDC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  <w:p w14:paraId="6D86BDE0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Социологија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52F3B1A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5FFB30AE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287740E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617C05B1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</w:t>
            </w:r>
          </w:p>
        </w:tc>
      </w:tr>
      <w:tr w:rsidR="006378D5" w:rsidRPr="00212EAC" w14:paraId="375A8212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BF631B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49C7AB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7DC230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8F87D3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212EAC" w14:paraId="7B1394D0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ACE8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F4E3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4936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F15E8E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C54CEF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2538CD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00F15B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380494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147768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35C23A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68DEB2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B343245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C797894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212EAC" w14:paraId="1C1FABA6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940E19B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1BBC79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Уметничко дела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42D" w14:textId="77777777" w:rsidR="006378D5" w:rsidRPr="00271452" w:rsidRDefault="006378D5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Упознавање са улогом визуелних уметности у друштву</w:t>
            </w:r>
          </w:p>
          <w:p w14:paraId="6B84A7E2" w14:textId="77777777" w:rsidR="006378D5" w:rsidRPr="00271452" w:rsidRDefault="006378D5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Унапређивање визуелног опажања, естетских критеријума и визуелне комуникације,</w:t>
            </w:r>
          </w:p>
          <w:p w14:paraId="5B298961" w14:textId="77777777" w:rsidR="006378D5" w:rsidRPr="00271452" w:rsidRDefault="006378D5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Формирање толерантног става према разликама у индивидуалном опажању, тумачењу и доживљавању опаженог.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26E0" w14:textId="77777777" w:rsidR="006378D5" w:rsidRPr="006D7247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5B01" w14:textId="77777777" w:rsidR="006378D5" w:rsidRPr="00A0017E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2A53" w14:textId="77777777" w:rsidR="006378D5" w:rsidRPr="00271452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A0D2" w14:textId="77777777" w:rsidR="006378D5" w:rsidRPr="00271452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CFF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FAE9" w14:textId="77777777" w:rsidR="006378D5" w:rsidRPr="009027D9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137FEF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78D5" w:rsidRPr="00212EAC" w14:paraId="6A36D743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08BF26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99BEFE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40D3DD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0CAAF7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078BDD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8D77B9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378D5" w:rsidRPr="00271452" w14:paraId="599FA5CB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ED0420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C410D9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2AC7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Обликује рад који носи јасну позитивну поруку, став или емоцију,</w:t>
            </w:r>
          </w:p>
          <w:p w14:paraId="7AC0D4E1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 xml:space="preserve">Обликује композицију одабраним материјалом и техником примењујући знања о композицији, </w:t>
            </w:r>
          </w:p>
          <w:p w14:paraId="52B3AB9B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 xml:space="preserve">Скицира више решења истог ликовног проблема, </w:t>
            </w:r>
          </w:p>
          <w:p w14:paraId="51CB3A7D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Користи одабране визуелне, текстуалне, аудио или аудио визуелне садржаје  као подстицај  за истраживачки или стваралачки рад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BDCD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1714CFF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62A39F49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A22ACC1" w14:textId="77777777" w:rsidR="006378D5" w:rsidRPr="00271452" w:rsidRDefault="006378D5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 xml:space="preserve">    пар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3DE8" w14:textId="77777777" w:rsidR="006378D5" w:rsidRPr="00271452" w:rsidRDefault="006378D5" w:rsidP="00FA4E79">
            <w:pPr>
              <w:widowControl w:val="0"/>
              <w:numPr>
                <w:ilvl w:val="0"/>
                <w:numId w:val="27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дијалошка</w:t>
            </w:r>
          </w:p>
          <w:p w14:paraId="3E35C64C" w14:textId="77777777" w:rsidR="006378D5" w:rsidRPr="00271452" w:rsidRDefault="006378D5" w:rsidP="00FA4E79">
            <w:pPr>
              <w:widowControl w:val="0"/>
              <w:numPr>
                <w:ilvl w:val="0"/>
                <w:numId w:val="27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14:paraId="3005235C" w14:textId="77777777" w:rsidR="006378D5" w:rsidRPr="00271452" w:rsidRDefault="006378D5" w:rsidP="00FA4E79">
            <w:pPr>
              <w:widowControl w:val="0"/>
              <w:numPr>
                <w:ilvl w:val="0"/>
                <w:numId w:val="27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Илустративно - демонстративна</w:t>
            </w:r>
          </w:p>
          <w:p w14:paraId="502A3A6A" w14:textId="77777777" w:rsidR="006378D5" w:rsidRPr="00271452" w:rsidRDefault="006378D5" w:rsidP="00FA4E79">
            <w:pPr>
              <w:widowControl w:val="0"/>
              <w:numPr>
                <w:ilvl w:val="0"/>
                <w:numId w:val="27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Практични рад</w:t>
            </w:r>
          </w:p>
          <w:p w14:paraId="7F0FE4F9" w14:textId="77777777" w:rsidR="006378D5" w:rsidRPr="00271452" w:rsidRDefault="006378D5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D016F3" w14:textId="77777777" w:rsidR="006378D5" w:rsidRPr="00271452" w:rsidRDefault="006378D5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D0D30BD" w14:textId="77777777" w:rsidR="006378D5" w:rsidRPr="00271452" w:rsidRDefault="006378D5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14:paraId="4E136893" w14:textId="77777777" w:rsidR="006378D5" w:rsidRPr="00271452" w:rsidRDefault="006378D5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6378D5" w:rsidRPr="00212EAC" w14:paraId="5D686832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A84725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BE2D95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E7907C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9EB957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3925B5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378D5" w:rsidRPr="00271452" w14:paraId="607330D2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721F08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1D39B7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3C0A14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705B90FB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креда</w:t>
            </w:r>
          </w:p>
          <w:p w14:paraId="03D5E6B9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4000EC4C" w14:textId="77777777" w:rsidR="006378D5" w:rsidRPr="00271452" w:rsidRDefault="006378D5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75F613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0E6E2846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Књижевност</w:t>
            </w:r>
          </w:p>
          <w:p w14:paraId="330BB22A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62BEB997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Социологија</w:t>
            </w:r>
          </w:p>
          <w:p w14:paraId="49E2C8DF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C40E5E3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00BFE4E6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5CBCFE34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59710900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</w:t>
            </w:r>
          </w:p>
        </w:tc>
      </w:tr>
      <w:tr w:rsidR="006378D5" w:rsidRPr="00212EAC" w14:paraId="1F961F98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24D0BD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68C472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44FE77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E2E5C8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212EAC" w14:paraId="3B89130B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E04F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2B97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011E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30BDC3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EC8E7F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2381DD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39F280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18CBAE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4A8803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3509E9A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E146AD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610E54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56F57D3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212EAC" w14:paraId="6362C829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4AC5B39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346576" w14:textId="77777777" w:rsidR="006378D5" w:rsidRPr="006F1A51" w:rsidRDefault="006378D5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Дизајн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2BD7" w14:textId="77777777" w:rsidR="006378D5" w:rsidRPr="00271452" w:rsidRDefault="006378D5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 xml:space="preserve">Стицање основних знања о развоју дизајн, уметничким занимањима и занимањима која су  непосредно повезана са дизајном, </w:t>
            </w:r>
          </w:p>
          <w:p w14:paraId="390FDE5A" w14:textId="77777777" w:rsidR="006378D5" w:rsidRPr="00271452" w:rsidRDefault="006378D5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 xml:space="preserve">Оспособљавање за коришћење различитих информација као подстицај за стваралачки рад, </w:t>
            </w:r>
          </w:p>
          <w:p w14:paraId="30D1F74A" w14:textId="77777777" w:rsidR="006378D5" w:rsidRPr="00271452" w:rsidRDefault="006378D5" w:rsidP="0009485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Развијање креативности.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AE80" w14:textId="77777777" w:rsidR="006378D5" w:rsidRPr="006D7247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0519" w14:textId="77777777" w:rsidR="006378D5" w:rsidRPr="00421808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4417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CCB8" w14:textId="77777777" w:rsidR="006378D5" w:rsidRPr="00271452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88AF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7EB7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8ADD90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78D5" w:rsidRPr="00212EAC" w14:paraId="5C46A22B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A5A77B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170AAC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016564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9B7F5F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725BBD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366828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378D5" w:rsidRPr="00271452" w14:paraId="21301424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C82B15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2987D7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1A52" w14:textId="77777777" w:rsidR="006378D5" w:rsidRPr="00271452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 xml:space="preserve">Изражава аргументовано лични доживљај уметничког дела. </w:t>
            </w:r>
          </w:p>
          <w:p w14:paraId="22F7A61D" w14:textId="77777777" w:rsidR="006378D5" w:rsidRPr="00271452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 xml:space="preserve">Презентује пројектни задатак самостално или у тиму, према траженим критеријумима, </w:t>
            </w:r>
          </w:p>
          <w:p w14:paraId="11AC76B6" w14:textId="77777777" w:rsidR="006378D5" w:rsidRPr="00271452" w:rsidRDefault="006378D5" w:rsidP="0009485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 xml:space="preserve">Повезује знања, вештине и ставове развијене у настави ликовне културе са </w:t>
            </w: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применом у свакодневном животу и струци. 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E53B" w14:textId="77777777" w:rsidR="006378D5" w:rsidRPr="00271452" w:rsidRDefault="006378D5" w:rsidP="0009485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2730DC5B" w14:textId="77777777" w:rsidR="006378D5" w:rsidRPr="00271452" w:rsidRDefault="006378D5" w:rsidP="0009485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18825352" w14:textId="77777777" w:rsidR="006378D5" w:rsidRPr="00271452" w:rsidRDefault="006378D5" w:rsidP="0009485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5AC33679" w14:textId="77777777" w:rsidR="006378D5" w:rsidRPr="00271452" w:rsidRDefault="006378D5" w:rsidP="0009485D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пар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6F4" w14:textId="77777777" w:rsidR="006378D5" w:rsidRPr="00271452" w:rsidRDefault="006378D5" w:rsidP="0009485D">
            <w:pPr>
              <w:widowControl w:val="0"/>
              <w:numPr>
                <w:ilvl w:val="0"/>
                <w:numId w:val="9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дијалошка</w:t>
            </w:r>
          </w:p>
          <w:p w14:paraId="3A64BDB2" w14:textId="77777777" w:rsidR="006378D5" w:rsidRPr="00271452" w:rsidRDefault="006378D5" w:rsidP="0009485D">
            <w:pPr>
              <w:widowControl w:val="0"/>
              <w:numPr>
                <w:ilvl w:val="0"/>
                <w:numId w:val="9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14:paraId="45CE3233" w14:textId="77777777" w:rsidR="006378D5" w:rsidRPr="00271452" w:rsidRDefault="006378D5" w:rsidP="0009485D">
            <w:pPr>
              <w:widowControl w:val="0"/>
              <w:numPr>
                <w:ilvl w:val="0"/>
                <w:numId w:val="9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Илустративно - демонстративна</w:t>
            </w:r>
          </w:p>
          <w:p w14:paraId="1268B4E2" w14:textId="77777777" w:rsidR="006378D5" w:rsidRPr="00271452" w:rsidRDefault="006378D5" w:rsidP="0009485D">
            <w:pPr>
              <w:widowControl w:val="0"/>
              <w:numPr>
                <w:ilvl w:val="0"/>
                <w:numId w:val="9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Практични рад</w:t>
            </w:r>
          </w:p>
          <w:p w14:paraId="55EFFA39" w14:textId="77777777" w:rsidR="006378D5" w:rsidRPr="00271452" w:rsidRDefault="006378D5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5F386B" w14:textId="77777777" w:rsidR="006378D5" w:rsidRPr="00271452" w:rsidRDefault="006378D5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4A04474C" w14:textId="77777777" w:rsidR="006378D5" w:rsidRPr="00271452" w:rsidRDefault="006378D5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6378D5" w:rsidRPr="00212EAC" w14:paraId="78C56391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816146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7D9D1D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011D7A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D4B726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8300DF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378D5" w:rsidRPr="00271452" w14:paraId="6F668B9A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89BBEB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FB0529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01A0C0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1F80E20F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креда</w:t>
            </w:r>
          </w:p>
          <w:p w14:paraId="2E6D1A1D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2A8F9B03" w14:textId="77777777" w:rsidR="006378D5" w:rsidRPr="00271452" w:rsidRDefault="006378D5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3A78B6" w14:textId="77777777" w:rsidR="006378D5" w:rsidRPr="00271452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7835C7EA" w14:textId="77777777" w:rsidR="006378D5" w:rsidRPr="00271452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Књижевност</w:t>
            </w:r>
          </w:p>
          <w:p w14:paraId="42434821" w14:textId="77777777" w:rsidR="006378D5" w:rsidRPr="00271452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2A32F806" w14:textId="77777777" w:rsidR="006378D5" w:rsidRPr="00271452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Социологија</w:t>
            </w:r>
          </w:p>
          <w:p w14:paraId="0061D673" w14:textId="77777777" w:rsidR="006378D5" w:rsidRPr="00271452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6CAC34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18172A1A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BB6D5D3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4035EA33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</w:t>
            </w:r>
          </w:p>
        </w:tc>
      </w:tr>
      <w:tr w:rsidR="006378D5" w:rsidRPr="00212EAC" w14:paraId="4F5507FE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06946C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78C847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A82BDA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A71ECA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78D5" w:rsidRPr="00212EAC" w14:paraId="11A120DF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8899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0995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7537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B6A1E3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6D5250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FBA086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4A303D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295BDE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B626F7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C01D156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C89088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55D8566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FD38BA6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78D5" w:rsidRPr="00212EAC" w14:paraId="4EE4BDEF" w14:textId="77777777" w:rsidTr="0009485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D76BC03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17B759" w14:textId="77777777" w:rsidR="006378D5" w:rsidRPr="006F1A51" w:rsidRDefault="006378D5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Простор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BFB3" w14:textId="77777777" w:rsidR="006378D5" w:rsidRPr="00271452" w:rsidRDefault="006378D5" w:rsidP="0009485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са врстама простор, елементима амбијента и значајем обликовања простора, </w:t>
            </w:r>
          </w:p>
          <w:p w14:paraId="2E84254C" w14:textId="77777777" w:rsidR="006378D5" w:rsidRPr="00271452" w:rsidRDefault="006378D5" w:rsidP="0009485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Развијање опажања, креативности , радозналости и  естетских критеријума,</w:t>
            </w:r>
          </w:p>
          <w:p w14:paraId="1E97A456" w14:textId="77777777" w:rsidR="006378D5" w:rsidRPr="00271452" w:rsidRDefault="006378D5" w:rsidP="0009485D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Формирање позитивног става према естетичким вредностима у ужем и ширем окружењу.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34E9" w14:textId="77777777" w:rsidR="006378D5" w:rsidRPr="006D7247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94EE" w14:textId="77777777" w:rsidR="006378D5" w:rsidRPr="00477D3B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3079" w14:textId="77777777" w:rsidR="006378D5" w:rsidRPr="00271452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6CC4" w14:textId="77777777" w:rsidR="006378D5" w:rsidRPr="00271452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A11A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2CB3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75A918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78D5" w:rsidRPr="00212EAC" w14:paraId="58C9F96F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5746DA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45E88C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3E412D" w14:textId="77777777" w:rsidR="006378D5" w:rsidRDefault="006378D5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1FF7040D" w14:textId="2B074066" w:rsidR="0009485D" w:rsidRPr="00212EAC" w:rsidRDefault="0009485D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631B3F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192664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E29063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6378D5" w:rsidRPr="00271452" w14:paraId="050C7136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72FE80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9A52E8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8963" w14:textId="77777777" w:rsidR="006378D5" w:rsidRPr="00271452" w:rsidRDefault="006378D5" w:rsidP="00FA4E79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>Обликује рад који носи јасну позитивну поруку, став или емоцију,</w:t>
            </w:r>
          </w:p>
          <w:p w14:paraId="60828596" w14:textId="77777777" w:rsidR="006378D5" w:rsidRPr="00271452" w:rsidRDefault="006378D5" w:rsidP="00FA4E79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 xml:space="preserve">Обликује композицију одабраним материјалом и техником примењујући знања о композицији, </w:t>
            </w:r>
          </w:p>
          <w:p w14:paraId="0A4BB78B" w14:textId="77777777" w:rsidR="006378D5" w:rsidRPr="00271452" w:rsidRDefault="006378D5" w:rsidP="00FA4E79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271452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 xml:space="preserve">Учествује у стваралачким активностима које доприносе добробити уже или шире заједнице, </w:t>
            </w:r>
          </w:p>
          <w:p w14:paraId="15CD0021" w14:textId="77777777" w:rsidR="006378D5" w:rsidRPr="00271452" w:rsidRDefault="006378D5" w:rsidP="00FA4E79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271452">
              <w:rPr>
                <w:rFonts w:ascii="Times New Roman" w:hAnsi="Times New Roman"/>
                <w:sz w:val="22"/>
                <w:szCs w:val="22"/>
                <w:lang w:val="sr-Cyrl-CS"/>
              </w:rPr>
              <w:t>Наводи нова интересовања која је развио током учења ликовне културе.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A10A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0550FF89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0F67EAD6" w14:textId="77777777" w:rsidR="006378D5" w:rsidRPr="00271452" w:rsidRDefault="006378D5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20A8D2D6" w14:textId="77777777" w:rsidR="006378D5" w:rsidRPr="00271452" w:rsidRDefault="006378D5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 xml:space="preserve">    пар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0CF9" w14:textId="77777777" w:rsidR="006378D5" w:rsidRPr="00271452" w:rsidRDefault="006378D5" w:rsidP="00FA4E79">
            <w:pPr>
              <w:widowControl w:val="0"/>
              <w:numPr>
                <w:ilvl w:val="0"/>
                <w:numId w:val="27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дијалошка</w:t>
            </w:r>
          </w:p>
          <w:p w14:paraId="14D76CE6" w14:textId="77777777" w:rsidR="006378D5" w:rsidRPr="00271452" w:rsidRDefault="006378D5" w:rsidP="00FA4E79">
            <w:pPr>
              <w:widowControl w:val="0"/>
              <w:numPr>
                <w:ilvl w:val="0"/>
                <w:numId w:val="27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14:paraId="27796F20" w14:textId="77777777" w:rsidR="006378D5" w:rsidRPr="00271452" w:rsidRDefault="006378D5" w:rsidP="00FA4E79">
            <w:pPr>
              <w:widowControl w:val="0"/>
              <w:numPr>
                <w:ilvl w:val="0"/>
                <w:numId w:val="27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Илустративно – демонстративна</w:t>
            </w:r>
          </w:p>
          <w:p w14:paraId="78A8E19C" w14:textId="77777777" w:rsidR="006378D5" w:rsidRPr="00271452" w:rsidRDefault="006378D5" w:rsidP="00FA4E79">
            <w:pPr>
              <w:widowControl w:val="0"/>
              <w:numPr>
                <w:ilvl w:val="0"/>
                <w:numId w:val="27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Практични рад</w:t>
            </w:r>
          </w:p>
          <w:p w14:paraId="01E4065A" w14:textId="77777777" w:rsidR="006378D5" w:rsidRPr="00271452" w:rsidRDefault="006378D5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D454BB" w14:textId="77777777" w:rsidR="006378D5" w:rsidRPr="00271452" w:rsidRDefault="006378D5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јануар</w:t>
            </w:r>
          </w:p>
          <w:p w14:paraId="23C35FF5" w14:textId="77777777" w:rsidR="006378D5" w:rsidRPr="00271452" w:rsidRDefault="006378D5" w:rsidP="0009485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eastAsia="Times New Roman" w:hAnsi="Times New Roman" w:cs="Times New Roman"/>
                <w:lang w:val="sr-Cyrl-CS"/>
              </w:rPr>
              <w:t xml:space="preserve">фебруар </w:t>
            </w:r>
          </w:p>
          <w:p w14:paraId="1944F234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378D5" w:rsidRPr="00212EAC" w14:paraId="77C8FF6E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5FE08F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36B3C6" w14:textId="77777777" w:rsidR="006378D5" w:rsidRPr="00212EAC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9BAD5E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569B21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8A32BB" w14:textId="77777777" w:rsidR="006378D5" w:rsidRPr="00212EAC" w:rsidRDefault="006378D5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378D5" w:rsidRPr="00271452" w14:paraId="40C25D94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FC1472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A9526D" w14:textId="77777777" w:rsidR="006378D5" w:rsidRPr="00271452" w:rsidRDefault="006378D5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CBE08F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6772BA4B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креда</w:t>
            </w:r>
          </w:p>
          <w:p w14:paraId="3761C21D" w14:textId="77777777" w:rsidR="006378D5" w:rsidRPr="00271452" w:rsidRDefault="006378D5" w:rsidP="0009485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3C609778" w14:textId="77777777" w:rsidR="006378D5" w:rsidRPr="00271452" w:rsidRDefault="006378D5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9FB4A1" w14:textId="77777777" w:rsidR="006378D5" w:rsidRPr="00271452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69E15CC0" w14:textId="77777777" w:rsidR="006378D5" w:rsidRPr="00271452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Књижевност</w:t>
            </w:r>
          </w:p>
          <w:p w14:paraId="05B030E8" w14:textId="77777777" w:rsidR="006378D5" w:rsidRPr="00271452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5350F11F" w14:textId="77777777" w:rsidR="006378D5" w:rsidRPr="00271452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Социологија</w:t>
            </w:r>
          </w:p>
          <w:p w14:paraId="633F1EFB" w14:textId="77777777" w:rsidR="006378D5" w:rsidRPr="00271452" w:rsidRDefault="006378D5" w:rsidP="0009485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7947288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4FA7BBC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7869BB34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0B3FA6EA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</w:t>
            </w:r>
          </w:p>
          <w:p w14:paraId="23F31D93" w14:textId="77777777" w:rsidR="006378D5" w:rsidRPr="00271452" w:rsidRDefault="006378D5" w:rsidP="0009485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71452">
              <w:rPr>
                <w:rFonts w:ascii="Times New Roman" w:hAnsi="Times New Roman" w:cs="Times New Roman"/>
                <w:bCs/>
                <w:lang w:val="sr-Cyrl-CS"/>
              </w:rPr>
              <w:t>презентација</w:t>
            </w:r>
          </w:p>
        </w:tc>
      </w:tr>
    </w:tbl>
    <w:p w14:paraId="7B8CD40C" w14:textId="6CA339BC" w:rsidR="006378D5" w:rsidRDefault="006378D5" w:rsidP="006378D5">
      <w:pPr>
        <w:tabs>
          <w:tab w:val="left" w:pos="4787"/>
        </w:tabs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4CEAD3F0" w14:textId="3585E2C8" w:rsidR="0009485D" w:rsidRDefault="0009485D" w:rsidP="006378D5">
      <w:pPr>
        <w:tabs>
          <w:tab w:val="left" w:pos="4787"/>
        </w:tabs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C59D903" w14:textId="7A8DBC6C" w:rsidR="0009485D" w:rsidRDefault="0009485D" w:rsidP="006378D5">
      <w:pPr>
        <w:tabs>
          <w:tab w:val="left" w:pos="4787"/>
        </w:tabs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2352"/>
        <w:gridCol w:w="1533"/>
        <w:gridCol w:w="1529"/>
        <w:gridCol w:w="66"/>
        <w:gridCol w:w="295"/>
        <w:gridCol w:w="64"/>
        <w:gridCol w:w="703"/>
        <w:gridCol w:w="67"/>
        <w:gridCol w:w="246"/>
        <w:gridCol w:w="74"/>
        <w:gridCol w:w="740"/>
        <w:gridCol w:w="267"/>
        <w:gridCol w:w="725"/>
        <w:gridCol w:w="245"/>
        <w:gridCol w:w="545"/>
        <w:gridCol w:w="186"/>
        <w:gridCol w:w="809"/>
        <w:gridCol w:w="142"/>
        <w:gridCol w:w="1037"/>
        <w:gridCol w:w="21"/>
        <w:gridCol w:w="68"/>
        <w:gridCol w:w="20"/>
        <w:gridCol w:w="880"/>
        <w:gridCol w:w="44"/>
        <w:gridCol w:w="924"/>
      </w:tblGrid>
      <w:tr w:rsidR="00451F16" w:rsidRPr="000F2606" w14:paraId="2733702A" w14:textId="77777777" w:rsidTr="0009485D">
        <w:tc>
          <w:tcPr>
            <w:tcW w:w="4521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19F2873" w14:textId="1EC7391D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697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1DF8663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451F16" w:rsidRPr="000F2606" w14:paraId="5C49C273" w14:textId="77777777" w:rsidTr="0009485D">
        <w:tc>
          <w:tcPr>
            <w:tcW w:w="45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B62B9D2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6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57FA0D5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</w:t>
            </w: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еографија</w:t>
            </w:r>
          </w:p>
        </w:tc>
      </w:tr>
      <w:tr w:rsidR="00451F16" w:rsidRPr="000F2606" w14:paraId="7189179C" w14:textId="77777777" w:rsidTr="0009485D">
        <w:tc>
          <w:tcPr>
            <w:tcW w:w="45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4B5A307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6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3BF094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451F16" w:rsidRPr="000F2606" w14:paraId="59C682EA" w14:textId="77777777" w:rsidTr="0009485D">
        <w:tc>
          <w:tcPr>
            <w:tcW w:w="45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35B9E34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6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D10555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74</w:t>
            </w:r>
          </w:p>
        </w:tc>
      </w:tr>
      <w:tr w:rsidR="00451F16" w:rsidRPr="000F2606" w14:paraId="61F2BBCC" w14:textId="77777777" w:rsidTr="0009485D">
        <w:tc>
          <w:tcPr>
            <w:tcW w:w="45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F994092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6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4EFAA8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</w:tr>
      <w:tr w:rsidR="00451F16" w:rsidRPr="000F2606" w14:paraId="2E0717C2" w14:textId="77777777" w:rsidTr="0009485D">
        <w:tc>
          <w:tcPr>
            <w:tcW w:w="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81B66DD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E45F964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87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D7D2149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3" w:type="dxa"/>
            <w:gridSpan w:val="19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472AA96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1F16" w:rsidRPr="000F2606" w14:paraId="50AF04EB" w14:textId="77777777" w:rsidTr="0009485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272A18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86B289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7C071C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929B91A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1F16" w:rsidRPr="000F2606" w14:paraId="7FD8479D" w14:textId="77777777" w:rsidTr="0009485D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898E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F2CA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FFEF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DA316B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A6952F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B6189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D9737A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2FF25F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722BA9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01C3B1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5BD3A36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76F0C7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A3D61A8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1F16" w:rsidRPr="000F2606" w14:paraId="7357946A" w14:textId="77777777" w:rsidTr="0009485D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7404D38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DF287F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1D3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Географски положај, територија и границе Србије.</w:t>
            </w:r>
          </w:p>
          <w:p w14:paraId="757F80CF" w14:textId="0002BD7B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78D0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географским положајем Србије.</w:t>
            </w:r>
          </w:p>
          <w:p w14:paraId="6390A7E4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 xml:space="preserve">Усвајање знања о територији Републике Србије, </w:t>
            </w: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административној подели као и границама према суседним државама</w:t>
            </w:r>
          </w:p>
          <w:p w14:paraId="3F85B7FC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Усвајање знања о друштвено политичком уређењу Републике Србије и административној подели.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1671" w14:textId="77777777" w:rsidR="00451F16" w:rsidRPr="00421D3A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A300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0873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E842" w14:textId="77777777" w:rsidR="00451F16" w:rsidRPr="00421D3A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2CEE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712A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6C35C5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1F16" w:rsidRPr="000F2606" w14:paraId="52250E4D" w14:textId="77777777" w:rsidTr="0009485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E59C26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A4182C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2403CF0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56E6B59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191CF5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678C4DC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51F16" w:rsidRPr="002F4872" w14:paraId="37AECD5B" w14:textId="77777777" w:rsidTr="0009485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A28CC4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FF3183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679A" w14:textId="77777777" w:rsidR="00451F16" w:rsidRPr="002F4872" w:rsidRDefault="00451F16" w:rsidP="0009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4872"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14:paraId="6B623FD5" w14:textId="77777777" w:rsidR="00451F16" w:rsidRPr="002F4872" w:rsidRDefault="00451F16" w:rsidP="00FA4E79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4872">
              <w:rPr>
                <w:rFonts w:ascii="Times New Roman" w:eastAsia="Times New Roman" w:hAnsi="Times New Roman" w:cs="Times New Roman"/>
                <w:lang w:val="ru-RU"/>
              </w:rPr>
              <w:t>опише географски положај Србије и доведе га у везу са историјско-географским развојем територије;</w:t>
            </w:r>
          </w:p>
          <w:p w14:paraId="3337B3C2" w14:textId="77777777" w:rsidR="00451F16" w:rsidRPr="002F4872" w:rsidRDefault="00451F16" w:rsidP="00FA4E79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4872">
              <w:rPr>
                <w:rFonts w:ascii="Times New Roman" w:eastAsia="Times New Roman" w:hAnsi="Times New Roman" w:cs="Times New Roman"/>
                <w:lang w:val="ru-RU"/>
              </w:rPr>
              <w:t>анализира територијалну организацију Србије;</w:t>
            </w:r>
          </w:p>
          <w:p w14:paraId="7AF7EA2C" w14:textId="77777777" w:rsidR="00451F16" w:rsidRPr="002F4872" w:rsidRDefault="00451F16" w:rsidP="00FA4E79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4872">
              <w:rPr>
                <w:rFonts w:ascii="Times New Roman" w:eastAsia="Times New Roman" w:hAnsi="Times New Roman" w:cs="Times New Roman"/>
                <w:lang w:val="ru-RU"/>
              </w:rPr>
              <w:t>наводи карактеристике граница и пограничних општина Србије;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8BE1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0205EDD1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  <w:p w14:paraId="38810B72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E7D0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3CE9E769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745F809B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ED5B5DE" w14:textId="77777777" w:rsidR="00451F16" w:rsidRPr="002F4872" w:rsidRDefault="00451F16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 xml:space="preserve">септембар </w:t>
            </w:r>
          </w:p>
        </w:tc>
      </w:tr>
      <w:tr w:rsidR="00451F16" w:rsidRPr="000F2606" w14:paraId="0FD2A5F3" w14:textId="77777777" w:rsidTr="0009485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08EF61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D4357B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D146FF8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187774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9AB687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51F16" w:rsidRPr="002F4872" w14:paraId="4E38BE64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350829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86DF2A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2C3907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14:paraId="7894BB86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шеме</w:t>
            </w:r>
          </w:p>
          <w:p w14:paraId="7CEAF8CA" w14:textId="3F2D7E96" w:rsidR="00451F16" w:rsidRPr="002F4872" w:rsidRDefault="00451F16" w:rsidP="00451F16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5759FD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B241B71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33DCAC4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64989FD6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51F16" w:rsidRPr="000F2606" w14:paraId="568A4C33" w14:textId="77777777" w:rsidTr="0009485D">
        <w:tc>
          <w:tcPr>
            <w:tcW w:w="298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ECE083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2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6DE7CB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02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E62274B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1F16" w:rsidRPr="000F2606" w14:paraId="58504194" w14:textId="77777777" w:rsidTr="0009485D"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2635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8563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E20167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5CAF79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C493BE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64B13F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F093D4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6412F7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387D99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B3737C4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063243B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671D6F6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1F16" w:rsidRPr="000F2606" w14:paraId="25914524" w14:textId="77777777" w:rsidTr="0009485D">
        <w:trPr>
          <w:trHeight w:val="784"/>
        </w:trPr>
        <w:tc>
          <w:tcPr>
            <w:tcW w:w="2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F0BD09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2.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Физичко-географске карактеристике Србије.</w:t>
            </w:r>
          </w:p>
          <w:p w14:paraId="4390B5D2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14:paraId="7BB2B487" w14:textId="77777777" w:rsidR="00451F16" w:rsidRPr="00B615EA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1C48A0B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8A29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Упознавање ученика са механизмом настанка и обликовања рељефа на простору Србије и са значајним </w:t>
            </w: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морфоструктурним  облицима рељефа у Србији</w:t>
            </w:r>
          </w:p>
          <w:p w14:paraId="15F10949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процесом настанка земљотреса и  најугроженијим зонама земљотреса и вулкана у Србији  </w:t>
            </w:r>
          </w:p>
          <w:p w14:paraId="5AFDE672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климатским елементима, просторном и временском дистрибуцијом температуре ваздуха и падавина на територији Србије, </w:t>
            </w:r>
          </w:p>
          <w:p w14:paraId="597E94B4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значајем климатских фактора и климатским областима на територији Србије.</w:t>
            </w:r>
          </w:p>
          <w:p w14:paraId="681BAFCE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са највећим рекама Црноморског, Јадранског и Егејског слива, појавом минималних и максималних водостаја на рекама, </w:t>
            </w:r>
          </w:p>
          <w:p w14:paraId="093459B1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језерима по начину постанка, и еволуцијом  језерских басена, локацијом  термоминералних извора,  и значајем подземних вода за водоснабдевање, </w:t>
            </w:r>
          </w:p>
          <w:p w14:paraId="38618556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Упознавање ученика са основним  типовима земљишта, вертикалном и хоризонталним распоредом вегетације, класификацијом фауне у односу на тип средине (фауна копнених вода, фауну копна; шумска и нешумска подручја),</w:t>
            </w:r>
          </w:p>
          <w:p w14:paraId="10450A43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како људске активности утичу на фрагментацију и смањење ареала биљних и животињских врста и појаву ендемских врста.</w:t>
            </w:r>
          </w:p>
          <w:p w14:paraId="43A773E5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 о заштићеним подручјима и њиховом значају</w:t>
            </w:r>
          </w:p>
          <w:p w14:paraId="5D94F082" w14:textId="77777777" w:rsidR="0009485D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 концептом одрживог развоја и штетним последицама за</w:t>
            </w:r>
            <w:r w:rsidR="0009485D">
              <w:rPr>
                <w:rFonts w:ascii="Times New Roman" w:eastAsia="Times New Roman" w:hAnsi="Times New Roman" w:cs="Times New Roman"/>
                <w:lang w:val="sr-Cyrl-CS"/>
              </w:rPr>
              <w:t>гађења животне средине у Србији</w:t>
            </w:r>
          </w:p>
          <w:p w14:paraId="344F19D9" w14:textId="77777777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BF6925E" w14:textId="77777777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28867B3" w14:textId="77777777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2B320EB" w14:textId="77777777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EE22C77" w14:textId="77777777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B7952BF" w14:textId="77777777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617C918" w14:textId="77777777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F61E70A" w14:textId="77777777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6CD39A2" w14:textId="77777777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A1603F1" w14:textId="2DCDAF5C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EFAC" w14:textId="77777777" w:rsidR="00451F16" w:rsidRPr="00421D3A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5907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1638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306B" w14:textId="77777777" w:rsidR="00451F16" w:rsidRPr="00421D3A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5D0C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8FF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0FF0AF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1F16" w:rsidRPr="000F2606" w14:paraId="3D5A3D6D" w14:textId="77777777" w:rsidTr="0009485D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163F35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83B8E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1588DC5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4385F9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2777F45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51F16" w:rsidRPr="002F4872" w14:paraId="282B6FC9" w14:textId="77777777" w:rsidTr="0009485D">
        <w:trPr>
          <w:trHeight w:val="42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F363C1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B5D6" w14:textId="77777777" w:rsidR="00451F16" w:rsidRPr="002F4872" w:rsidRDefault="00451F16" w:rsidP="0009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4872"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14:paraId="48BA9A99" w14:textId="77777777" w:rsidR="00451F16" w:rsidRPr="002F4872" w:rsidRDefault="00451F16" w:rsidP="00FA4E79">
            <w:pPr>
              <w:pStyle w:val="ListParagraph"/>
              <w:numPr>
                <w:ilvl w:val="0"/>
                <w:numId w:val="51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2F4872">
              <w:rPr>
                <w:sz w:val="22"/>
                <w:szCs w:val="22"/>
                <w:lang w:val="ru-RU"/>
              </w:rPr>
              <w:t>објашњава физичко-географске елементе простора Србије у смислу генезе, типологије и њихових општих карактеристика;</w:t>
            </w:r>
          </w:p>
          <w:p w14:paraId="39C9C0D7" w14:textId="77777777" w:rsidR="00451F16" w:rsidRPr="002F4872" w:rsidRDefault="00451F16" w:rsidP="00FA4E79">
            <w:pPr>
              <w:pStyle w:val="ListParagraph"/>
              <w:numPr>
                <w:ilvl w:val="0"/>
                <w:numId w:val="51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2F4872">
              <w:rPr>
                <w:sz w:val="22"/>
                <w:szCs w:val="22"/>
                <w:lang w:val="ru-RU"/>
              </w:rPr>
              <w:t>процењује утицај човека на животну средину и предвиди ефекте заштите природних добара на животне и привредне активности људи;</w:t>
            </w:r>
          </w:p>
          <w:p w14:paraId="0BF7C91B" w14:textId="77777777" w:rsidR="00451F16" w:rsidRPr="002F4872" w:rsidRDefault="00451F16" w:rsidP="00FA4E79">
            <w:pPr>
              <w:pStyle w:val="ListParagraph"/>
              <w:numPr>
                <w:ilvl w:val="0"/>
                <w:numId w:val="51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2F4872">
              <w:rPr>
                <w:sz w:val="22"/>
                <w:szCs w:val="22"/>
                <w:lang w:val="ru-RU"/>
              </w:rPr>
              <w:t>анализира успешне примере одрживог развоја у различитим областима и предлаже решења за њихово преношење у своју локалну средину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1D9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A813EC9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0B526D67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  <w:p w14:paraId="743BCDB9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35503316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96A7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70D45F54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1E5A117A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</w:t>
            </w:r>
            <w:r w:rsidRPr="002F4872">
              <w:rPr>
                <w:rFonts w:ascii="Times New Roman" w:eastAsia="Times New Roman" w:hAnsi="Times New Roman" w:cs="Times New Roman"/>
                <w:lang w:val="sr-Latn-CS"/>
              </w:rPr>
              <w:t>a</w:t>
            </w:r>
          </w:p>
          <w:p w14:paraId="005D47D2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израда карата графички рад</w:t>
            </w:r>
          </w:p>
        </w:tc>
        <w:tc>
          <w:tcPr>
            <w:tcW w:w="1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598F63E" w14:textId="77777777" w:rsidR="00451F16" w:rsidRPr="002F4872" w:rsidRDefault="00451F16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RS"/>
              </w:rPr>
              <w:t>октобар-децембар</w:t>
            </w: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</w:tr>
      <w:tr w:rsidR="00451F16" w:rsidRPr="000F2606" w14:paraId="6E51855C" w14:textId="77777777" w:rsidTr="0009485D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6C29E6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902B3B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D745A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7973178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51F16" w:rsidRPr="002F4872" w14:paraId="0FB7A917" w14:textId="77777777" w:rsidTr="0009485D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76002D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1F18B99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14:paraId="5A8550D6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тематске и неме карте</w:t>
            </w:r>
          </w:p>
          <w:p w14:paraId="477AFD14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44BD237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921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BCC5BAC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69E5D190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0A579B9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573B8413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2146ACE3" w14:textId="59C77071" w:rsidR="00451F16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пројектни задатак</w:t>
            </w:r>
          </w:p>
          <w:p w14:paraId="53317D16" w14:textId="190073D2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1680E44" w14:textId="7965FAD5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854BDBB" w14:textId="55096BC4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5782574" w14:textId="1CFBE528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692F4EB" w14:textId="7D3F1BAA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9153BC5" w14:textId="7FAD7DF3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DC5CE03" w14:textId="77777777" w:rsidR="0009485D" w:rsidRDefault="0009485D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F634E18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51F16" w:rsidRPr="000F2606" w14:paraId="3A35E0B0" w14:textId="77777777" w:rsidTr="0009485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DE9DF1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5DDE1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1D493B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88F3D77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1F16" w:rsidRPr="000F2606" w14:paraId="7D249156" w14:textId="77777777" w:rsidTr="0009485D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8D57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0E6E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8B44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B9B2D5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0E440F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55D381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9FF6D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CCCB2FA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FAEEC0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A5EBA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44D5BF4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6CD58A9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ECF2E00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1F16" w:rsidRPr="000F2606" w14:paraId="5ACA0996" w14:textId="77777777" w:rsidTr="0009485D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EE87A30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3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A47DA5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Друштвено-географске карактеристике Србије.</w:t>
            </w:r>
          </w:p>
          <w:p w14:paraId="138B92D9" w14:textId="758D7C41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5929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географским факторима који утичу на размештај и кретање становништва;</w:t>
            </w:r>
          </w:p>
          <w:p w14:paraId="05A271EF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начинима  проналажења  и анализизе података демографске и економске статистике;</w:t>
            </w:r>
          </w:p>
          <w:p w14:paraId="43F99100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географским факторима који детерминишу развој и размештај насеља; </w:t>
            </w:r>
          </w:p>
          <w:p w14:paraId="583C8929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утицајем демографских процеса на ниво економске развијености Србије; </w:t>
            </w:r>
          </w:p>
          <w:p w14:paraId="2566D3C5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географским факторима развоја и размештаја појединих привредних делатности и значајних привредних објеката у нашој земљи; </w:t>
            </w:r>
          </w:p>
          <w:p w14:paraId="74D6F94A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појединачним,  антагонистичким и синергетским утицајем природних и друштвених географских фактора на развој </w:t>
            </w: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и размештај становништва, привреде и насеља у Србији; </w:t>
            </w:r>
          </w:p>
          <w:p w14:paraId="76268C15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историјским променама у дејству географских фактора на развој и размештај становништва, привреде и насеља у Србији.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F9BD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lastRenderedPageBreak/>
              <w:t>23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A819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A71CB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40C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0BF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28F8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4074B6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1F16" w:rsidRPr="000F2606" w14:paraId="58EF64C2" w14:textId="77777777" w:rsidTr="0009485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3DEA46D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56A769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6161BB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EEFCB5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6160F3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5D14921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51F16" w:rsidRPr="002F4872" w14:paraId="3A0BF2B6" w14:textId="77777777" w:rsidTr="0009485D">
        <w:trPr>
          <w:trHeight w:val="442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F94449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BD8E3E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C5C1" w14:textId="77777777" w:rsidR="00451F16" w:rsidRPr="002F4872" w:rsidRDefault="00451F16" w:rsidP="0009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4872"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14:paraId="4CDD3FCD" w14:textId="77777777" w:rsidR="00451F16" w:rsidRPr="002F4872" w:rsidRDefault="00451F16" w:rsidP="00FA4E79">
            <w:pPr>
              <w:pStyle w:val="ListParagraph"/>
              <w:numPr>
                <w:ilvl w:val="0"/>
                <w:numId w:val="52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2F4872">
              <w:rPr>
                <w:sz w:val="22"/>
                <w:szCs w:val="22"/>
                <w:lang w:val="ru-RU"/>
              </w:rPr>
              <w:t>описује утицај географских фактора на демографски развој, размештај становништва, насеља и привреде у Србији;</w:t>
            </w:r>
          </w:p>
          <w:p w14:paraId="5EE56846" w14:textId="77777777" w:rsidR="00451F16" w:rsidRPr="002F4872" w:rsidRDefault="00451F16" w:rsidP="00FA4E79">
            <w:pPr>
              <w:pStyle w:val="ListParagraph"/>
              <w:numPr>
                <w:ilvl w:val="0"/>
                <w:numId w:val="52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2F4872">
              <w:rPr>
                <w:sz w:val="22"/>
                <w:szCs w:val="22"/>
                <w:lang w:val="ru-RU"/>
              </w:rPr>
              <w:t xml:space="preserve"> анализира узроке и последице актуелног стања развоја привреде у Србији и њеним географским регијама;</w:t>
            </w:r>
          </w:p>
          <w:p w14:paraId="21DE263D" w14:textId="77777777" w:rsidR="00451F16" w:rsidRPr="002F4872" w:rsidRDefault="00451F16" w:rsidP="00FA4E79">
            <w:pPr>
              <w:pStyle w:val="ListParagraph"/>
              <w:numPr>
                <w:ilvl w:val="0"/>
                <w:numId w:val="52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2F4872">
              <w:rPr>
                <w:sz w:val="22"/>
                <w:szCs w:val="22"/>
                <w:lang w:val="ru-RU"/>
              </w:rPr>
              <w:t>помоћу општих и тематских географских карата демонстрира специфичности развоја становништва, привреде и насеља Србије;</w:t>
            </w:r>
          </w:p>
          <w:p w14:paraId="626DBFB6" w14:textId="498FF1F0" w:rsidR="00451F16" w:rsidRPr="00451F16" w:rsidRDefault="00451F16" w:rsidP="00FA4E79">
            <w:pPr>
              <w:pStyle w:val="ListParagraph"/>
              <w:numPr>
                <w:ilvl w:val="0"/>
                <w:numId w:val="52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2F4872">
              <w:rPr>
                <w:sz w:val="22"/>
                <w:szCs w:val="22"/>
                <w:lang w:val="ru-RU"/>
              </w:rPr>
              <w:t>наводи особине најважнијих културних добара у Србији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82E2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C89E2CE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0CED65A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6A01E22E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F459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2100DAEB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38DB2205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9B4D995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јануар-  март</w:t>
            </w:r>
          </w:p>
        </w:tc>
      </w:tr>
      <w:tr w:rsidR="00451F16" w:rsidRPr="000F2606" w14:paraId="6FA9F0F2" w14:textId="77777777" w:rsidTr="0009485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6AF1D4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CCC3751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1730E7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FDF418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A8A1DE8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51F16" w:rsidRPr="002F4872" w14:paraId="07217086" w14:textId="77777777" w:rsidTr="0009485D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8D5F6F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931856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19947A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14:paraId="5161E243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тематске и неме карте</w:t>
            </w:r>
          </w:p>
          <w:p w14:paraId="33320B4B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фотографије</w:t>
            </w:r>
          </w:p>
          <w:p w14:paraId="21E805C1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филм</w:t>
            </w:r>
          </w:p>
          <w:p w14:paraId="5D3177DB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видео – бим</w:t>
            </w:r>
          </w:p>
          <w:p w14:paraId="4DCFF5FB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E1C8DD4" w14:textId="77777777" w:rsidR="00451F16" w:rsidRPr="002F4872" w:rsidRDefault="00451F16" w:rsidP="000948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историја</w:t>
            </w:r>
          </w:p>
          <w:p w14:paraId="6879CA37" w14:textId="77777777" w:rsidR="00451F16" w:rsidRPr="002F4872" w:rsidRDefault="00451F16" w:rsidP="000948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34F95C5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F316EB9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667185F9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2C2D8856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69D40DC7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семинарски радови и презентације</w:t>
            </w:r>
          </w:p>
        </w:tc>
      </w:tr>
      <w:tr w:rsidR="00451F16" w:rsidRPr="000F2606" w14:paraId="595F4755" w14:textId="77777777" w:rsidTr="0009485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E6875E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E3EDF4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2C6415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7086D8B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1F16" w:rsidRPr="000F2606" w14:paraId="2D3F4E46" w14:textId="77777777" w:rsidTr="0009485D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7FEA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0D66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D047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29125E9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68279F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C4DFA4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C49177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0D3183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3139AC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A7E2F1C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5E224C7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A9DDCE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2AEF6D0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1F16" w:rsidRPr="000F2606" w14:paraId="5DABC5A7" w14:textId="77777777" w:rsidTr="0009485D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AA9C8F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44FE94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Географске регије Србије</w:t>
            </w:r>
          </w:p>
          <w:p w14:paraId="5DE74B81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14:paraId="70B67E3B" w14:textId="2EE8A81E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A163" w14:textId="77777777" w:rsidR="00451F16" w:rsidRPr="002F4872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4872">
              <w:rPr>
                <w:rFonts w:ascii="Times New Roman" w:eastAsia="Times New Roman" w:hAnsi="Times New Roman" w:cs="Times New Roman"/>
                <w:lang w:val="ru-RU"/>
              </w:rPr>
              <w:t xml:space="preserve"> •</w:t>
            </w:r>
            <w:r w:rsidRPr="002F4872">
              <w:rPr>
                <w:rFonts w:ascii="Times New Roman" w:eastAsia="Times New Roman" w:hAnsi="Times New Roman" w:cs="Times New Roman"/>
                <w:lang w:val="ru-RU"/>
              </w:rPr>
              <w:tab/>
              <w:t>Упознавање ученика са  критеријума на основу којих  су издвојене дате просторне целине, географским положајем, границама и величини регије, најважнијим физичко-географским и друштвено-географским одликама регије, историјским  развојем географске регије, утицајем различитих географских фактора на развој географске регије</w:t>
            </w:r>
          </w:p>
          <w:p w14:paraId="6CDD0D08" w14:textId="77777777" w:rsidR="00451F16" w:rsidRDefault="00451F16" w:rsidP="0009485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4872">
              <w:rPr>
                <w:rFonts w:ascii="Times New Roman" w:eastAsia="Times New Roman" w:hAnsi="Times New Roman" w:cs="Times New Roman"/>
                <w:lang w:val="ru-RU"/>
              </w:rPr>
              <w:t>Упознавање ученика са географским размештајем насеља, саобраћајница, привредних објеката; тематским картама (историјске, економске, административне, итд.) на којима су приказане специфичности становништва, привреде и насеља.</w:t>
            </w:r>
          </w:p>
          <w:p w14:paraId="7749E357" w14:textId="77777777" w:rsidR="00451F1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8A36F1F" w14:textId="77777777" w:rsidR="00451F1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0EAF577" w14:textId="77777777" w:rsidR="00451F1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0D7C414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F1AE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85D1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6217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EAEA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F5B0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4351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536739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1F16" w:rsidRPr="000F2606" w14:paraId="0BFF3E0B" w14:textId="77777777" w:rsidTr="0009485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1CA909B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1A443A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B84E9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AB074A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4369F8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744F887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51F16" w:rsidRPr="002F4872" w14:paraId="44D143F2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9FBEE28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EC5D48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6A72" w14:textId="77777777" w:rsidR="00451F16" w:rsidRPr="002F4872" w:rsidRDefault="00451F16" w:rsidP="0009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4872"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14:paraId="41D788B5" w14:textId="77777777" w:rsidR="00451F16" w:rsidRPr="002F4872" w:rsidRDefault="00451F16" w:rsidP="00FA4E79">
            <w:pPr>
              <w:pStyle w:val="ListParagraph"/>
              <w:numPr>
                <w:ilvl w:val="0"/>
                <w:numId w:val="53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2F4872">
              <w:rPr>
                <w:sz w:val="22"/>
                <w:szCs w:val="22"/>
                <w:lang w:val="ru-RU"/>
              </w:rPr>
              <w:t>изводи закључке о узајамном односу физичко-географских и друштвено-географских одлика на развој географских регија у Србији;</w:t>
            </w:r>
          </w:p>
          <w:p w14:paraId="04A453CF" w14:textId="4022C02C" w:rsidR="00451F16" w:rsidRPr="00451F16" w:rsidRDefault="00451F16" w:rsidP="00FA4E79">
            <w:pPr>
              <w:pStyle w:val="ListParagraph"/>
              <w:numPr>
                <w:ilvl w:val="0"/>
                <w:numId w:val="53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2F4872">
              <w:rPr>
                <w:sz w:val="22"/>
                <w:szCs w:val="22"/>
                <w:lang w:val="ru-RU"/>
              </w:rPr>
              <w:t>помоћу општих и тематских географских карата демонстрира регионалне специфичности развоја становништва, привреде и насеља географских регија Србије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EDB0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CBE4956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0B103E43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093157E6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D7F0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0C39F3AC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2645CD07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5ED73A37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графички рад</w:t>
            </w:r>
            <w:r w:rsidRPr="002F4872">
              <w:rPr>
                <w:rFonts w:ascii="Times New Roman" w:eastAsia="Times New Roman" w:hAnsi="Times New Roman" w:cs="Times New Roman"/>
              </w:rPr>
              <w:t xml:space="preserve"> и</w:t>
            </w: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 xml:space="preserve"> израда карата</w:t>
            </w:r>
          </w:p>
          <w:p w14:paraId="01E1446C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A0AA10D" w14:textId="77777777" w:rsidR="00451F16" w:rsidRPr="002F4872" w:rsidRDefault="00451F16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април-мај</w:t>
            </w:r>
          </w:p>
        </w:tc>
      </w:tr>
      <w:tr w:rsidR="00451F16" w:rsidRPr="000F2606" w14:paraId="2B662801" w14:textId="77777777" w:rsidTr="0009485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286BB0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B8116F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81A8A3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2F62D7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1EF7B9E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51F16" w:rsidRPr="002F4872" w14:paraId="4F97F1D7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91977E9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19D0B1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67EA7C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14:paraId="1B9B6084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неме и тематске карте</w:t>
            </w:r>
          </w:p>
          <w:p w14:paraId="32D2726F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фотографије</w:t>
            </w:r>
          </w:p>
          <w:p w14:paraId="4E7CD4EE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14:paraId="260188AD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3E52300" w14:textId="77777777" w:rsidR="00451F16" w:rsidRPr="002F4872" w:rsidRDefault="00451F16" w:rsidP="000948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287C7BC9" w14:textId="77777777" w:rsidR="00451F16" w:rsidRPr="002F4872" w:rsidRDefault="00451F16" w:rsidP="000948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A59E1E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4EAFC568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4834FED2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3420A88A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63EE7F56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пројектни задаци</w:t>
            </w:r>
          </w:p>
        </w:tc>
      </w:tr>
      <w:tr w:rsidR="00451F16" w:rsidRPr="000F2606" w14:paraId="3F77C546" w14:textId="77777777" w:rsidTr="0009485D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2598A7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5E0674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2A4411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E82154B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51F16" w:rsidRPr="000F2606" w14:paraId="347B1C49" w14:textId="77777777" w:rsidTr="0009485D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DEE6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20E8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27CB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796379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E9F2CB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144DC7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F8CB32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981967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F134EE6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C69629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77B7D1B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7B6953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48459F1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51F16" w:rsidRPr="000F2606" w14:paraId="1BDE88B2" w14:textId="77777777" w:rsidTr="0009485D">
        <w:trPr>
          <w:trHeight w:val="551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1F8FD06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5.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0FCD95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14EB775" w14:textId="77777777" w:rsidR="00451F1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D3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Примена дигиталних алата у анализи географских садржаја о Србији</w:t>
            </w:r>
          </w:p>
          <w:p w14:paraId="13E0AD64" w14:textId="77777777" w:rsidR="00451F16" w:rsidRPr="00421D3A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4C488A0" w14:textId="3B2A8EF6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555E" w14:textId="77777777" w:rsidR="00451F16" w:rsidRPr="002F4872" w:rsidRDefault="00451F16" w:rsidP="00FA4E7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sr-Cyrl-CS"/>
              </w:rPr>
            </w:pPr>
            <w:r w:rsidRPr="002F4872">
              <w:rPr>
                <w:sz w:val="22"/>
                <w:szCs w:val="22"/>
                <w:lang w:val="sr-Cyrl-CS"/>
              </w:rPr>
              <w:lastRenderedPageBreak/>
              <w:t xml:space="preserve">Упознавање ученика са инсталацијом и подешавањем одређеног програма,  демонстрирацијом и употребом алата овог програма са његовим основним и сложеним функцијама, као и  креирањем,  </w:t>
            </w:r>
            <w:r w:rsidRPr="002F4872">
              <w:rPr>
                <w:sz w:val="22"/>
                <w:szCs w:val="22"/>
                <w:lang w:val="sr-Cyrl-CS"/>
              </w:rPr>
              <w:lastRenderedPageBreak/>
              <w:t>увозом и извозом података у наведеном програму.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B8B6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lastRenderedPageBreak/>
              <w:t>4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F57C" w14:textId="77777777" w:rsidR="00451F1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</w:t>
            </w:r>
          </w:p>
          <w:p w14:paraId="0DD967F2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76D8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24B1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8D8A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CF0E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CB49E5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51F16" w:rsidRPr="000F2606" w14:paraId="3BADC5A3" w14:textId="77777777" w:rsidTr="0009485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2ED879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33828E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E24714F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1B9095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867666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C7911D4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51F16" w:rsidRPr="002F4872" w14:paraId="7BD24B36" w14:textId="77777777" w:rsidTr="0009485D">
        <w:trPr>
          <w:trHeight w:val="122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483CCF8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5AF5E6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4E0B" w14:textId="77777777" w:rsidR="00451F16" w:rsidRPr="002F4872" w:rsidRDefault="00451F16" w:rsidP="0009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F4872">
              <w:rPr>
                <w:rFonts w:ascii="Times New Roman" w:eastAsia="Times New Roman" w:hAnsi="Times New Roman" w:cs="Times New Roman"/>
                <w:lang w:val="ru-RU"/>
              </w:rPr>
              <w:t>Ученик ће бити у стању:</w:t>
            </w:r>
          </w:p>
          <w:p w14:paraId="10F705DE" w14:textId="77777777" w:rsidR="00451F16" w:rsidRPr="002F4872" w:rsidRDefault="00451F16" w:rsidP="00FA4E79">
            <w:pPr>
              <w:pStyle w:val="ListParagraph"/>
              <w:numPr>
                <w:ilvl w:val="0"/>
                <w:numId w:val="50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2F4872">
              <w:rPr>
                <w:sz w:val="22"/>
                <w:szCs w:val="22"/>
                <w:lang w:val="ru-RU"/>
              </w:rPr>
              <w:t>користи дигиталне алате за приказ и анализу географских садржаја о Србији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D183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A7A93D0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0B856AE8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1862FFAE" w14:textId="77777777" w:rsidR="00451F16" w:rsidRPr="002F4872" w:rsidRDefault="00451F16" w:rsidP="000948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6EEF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37678D8F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1AAE6C69" w14:textId="77777777" w:rsidR="00451F16" w:rsidRPr="002F4872" w:rsidRDefault="00451F16" w:rsidP="0009485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081BA3C" w14:textId="77777777" w:rsidR="00451F16" w:rsidRPr="002F4872" w:rsidRDefault="00451F16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451F16" w:rsidRPr="000F2606" w14:paraId="4F6C82C0" w14:textId="77777777" w:rsidTr="0009485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D9C5864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F7E540" w14:textId="77777777" w:rsidR="00451F16" w:rsidRPr="000F2606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E227177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6791F7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2576FE5" w14:textId="77777777" w:rsidR="00451F16" w:rsidRPr="000F2606" w:rsidRDefault="00451F16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51F16" w:rsidRPr="002F4872" w14:paraId="55A6069D" w14:textId="77777777" w:rsidTr="0009485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E0E26F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E5B7845" w14:textId="77777777" w:rsidR="00451F16" w:rsidRPr="002F4872" w:rsidRDefault="00451F16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21AE88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14:paraId="45316B7A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тематске и неме карте</w:t>
            </w:r>
          </w:p>
          <w:p w14:paraId="13F4F985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фотографије</w:t>
            </w:r>
          </w:p>
          <w:p w14:paraId="381520C2" w14:textId="77777777" w:rsidR="00451F16" w:rsidRPr="002F4872" w:rsidRDefault="00451F16" w:rsidP="0009485D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D968A38" w14:textId="77777777" w:rsidR="00451F16" w:rsidRPr="002F4872" w:rsidRDefault="00451F16" w:rsidP="000948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34154B8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6C5BF088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E277B82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6BB9E57E" w14:textId="77777777" w:rsidR="00451F16" w:rsidRPr="002F4872" w:rsidRDefault="00451F16" w:rsidP="0009485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F4872"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</w:tbl>
    <w:p w14:paraId="1A199E78" w14:textId="3B13B7F6" w:rsidR="006378D5" w:rsidRDefault="006378D5" w:rsidP="006378D5"/>
    <w:p w14:paraId="7E85319A" w14:textId="6A35838B" w:rsidR="00923FBC" w:rsidRDefault="00923FBC" w:rsidP="006378D5"/>
    <w:p w14:paraId="2204651B" w14:textId="7F0789F0" w:rsidR="00923FBC" w:rsidRDefault="00923FBC" w:rsidP="006378D5"/>
    <w:p w14:paraId="5F43A5AF" w14:textId="3404BB6C" w:rsidR="00923FBC" w:rsidRDefault="00923FBC" w:rsidP="006378D5"/>
    <w:p w14:paraId="3496DF93" w14:textId="3F5BD856" w:rsidR="00923FBC" w:rsidRDefault="00923FBC" w:rsidP="006378D5"/>
    <w:p w14:paraId="4187420B" w14:textId="6E3512A1" w:rsidR="00923FBC" w:rsidRDefault="00923FBC" w:rsidP="006378D5"/>
    <w:p w14:paraId="05189903" w14:textId="74CB08F8" w:rsidR="00923FBC" w:rsidRDefault="00923FBC" w:rsidP="006378D5"/>
    <w:p w14:paraId="2C23F680" w14:textId="5F5FE9FB" w:rsidR="00923FBC" w:rsidRDefault="00923FBC" w:rsidP="006378D5"/>
    <w:p w14:paraId="7DA0284F" w14:textId="0EAF7487" w:rsidR="00923FBC" w:rsidRDefault="00923FBC" w:rsidP="006378D5"/>
    <w:p w14:paraId="7C160554" w14:textId="77777777" w:rsidR="00923FBC" w:rsidRDefault="00923FBC" w:rsidP="006378D5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858"/>
        <w:gridCol w:w="33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831C23" w:rsidRPr="00212EAC" w14:paraId="777D5581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757E7B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sz w:val="24"/>
                <w:szCs w:val="24"/>
                <w:lang w:val="sr-Cyrl-RS"/>
              </w:rPr>
              <w:lastRenderedPageBreak/>
              <w:t xml:space="preserve">  </w:t>
            </w: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F413" w14:textId="77777777" w:rsidR="00831C23" w:rsidRP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31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831C23" w:rsidRPr="00212EAC" w14:paraId="3EB666E9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461ADE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8ACC" w14:textId="77777777" w:rsidR="00831C23" w:rsidRP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Биологија </w:t>
            </w:r>
          </w:p>
        </w:tc>
      </w:tr>
      <w:tr w:rsidR="00831C23" w:rsidRPr="00212EAC" w14:paraId="5F101813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96D854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FDA3" w14:textId="77777777" w:rsidR="00831C23" w:rsidRP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831C23" w:rsidRPr="00212EAC" w14:paraId="7B2EDAFC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788425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40DB" w14:textId="77777777" w:rsidR="00831C23" w:rsidRP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31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74</w:t>
            </w:r>
          </w:p>
        </w:tc>
      </w:tr>
      <w:tr w:rsidR="00831C23" w:rsidRPr="00212EAC" w14:paraId="60CBC80E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93F60C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17FA" w14:textId="77777777" w:rsidR="00831C23" w:rsidRP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831C23" w:rsidRPr="00212EAC" w14:paraId="7F162E87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4C6B335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D59DDE" w14:textId="77777777" w:rsidR="00831C23" w:rsidRPr="00212EAC" w:rsidRDefault="00831C23" w:rsidP="0009485D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</w:tc>
      </w:tr>
      <w:tr w:rsidR="00831C23" w:rsidRPr="00212EAC" w14:paraId="5E7EB8BD" w14:textId="77777777" w:rsidTr="0009485D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03EBEE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31C23" w:rsidRPr="00212EAC" w14:paraId="70327C81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821C1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7CEB70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60E0E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A201F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1C23" w:rsidRPr="00212EAC" w14:paraId="0FE0B227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52E7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5371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E2A1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98066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3A043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C1972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D0FB87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4E38A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DFDA2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C1A7B9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4C209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78B76DB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C5B9143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31C23" w:rsidRPr="00212EAC" w14:paraId="1F4CD389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A1F2A8E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B05FC1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Научна теорија и методологија</w:t>
            </w:r>
          </w:p>
          <w:p w14:paraId="0156449C" w14:textId="77777777" w:rsidR="00831C23" w:rsidRDefault="00831C23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C87FACB" w14:textId="1CBF6CD1" w:rsidR="00831C23" w:rsidRPr="00126B18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FDAA" w14:textId="77777777" w:rsidR="00831C23" w:rsidRDefault="00831C23" w:rsidP="00831C2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CS"/>
              </w:rPr>
              <w:t>Разумевање појмова научне хипотезе и научне теорије</w:t>
            </w:r>
          </w:p>
          <w:p w14:paraId="17AD2812" w14:textId="4231F80E" w:rsidR="00923FBC" w:rsidRPr="00831C23" w:rsidRDefault="00923FBC" w:rsidP="00923FB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0AB6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CF99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CE23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FF5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894B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D02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53FE3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831C23" w:rsidRPr="00212EAC" w14:paraId="1A5329E3" w14:textId="77777777" w:rsidTr="0009485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5BE7CA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D812FE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5D4F40" w14:textId="77777777" w:rsidR="00831C23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67B60DD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3D9E70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F4046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59DBD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31C23" w:rsidRPr="00212EAC" w14:paraId="3170EF30" w14:textId="77777777" w:rsidTr="0009485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7AA317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CF509F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9E22" w14:textId="764BD6D5" w:rsidR="00831C23" w:rsidRPr="00831C23" w:rsidRDefault="00831C23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Style w:val="bold"/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831C23">
              <w:rPr>
                <w:rFonts w:ascii="Times New Roman" w:hAnsi="Times New Roman" w:cs="Times New Roman"/>
                <w:color w:val="000000"/>
              </w:rPr>
              <w:t xml:space="preserve">упореди научну </w:t>
            </w:r>
            <w:r>
              <w:rPr>
                <w:rFonts w:ascii="Times New Roman" w:hAnsi="Times New Roman" w:cs="Times New Roman"/>
                <w:color w:val="000000"/>
              </w:rPr>
              <w:t>хипотезу са научном теоријом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44EF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EAFAA73" w14:textId="47EC086B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873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15F2CFDF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1F1D6B6A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AE8D56" w14:textId="77777777" w:rsidR="00831C23" w:rsidRPr="00831C23" w:rsidRDefault="00831C23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831C23" w:rsidRPr="00212EAC" w14:paraId="21401217" w14:textId="77777777" w:rsidTr="0009485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94E133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90366B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849F5B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E242E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2D270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31C23" w:rsidRPr="00212EAC" w14:paraId="5A7E3619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02B334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A1AA3C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0C7931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66922BE2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 xml:space="preserve">креде 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AA6A33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RS"/>
              </w:rPr>
              <w:t>са физиком и хемијом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B8EBFC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75420AFE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DE1DB9D" w14:textId="77777777" w:rsid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14:paraId="0D93BD6B" w14:textId="77777777" w:rsidR="00923FBC" w:rsidRDefault="00923FBC" w:rsidP="00923FB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EDC7D62" w14:textId="77777777" w:rsidR="00923FBC" w:rsidRDefault="00923FBC" w:rsidP="00923FB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81D8B04" w14:textId="77777777" w:rsidR="00923FBC" w:rsidRDefault="00923FBC" w:rsidP="00923FB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C831D9C" w14:textId="77777777" w:rsidR="00923FBC" w:rsidRDefault="00923FBC" w:rsidP="00923FB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F24BEA5" w14:textId="77777777" w:rsidR="00923FBC" w:rsidRDefault="00923FBC" w:rsidP="00923FB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62F024A" w14:textId="77777777" w:rsidR="00923FBC" w:rsidRDefault="00923FBC" w:rsidP="00923FB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1ACBA92" w14:textId="698248C8" w:rsidR="00923FBC" w:rsidRPr="00831C23" w:rsidRDefault="00923FBC" w:rsidP="00923FB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831C23" w:rsidRPr="00212EAC" w14:paraId="41C3F7DE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EE4CB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025EC6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FABEA7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70D5B9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1C23" w:rsidRPr="00212EAC" w14:paraId="12069D4E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DB70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1EB8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5A2E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0A486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87E836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E44F30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BEA9C0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82DEE6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AE079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65936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D5B490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7CA45F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BBAA2D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31C23" w:rsidRPr="00212EAC" w14:paraId="46D05E0E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2CD6279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478B15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Биохемијско јединство живог света и особине живих бића</w:t>
            </w:r>
          </w:p>
          <w:p w14:paraId="1FAF7747" w14:textId="77777777" w:rsidR="00831C23" w:rsidRDefault="00831C23" w:rsidP="000948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FB2607B" w14:textId="77777777" w:rsidR="00831C23" w:rsidRPr="009F70DB" w:rsidRDefault="00831C23" w:rsidP="0083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133E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RS"/>
              </w:rPr>
              <w:t>Упознавање са хемијским саставом живог света</w:t>
            </w:r>
          </w:p>
          <w:p w14:paraId="5AEB1314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Упознавање са хемијским саставом ћелије, грађом и функцијом</w:t>
            </w:r>
          </w:p>
          <w:p w14:paraId="0747D324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RS"/>
              </w:rPr>
              <w:t>Проширивање знања о биохемијском јединству живота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BCA1" w14:textId="77777777" w:rsidR="00831C23" w:rsidRPr="00940AA6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614D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A7A1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B178" w14:textId="77777777" w:rsidR="00831C23" w:rsidRPr="00940AA6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043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621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28D716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831C23" w:rsidRPr="00212EAC" w14:paraId="6B5A0488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B50AB0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67E658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FC80BB" w14:textId="77777777" w:rsidR="00831C23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53E359B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F52B13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826C30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7D6A0B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31C23" w:rsidRPr="00212EAC" w14:paraId="10675E1C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6CBBC1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6BE01D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7BE5" w14:textId="77777777" w:rsidR="00831C23" w:rsidRPr="00831C23" w:rsidRDefault="00831C23" w:rsidP="00FA4E79">
            <w:pPr>
              <w:pStyle w:val="tabela"/>
              <w:numPr>
                <w:ilvl w:val="0"/>
                <w:numId w:val="56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31C23">
              <w:rPr>
                <w:rStyle w:val="bold"/>
                <w:b/>
                <w:bCs/>
                <w:color w:val="000000"/>
                <w:sz w:val="22"/>
                <w:szCs w:val="22"/>
                <w:lang w:val="sr-Cyrl-RS"/>
              </w:rPr>
              <w:t>-</w:t>
            </w:r>
            <w:r w:rsidRPr="00831C23">
              <w:rPr>
                <w:color w:val="000000"/>
                <w:sz w:val="22"/>
                <w:szCs w:val="22"/>
              </w:rPr>
              <w:t>повеже хемијску структуру биолошки важних макромолекула са њиховим својствима;</w:t>
            </w:r>
          </w:p>
          <w:p w14:paraId="11BD430E" w14:textId="16A3D044" w:rsidR="00831C23" w:rsidRPr="00831C23" w:rsidRDefault="00831C23" w:rsidP="00FA4E79">
            <w:pPr>
              <w:pStyle w:val="tabela"/>
              <w:numPr>
                <w:ilvl w:val="0"/>
                <w:numId w:val="56"/>
              </w:numPr>
              <w:spacing w:before="0" w:beforeAutospacing="0" w:after="0" w:afterAutospacing="0"/>
              <w:rPr>
                <w:sz w:val="22"/>
                <w:szCs w:val="22"/>
                <w:lang w:val="sr-Cyrl-CS"/>
              </w:rPr>
            </w:pPr>
            <w:r w:rsidRPr="00831C23">
              <w:rPr>
                <w:color w:val="000000"/>
                <w:sz w:val="22"/>
                <w:szCs w:val="22"/>
              </w:rPr>
              <w:t>закључује о биохемијском јединству живота и заједничком пореклу живих бића на осн</w:t>
            </w:r>
            <w:r>
              <w:rPr>
                <w:color w:val="000000"/>
                <w:sz w:val="22"/>
                <w:szCs w:val="22"/>
              </w:rPr>
              <w:t>ову њихових заједничких особина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1AB9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4587EC3F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0A7EF9D7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4443757C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AFF01B7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CA5B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7DECEF14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059CD34C" w14:textId="77777777" w:rsidR="00831C23" w:rsidRPr="00831C23" w:rsidRDefault="00831C23" w:rsidP="00831C2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14:paraId="6C62B5FE" w14:textId="77777777" w:rsidR="00831C23" w:rsidRPr="00831C23" w:rsidRDefault="00831C23" w:rsidP="00831C2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ECB1A2" w14:textId="77777777" w:rsidR="00831C23" w:rsidRPr="00831C23" w:rsidRDefault="00831C23" w:rsidP="00831C2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831C23" w:rsidRPr="00212EAC" w14:paraId="57284E46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920BDF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DE5097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C67DE1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D81673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E2216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31C23" w:rsidRPr="00212EAC" w14:paraId="73E8BEC9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4FB5D0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FEB2FF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25B095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5AF43D10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66D76F18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шеме ћелије и ћелијског циклуса</w:t>
            </w:r>
          </w:p>
          <w:p w14:paraId="71CDD537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14:paraId="72C46DD2" w14:textId="77777777" w:rsidR="00923FBC" w:rsidRPr="00923FBC" w:rsidRDefault="00831C23" w:rsidP="00923FB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23FBC">
              <w:rPr>
                <w:rFonts w:ascii="Times New Roman" w:hAnsi="Times New Roman" w:cs="Times New Roman"/>
                <w:lang w:val="sr-Cyrl-CS"/>
              </w:rPr>
              <w:t>видео-бим (анимације на интернету)</w:t>
            </w:r>
          </w:p>
          <w:p w14:paraId="5B53E147" w14:textId="77777777" w:rsidR="00923FBC" w:rsidRDefault="00923FBC" w:rsidP="00923FB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119DFFA" w14:textId="77777777" w:rsidR="00923FBC" w:rsidRDefault="00923FBC" w:rsidP="00923FB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658B493" w14:textId="77777777" w:rsidR="00923FBC" w:rsidRDefault="00923FBC" w:rsidP="00923FB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975567C" w14:textId="77777777" w:rsidR="00923FBC" w:rsidRDefault="00923FBC" w:rsidP="00923FB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36CB060" w14:textId="1653AC48" w:rsidR="00923FBC" w:rsidRPr="00831C23" w:rsidRDefault="00923FBC" w:rsidP="00923FB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B729A6" w14:textId="77777777" w:rsidR="00831C23" w:rsidRPr="00831C23" w:rsidRDefault="00831C23" w:rsidP="00FA4E79">
            <w:pPr>
              <w:pStyle w:val="ListParagraph"/>
              <w:numPr>
                <w:ilvl w:val="0"/>
                <w:numId w:val="59"/>
              </w:numPr>
              <w:rPr>
                <w:sz w:val="22"/>
                <w:szCs w:val="22"/>
                <w:lang w:val="sr-Cyrl-CS"/>
              </w:rPr>
            </w:pPr>
            <w:r w:rsidRPr="00831C23">
              <w:rPr>
                <w:sz w:val="22"/>
                <w:szCs w:val="22"/>
                <w:lang w:val="sr-Cyrl-CS"/>
              </w:rPr>
              <w:t>Са хемијом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C56AEC" w14:textId="77777777" w:rsidR="00831C23" w:rsidRPr="00831C23" w:rsidRDefault="00831C23" w:rsidP="00FA4E79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0CA39A42" w14:textId="77777777" w:rsidR="00831C23" w:rsidRPr="00831C23" w:rsidRDefault="00831C23" w:rsidP="00FA4E79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7B618421" w14:textId="77777777" w:rsidR="00831C23" w:rsidRPr="00831C23" w:rsidRDefault="00831C23" w:rsidP="00FA4E79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14:paraId="6716E1FE" w14:textId="77777777" w:rsidR="00831C23" w:rsidRPr="00831C23" w:rsidRDefault="00831C23" w:rsidP="0009485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31C23" w:rsidRPr="00212EAC" w14:paraId="5E06ED6F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EC2C57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6DE13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66E6F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B814E9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1C23" w:rsidRPr="00212EAC" w14:paraId="1B4F50D4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9D68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6FB5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2CD3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2C6BB9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2D869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90A499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074A56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BBAD6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F7C1C1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D0B639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EB698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3BF1BB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9B54CC7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31C23" w:rsidRPr="00212EAC" w14:paraId="46B0EBBF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CDC8305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9B44E3" w14:textId="77777777" w:rsidR="00831C23" w:rsidRDefault="00831C23" w:rsidP="0009485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Биологија ћелије</w:t>
            </w:r>
          </w:p>
          <w:p w14:paraId="18357743" w14:textId="03BA09FF" w:rsidR="00831C23" w:rsidRPr="00D77EB5" w:rsidRDefault="00831C23" w:rsidP="0009485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14:paraId="562D05A1" w14:textId="77777777" w:rsidR="00831C23" w:rsidRPr="007257E2" w:rsidRDefault="00831C23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C57C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Упознавање са особинама живих бића и нивоима организације биолошких система</w:t>
            </w:r>
          </w:p>
          <w:p w14:paraId="14CDF147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Схватање значаја фотосинтезе и ћелијског дисања</w:t>
            </w:r>
          </w:p>
          <w:p w14:paraId="3BADF25B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Разумевање процес који се одигравају током ћелијског циклуса</w:t>
            </w:r>
          </w:p>
          <w:p w14:paraId="1B37646D" w14:textId="77777777" w:rsidR="00831C23" w:rsidRPr="00831C23" w:rsidRDefault="00831C23" w:rsidP="00831C2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Разумевање тока и значаја ћелијских деоба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7B7F" w14:textId="77777777" w:rsidR="00831C23" w:rsidRPr="00263E49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7F12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9766" w14:textId="77777777" w:rsidR="00831C23" w:rsidRPr="00263E49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174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8006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2F9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374DCF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31C23" w:rsidRPr="00212EAC" w14:paraId="7275278A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50C74C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FA57F9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0DA91F" w14:textId="77777777" w:rsidR="00831C23" w:rsidRDefault="00831C23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431DF6E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960AA7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23A9D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537A300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31C23" w:rsidRPr="00212EAC" w14:paraId="5B82956E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7AD2BF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F3955E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28E4" w14:textId="77777777" w:rsidR="00831C23" w:rsidRPr="00831C23" w:rsidRDefault="00831C23" w:rsidP="00FA4E79">
            <w:pPr>
              <w:pStyle w:val="tabela"/>
              <w:numPr>
                <w:ilvl w:val="0"/>
                <w:numId w:val="56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31C23">
              <w:rPr>
                <w:color w:val="000000"/>
                <w:sz w:val="22"/>
                <w:szCs w:val="22"/>
              </w:rPr>
              <w:t>упореди прокариотску и еукариотску</w:t>
            </w:r>
            <w:r w:rsidRPr="00831C23">
              <w:rPr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831C23">
              <w:rPr>
                <w:color w:val="000000"/>
                <w:sz w:val="22"/>
                <w:szCs w:val="22"/>
              </w:rPr>
              <w:t>ћелију на основу биохемијских,</w:t>
            </w:r>
            <w:r w:rsidRPr="00831C23">
              <w:rPr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831C23">
              <w:rPr>
                <w:color w:val="000000"/>
                <w:sz w:val="22"/>
                <w:szCs w:val="22"/>
              </w:rPr>
              <w:t>анатомских и морфолошких</w:t>
            </w:r>
            <w:r w:rsidRPr="00831C23">
              <w:rPr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831C23">
              <w:rPr>
                <w:color w:val="000000"/>
                <w:sz w:val="22"/>
                <w:szCs w:val="22"/>
              </w:rPr>
              <w:t>карактеристика;</w:t>
            </w:r>
          </w:p>
          <w:p w14:paraId="274B8254" w14:textId="77777777" w:rsidR="00831C23" w:rsidRPr="00831C23" w:rsidRDefault="00831C23" w:rsidP="00FA4E79">
            <w:pPr>
              <w:pStyle w:val="tabela"/>
              <w:numPr>
                <w:ilvl w:val="0"/>
                <w:numId w:val="56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31C23">
              <w:rPr>
                <w:color w:val="000000"/>
                <w:sz w:val="22"/>
                <w:szCs w:val="22"/>
              </w:rPr>
              <w:t>доведе у везу утицај чинилаца из спољашње и унутрашње средине са динамиком ћелијских процеса</w:t>
            </w:r>
          </w:p>
          <w:p w14:paraId="16D39FA5" w14:textId="77777777" w:rsidR="00831C23" w:rsidRPr="00831C23" w:rsidRDefault="00831C23" w:rsidP="00FA4E79">
            <w:pPr>
              <w:pStyle w:val="tabela"/>
              <w:numPr>
                <w:ilvl w:val="0"/>
                <w:numId w:val="56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31C23">
              <w:rPr>
                <w:color w:val="000000"/>
                <w:sz w:val="22"/>
                <w:szCs w:val="22"/>
              </w:rPr>
              <w:t>повеже разлике у грађи ћелије и организацији генетичког материјала са разликама у репродукцији прокариотске и еукариотске ћелије;</w:t>
            </w:r>
          </w:p>
          <w:p w14:paraId="06889629" w14:textId="77777777" w:rsidR="00831C23" w:rsidRDefault="00831C23" w:rsidP="00FA4E79">
            <w:pPr>
              <w:pStyle w:val="tabela"/>
              <w:numPr>
                <w:ilvl w:val="0"/>
                <w:numId w:val="56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31C23">
              <w:rPr>
                <w:color w:val="000000"/>
                <w:sz w:val="22"/>
                <w:szCs w:val="22"/>
              </w:rPr>
              <w:t>тумачи шеме ћелијског циклуса и деоба еукариотских ћелија у контексту раста, разви</w:t>
            </w:r>
            <w:r w:rsidR="00923FBC">
              <w:rPr>
                <w:color w:val="000000"/>
                <w:sz w:val="22"/>
                <w:szCs w:val="22"/>
              </w:rPr>
              <w:t>ћа и размножавања</w:t>
            </w:r>
          </w:p>
          <w:p w14:paraId="609797DF" w14:textId="77777777" w:rsidR="00923FBC" w:rsidRDefault="00923FBC" w:rsidP="00923FBC">
            <w:pPr>
              <w:pStyle w:val="tabela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14:paraId="471EC080" w14:textId="77777777" w:rsidR="00923FBC" w:rsidRDefault="00923FBC" w:rsidP="00923FBC">
            <w:pPr>
              <w:pStyle w:val="tabela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14:paraId="4FA02939" w14:textId="09240D4C" w:rsidR="00923FBC" w:rsidRPr="00831C23" w:rsidRDefault="00923FBC" w:rsidP="00923FBC">
            <w:pPr>
              <w:pStyle w:val="tabela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56F5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AC6DA61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39B4B23A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64261FA1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2598450C" w14:textId="77777777" w:rsidR="00831C23" w:rsidRPr="00831C23" w:rsidRDefault="00831C23" w:rsidP="00831C2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A3DE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03A45292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52005320" w14:textId="77777777" w:rsidR="00831C23" w:rsidRPr="00831C23" w:rsidRDefault="00831C23" w:rsidP="00831C2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14:paraId="7181D348" w14:textId="77777777" w:rsidR="00831C23" w:rsidRPr="00831C23" w:rsidRDefault="00831C23" w:rsidP="00831C2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C935723" w14:textId="77777777" w:rsidR="00831C23" w:rsidRPr="00831C23" w:rsidRDefault="00831C23" w:rsidP="00831C2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CS"/>
              </w:rPr>
              <w:t xml:space="preserve">октобар и новембар </w:t>
            </w:r>
          </w:p>
        </w:tc>
      </w:tr>
      <w:tr w:rsidR="00831C23" w:rsidRPr="00212EAC" w14:paraId="77AA3305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AB943F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631552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35BBD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74D54B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276713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31C23" w:rsidRPr="00212EAC" w14:paraId="3AA8C314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742F0A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3D85F3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4883A9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76EFAFB3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643466E7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шеме ћелије и ћелијског циклуса</w:t>
            </w:r>
          </w:p>
          <w:p w14:paraId="495C95F1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14:paraId="7FF11936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 xml:space="preserve">видео-бим </w:t>
            </w:r>
          </w:p>
          <w:p w14:paraId="5F612493" w14:textId="3C23C950" w:rsidR="00831C23" w:rsidRPr="00831C23" w:rsidRDefault="00831C23" w:rsidP="00923FB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23FBC"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C51443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Са хемијом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FA727A8" w14:textId="77777777" w:rsidR="00831C23" w:rsidRPr="00831C23" w:rsidRDefault="00831C23" w:rsidP="00FA4E79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AA91F49" w14:textId="77777777" w:rsidR="00831C23" w:rsidRPr="00831C23" w:rsidRDefault="00831C23" w:rsidP="00FA4E79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752229C1" w14:textId="77777777" w:rsidR="00831C23" w:rsidRPr="00831C23" w:rsidRDefault="00831C23" w:rsidP="00FA4E79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831C23" w:rsidRPr="00212EAC" w14:paraId="46294802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50BAB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18FB1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667D8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EB40F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1C23" w:rsidRPr="00212EAC" w14:paraId="50E694A3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58C2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D0C3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8AD9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49A802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BF3442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44B88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67998F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7AFB9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126E0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14CA5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A3D28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D0A491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4461D80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31C23" w:rsidRPr="00212EAC" w14:paraId="1796773C" w14:textId="77777777" w:rsidTr="0009485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8E10296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2D1860" w14:textId="77777777" w:rsidR="00831C23" w:rsidRDefault="00831C23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Основи генетике</w:t>
            </w:r>
          </w:p>
          <w:p w14:paraId="7C0CD338" w14:textId="77777777" w:rsidR="00831C23" w:rsidRDefault="00831C23" w:rsidP="0009485D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634D068" w14:textId="77777777" w:rsidR="00831C23" w:rsidRDefault="00831C23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32C150E" w14:textId="77777777" w:rsidR="00831C23" w:rsidRDefault="00831C23" w:rsidP="0009485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D306373" w14:textId="77777777" w:rsidR="00831C23" w:rsidRDefault="00831C23" w:rsidP="0009485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463F071" w14:textId="77777777" w:rsidR="00831C23" w:rsidRDefault="00831C23" w:rsidP="0009485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90C0BB2" w14:textId="77777777" w:rsidR="00831C23" w:rsidRDefault="00831C23" w:rsidP="0009485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E29940B" w14:textId="77777777" w:rsidR="00831C23" w:rsidRPr="004D69D2" w:rsidRDefault="00831C23" w:rsidP="000948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1E72" w14:textId="77777777" w:rsidR="00831C23" w:rsidRPr="00831C23" w:rsidRDefault="00831C23" w:rsidP="00831C2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Разумевање основних принципа наслеђивања особина</w:t>
            </w:r>
          </w:p>
          <w:p w14:paraId="4D99DAF2" w14:textId="77777777" w:rsidR="00831C23" w:rsidRPr="00831C23" w:rsidRDefault="00831C23" w:rsidP="00831C2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Разумевање генетичке основе многих особина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6689" w14:textId="77777777" w:rsidR="00831C23" w:rsidRPr="00263E49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4978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672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D016" w14:textId="77777777" w:rsidR="00831C23" w:rsidRPr="00263E49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B250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6422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E62141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831C23" w:rsidRPr="00212EAC" w14:paraId="59FB421D" w14:textId="77777777" w:rsidTr="0009485D">
        <w:trPr>
          <w:trHeight w:val="662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68EA41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EF7A19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2BCEF0" w14:textId="77777777" w:rsidR="00831C23" w:rsidRDefault="00831C23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26AEA8B7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5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8B364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ADBAF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EACE5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31C23" w:rsidRPr="00212EAC" w14:paraId="7A3F7519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243033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59C9F3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55CAD" w14:textId="77777777" w:rsidR="00831C23" w:rsidRPr="00831C23" w:rsidRDefault="00831C23" w:rsidP="00FA4E79">
            <w:pPr>
              <w:pStyle w:val="ListParagraph"/>
              <w:numPr>
                <w:ilvl w:val="0"/>
                <w:numId w:val="60"/>
              </w:numPr>
              <w:jc w:val="both"/>
              <w:rPr>
                <w:b/>
                <w:sz w:val="22"/>
                <w:szCs w:val="22"/>
                <w:lang w:val="ru-RU"/>
              </w:rPr>
            </w:pPr>
            <w:r w:rsidRPr="00831C23">
              <w:rPr>
                <w:color w:val="000000"/>
                <w:sz w:val="22"/>
                <w:szCs w:val="22"/>
              </w:rPr>
              <w:t>повеже Менделова правила наслеђивања са карактеристикама мејотичке поделе хромозома, посебно на примерима генетике човека;</w:t>
            </w:r>
          </w:p>
        </w:tc>
        <w:tc>
          <w:tcPr>
            <w:tcW w:w="2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113D1" w14:textId="77777777" w:rsidR="00831C23" w:rsidRPr="00831C23" w:rsidRDefault="00831C23" w:rsidP="00831C2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0C210E5" w14:textId="77777777" w:rsidR="00831C23" w:rsidRPr="00831C23" w:rsidRDefault="00831C23" w:rsidP="00831C2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500EDE1C" w14:textId="77777777" w:rsidR="00831C23" w:rsidRPr="00831C23" w:rsidRDefault="00831C23" w:rsidP="00831C2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656BA57F" w14:textId="77777777" w:rsidR="00831C23" w:rsidRPr="00831C23" w:rsidRDefault="00831C23" w:rsidP="00831C2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DB8E45B" w14:textId="77777777" w:rsidR="00831C23" w:rsidRPr="00831C23" w:rsidRDefault="00831C23" w:rsidP="00FA4E79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D747D" w14:textId="77777777" w:rsidR="00831C23" w:rsidRPr="00831C23" w:rsidRDefault="00831C23" w:rsidP="00831C2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2A0ABBF3" w14:textId="77777777" w:rsidR="00831C23" w:rsidRPr="00831C23" w:rsidRDefault="00831C23" w:rsidP="00831C23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78D91943" w14:textId="77777777" w:rsidR="00831C23" w:rsidRPr="00831C23" w:rsidRDefault="00831C23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14:paraId="3BAB2430" w14:textId="77777777" w:rsidR="00831C23" w:rsidRPr="00831C23" w:rsidRDefault="00831C23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2F98213A" w14:textId="77777777" w:rsidR="00831C23" w:rsidRPr="00831C23" w:rsidRDefault="00831C23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31C23">
              <w:rPr>
                <w:rFonts w:ascii="Times New Roman" w:hAnsi="Times New Roman" w:cs="Times New Roman"/>
                <w:lang w:val="ru-RU"/>
              </w:rPr>
              <w:t>новембар и децембар</w:t>
            </w:r>
          </w:p>
        </w:tc>
      </w:tr>
      <w:tr w:rsidR="00831C23" w:rsidRPr="00212EAC" w14:paraId="5F165ECD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7C47C6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DA7556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D4283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6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172311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A9044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31C23" w:rsidRPr="00212EAC" w14:paraId="3AFD4E81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3FC918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1289C4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3BFB58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04264254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4ACB3E72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14:paraId="72278283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lastRenderedPageBreak/>
              <w:t>видео-бим</w:t>
            </w:r>
          </w:p>
          <w:p w14:paraId="70C6D964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</w:tc>
        <w:tc>
          <w:tcPr>
            <w:tcW w:w="362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8ED0A2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lastRenderedPageBreak/>
              <w:t>Са цитологијом, хемијом, али и са знањима из медицине и свакодневног живота</w:t>
            </w:r>
          </w:p>
        </w:tc>
        <w:tc>
          <w:tcPr>
            <w:tcW w:w="496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CE6A1B4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16D661D7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39743AB7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831C23" w:rsidRPr="00212EAC" w14:paraId="542AB42D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B9846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193F9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A8FAA3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A4324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1C23" w:rsidRPr="00212EAC" w14:paraId="334C0A7D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F406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3D35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E87A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CF826F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CBCEB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C7108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D141F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DD5CE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42DE0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94C2B46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2504E1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9390D8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CC882B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31C23" w:rsidRPr="00212EAC" w14:paraId="7C21407A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73B2D10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3C7584" w14:textId="77777777" w:rsidR="00831C23" w:rsidRDefault="00831C23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Принципи савремене класификације и филогенија</w:t>
            </w:r>
          </w:p>
          <w:p w14:paraId="1E74ECFF" w14:textId="77777777" w:rsidR="00831C23" w:rsidRDefault="00831C23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4176B67" w14:textId="532CEE3C" w:rsidR="00831C23" w:rsidRPr="00C429F0" w:rsidRDefault="00831C23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b/>
                <w:lang w:val="sr-Cyrl-CS"/>
              </w:rPr>
              <w:t xml:space="preserve"> 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1C31" w14:textId="77777777" w:rsidR="00831C23" w:rsidRPr="00831C23" w:rsidRDefault="00831C23" w:rsidP="00831C2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CS"/>
              </w:rPr>
              <w:t>Проширивање знања из филогеније и систематике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7278" w14:textId="77777777" w:rsidR="00831C23" w:rsidRPr="00BA0C01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4A4C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243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482C" w14:textId="77777777" w:rsidR="00831C23" w:rsidRPr="00BA0C01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9E2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BDD2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04183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31C23" w:rsidRPr="00212EAC" w14:paraId="218D3468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B3945D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4F79FE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07E6AF" w14:textId="77777777" w:rsidR="00831C23" w:rsidRDefault="00831C23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0C298026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25EA9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A5E3A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1B18A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831C23" w:rsidRPr="00212EAC" w14:paraId="65581BFD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2031AE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1EA706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373F" w14:textId="77777777" w:rsidR="00831C23" w:rsidRPr="00831C23" w:rsidRDefault="00831C23" w:rsidP="0009485D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831C23">
              <w:rPr>
                <w:rStyle w:val="bold"/>
                <w:rFonts w:ascii="Verdana" w:hAnsi="Verdana"/>
                <w:b/>
                <w:bCs/>
                <w:color w:val="000000"/>
              </w:rPr>
              <w:t> </w:t>
            </w:r>
            <w:r w:rsidRPr="00831C23">
              <w:rPr>
                <w:rStyle w:val="bold"/>
                <w:rFonts w:ascii="Verdana" w:hAnsi="Verdana"/>
                <w:b/>
                <w:bCs/>
                <w:color w:val="000000"/>
                <w:lang w:val="sr-Cyrl-RS"/>
              </w:rPr>
              <w:t>-</w:t>
            </w:r>
            <w:r w:rsidRPr="00831C23">
              <w:rPr>
                <w:rFonts w:ascii="Times New Roman" w:hAnsi="Times New Roman" w:cs="Times New Roman"/>
                <w:color w:val="000000"/>
              </w:rPr>
              <w:t>тумачи филогенетске односе живог света на Земљи ослањајући се на модел „дрво живота”;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29DA" w14:textId="77777777" w:rsidR="00831C23" w:rsidRPr="00831C23" w:rsidRDefault="00831C23" w:rsidP="00FA4E79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E20725A" w14:textId="77777777" w:rsidR="00831C23" w:rsidRPr="00831C23" w:rsidRDefault="00831C23" w:rsidP="00FA4E79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7DCFBE95" w14:textId="77777777" w:rsidR="00831C23" w:rsidRPr="00831C23" w:rsidRDefault="00831C23" w:rsidP="00FA4E79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25CF5CCE" w14:textId="77777777" w:rsidR="00831C23" w:rsidRPr="00831C23" w:rsidRDefault="00831C23" w:rsidP="00FA4E79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1F281C49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101" w14:textId="77777777" w:rsidR="00831C23" w:rsidRPr="00831C23" w:rsidRDefault="00831C23" w:rsidP="00FA4E79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6EB1BDF3" w14:textId="77777777" w:rsidR="00831C23" w:rsidRPr="00831C23" w:rsidRDefault="00831C23" w:rsidP="00FA4E79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33D10445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14:paraId="749DA19B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4DAFA4" w14:textId="77777777" w:rsidR="00831C23" w:rsidRPr="00831C23" w:rsidRDefault="00831C23" w:rsidP="00831C2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CS"/>
              </w:rPr>
              <w:t>јануар и фебруар</w:t>
            </w:r>
          </w:p>
        </w:tc>
      </w:tr>
      <w:tr w:rsidR="00831C23" w:rsidRPr="00212EAC" w14:paraId="2FFCA68B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36AAF5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4917A6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1D2050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6D593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0500C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31C23" w:rsidRPr="00212EAC" w14:paraId="4A87B476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8DF5D2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1C2C2B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D72DE8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5C0917A4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63DCD0CF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14:paraId="2943740F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  <w:p w14:paraId="46C17144" w14:textId="77777777" w:rsidR="00831C23" w:rsidRDefault="00831C23" w:rsidP="0009485D">
            <w:pPr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  <w:p w14:paraId="09A9D958" w14:textId="77777777" w:rsidR="00923FBC" w:rsidRDefault="00923FBC" w:rsidP="0009485D">
            <w:pPr>
              <w:rPr>
                <w:rFonts w:ascii="Times New Roman" w:hAnsi="Times New Roman" w:cs="Times New Roman"/>
                <w:lang w:val="sr-Cyrl-CS"/>
              </w:rPr>
            </w:pPr>
          </w:p>
          <w:p w14:paraId="564751FC" w14:textId="77777777" w:rsidR="00923FBC" w:rsidRDefault="00923FBC" w:rsidP="0009485D">
            <w:pPr>
              <w:rPr>
                <w:rFonts w:ascii="Times New Roman" w:hAnsi="Times New Roman" w:cs="Times New Roman"/>
                <w:lang w:val="sr-Cyrl-CS"/>
              </w:rPr>
            </w:pPr>
          </w:p>
          <w:p w14:paraId="425F0ED0" w14:textId="77777777" w:rsidR="00923FBC" w:rsidRDefault="00923FBC" w:rsidP="0009485D">
            <w:pPr>
              <w:rPr>
                <w:rFonts w:ascii="Times New Roman" w:hAnsi="Times New Roman" w:cs="Times New Roman"/>
                <w:lang w:val="sr-Cyrl-CS"/>
              </w:rPr>
            </w:pPr>
          </w:p>
          <w:p w14:paraId="1BC83BA4" w14:textId="25FF3020" w:rsidR="00923FBC" w:rsidRPr="00831C23" w:rsidRDefault="00923FBC" w:rsidP="000948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A4D466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Са знањима из биологије из основне школе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753462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046759AA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BE77BDE" w14:textId="77777777" w:rsidR="00831C23" w:rsidRPr="00831C23" w:rsidRDefault="00831C23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831C23" w:rsidRPr="00212EAC" w14:paraId="0A8D72B9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22F147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8F0589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D44351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275FA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1C23" w:rsidRPr="00212EAC" w14:paraId="5F122D18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C9A5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9FC0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64D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96A1B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79A5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79BF4B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AC947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8423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A11F9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D465F2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BDB0A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B2E4A1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9DD04E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31C23" w:rsidRPr="00212EAC" w14:paraId="0080ED05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758D260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8B92DB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Еволуција људске врсте</w:t>
            </w:r>
          </w:p>
          <w:p w14:paraId="568D9733" w14:textId="77777777" w:rsidR="00831C23" w:rsidRDefault="00831C23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E70290B" w14:textId="0A4B99BB" w:rsidR="00831C23" w:rsidRPr="00131EE1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3E4" w14:textId="77777777" w:rsidR="00831C23" w:rsidRPr="00831C23" w:rsidRDefault="00831C23" w:rsidP="00831C2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основним принципима еволуције живих бића</w:t>
            </w:r>
          </w:p>
          <w:p w14:paraId="48AD6646" w14:textId="77777777" w:rsidR="00831C23" w:rsidRPr="00831C23" w:rsidRDefault="00831C23" w:rsidP="00831C2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CS"/>
              </w:rPr>
              <w:t>Разумевање деловања природне селекције са настанком нових врста</w:t>
            </w:r>
          </w:p>
          <w:p w14:paraId="3F395A1B" w14:textId="2B4D3425" w:rsidR="00831C23" w:rsidRPr="00831C23" w:rsidRDefault="00831C23" w:rsidP="00923FB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23FBC">
              <w:rPr>
                <w:rFonts w:ascii="Times New Roman" w:eastAsia="Times New Roman" w:hAnsi="Times New Roman" w:cs="Times New Roman"/>
                <w:lang w:val="sr-Cyrl-RS"/>
              </w:rPr>
              <w:t>Разумевање утицаја срединских, генетичких и културних чинилаца на еволуцију људи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8D03" w14:textId="77777777" w:rsidR="00831C23" w:rsidRPr="00BA0C01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5F58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6FBD" w14:textId="77777777" w:rsidR="00831C23" w:rsidRPr="00BA0C01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650D" w14:textId="77777777" w:rsidR="00831C23" w:rsidRPr="00BA0C01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70D3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4F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462186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831C23" w:rsidRPr="00212EAC" w14:paraId="3F409199" w14:textId="77777777" w:rsidTr="0009485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119C66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A9EF1D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470CDE" w14:textId="77777777" w:rsidR="00831C23" w:rsidRDefault="00831C23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19C5789E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B10251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B2AAC0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4D72F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31C23" w:rsidRPr="00212EAC" w14:paraId="1322CE64" w14:textId="77777777" w:rsidTr="0009485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1E7DF0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D2347B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39C9" w14:textId="77777777" w:rsidR="00831C23" w:rsidRPr="00831C23" w:rsidRDefault="00831C23" w:rsidP="00FA4E79">
            <w:pPr>
              <w:pStyle w:val="ListParagraph"/>
              <w:numPr>
                <w:ilvl w:val="0"/>
                <w:numId w:val="55"/>
              </w:numPr>
              <w:rPr>
                <w:color w:val="000000"/>
                <w:sz w:val="22"/>
                <w:szCs w:val="22"/>
                <w:lang w:val="en-GB" w:eastAsia="en-GB"/>
              </w:rPr>
            </w:pPr>
            <w:r w:rsidRPr="00831C23">
              <w:rPr>
                <w:color w:val="000000"/>
                <w:sz w:val="22"/>
                <w:szCs w:val="22"/>
                <w:lang w:val="en-GB" w:eastAsia="en-GB"/>
              </w:rPr>
              <w:t>повеже деловање природне селекције са настанком нових врста на примеру људске врсте;</w:t>
            </w:r>
          </w:p>
          <w:p w14:paraId="4253A6BB" w14:textId="6C3EAEDC" w:rsidR="00831C23" w:rsidRPr="00831C23" w:rsidRDefault="00831C23" w:rsidP="00FA4E7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sr-Cyrl-CS"/>
              </w:rPr>
            </w:pPr>
            <w:r w:rsidRPr="00831C23">
              <w:rPr>
                <w:color w:val="000000"/>
                <w:sz w:val="22"/>
                <w:szCs w:val="22"/>
                <w:lang w:val="en-GB" w:eastAsia="en-GB"/>
              </w:rPr>
              <w:t>илуструје примерима утицај срединских, генетичких и култу</w:t>
            </w:r>
            <w:r>
              <w:rPr>
                <w:color w:val="000000"/>
                <w:sz w:val="22"/>
                <w:szCs w:val="22"/>
                <w:lang w:val="en-GB" w:eastAsia="en-GB"/>
              </w:rPr>
              <w:t>рних чинилаца на еволуцију људи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3E1C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BCB7A69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0823D781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620F1CAB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8CBBDC9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6EA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23420241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365D49E3" w14:textId="77777777" w:rsidR="00831C23" w:rsidRPr="00831C23" w:rsidRDefault="00831C23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визуелно-демонстрациона</w:t>
            </w:r>
          </w:p>
          <w:p w14:paraId="33E84DE0" w14:textId="77777777" w:rsidR="00831C23" w:rsidRPr="00831C23" w:rsidRDefault="00831C23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005DFE" w14:textId="77777777" w:rsidR="00831C23" w:rsidRPr="00831C23" w:rsidRDefault="00831C23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CS"/>
              </w:rPr>
              <w:t>фебруар и март</w:t>
            </w:r>
          </w:p>
        </w:tc>
      </w:tr>
      <w:tr w:rsidR="00831C23" w:rsidRPr="00212EAC" w14:paraId="1DFFDAF8" w14:textId="77777777" w:rsidTr="0009485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548235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1407B6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78D6D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D7BEF7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C5EC1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31C23" w:rsidRPr="00212EAC" w14:paraId="50F7033A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802C0A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267490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52BF1D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5E7A6651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18B426C4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14:paraId="523FFD60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  <w:p w14:paraId="0E8A5139" w14:textId="77777777" w:rsidR="00831C23" w:rsidRDefault="00831C23" w:rsidP="0009485D">
            <w:pPr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  <w:p w14:paraId="594DA275" w14:textId="77777777" w:rsidR="00923FBC" w:rsidRDefault="00923FBC" w:rsidP="0009485D">
            <w:pPr>
              <w:rPr>
                <w:rFonts w:ascii="Times New Roman" w:hAnsi="Times New Roman" w:cs="Times New Roman"/>
                <w:lang w:val="sr-Cyrl-CS"/>
              </w:rPr>
            </w:pPr>
          </w:p>
          <w:p w14:paraId="5FF7E2BF" w14:textId="77777777" w:rsidR="00923FBC" w:rsidRDefault="00923FBC" w:rsidP="0009485D">
            <w:pPr>
              <w:rPr>
                <w:rFonts w:ascii="Times New Roman" w:hAnsi="Times New Roman" w:cs="Times New Roman"/>
                <w:lang w:val="sr-Cyrl-CS"/>
              </w:rPr>
            </w:pPr>
          </w:p>
          <w:p w14:paraId="7BE83359" w14:textId="7A8FD7C5" w:rsidR="00923FBC" w:rsidRPr="00831C23" w:rsidRDefault="00923FBC" w:rsidP="000948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06D79E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Са знањима из биологије из основне школе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F8A8CA9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142F514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0C0D742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14:paraId="210ED466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831C23" w:rsidRPr="00212EAC" w14:paraId="493CBB8B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43AE6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8743B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DC58F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D0BF0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1C23" w:rsidRPr="00212EAC" w14:paraId="7FCEBAD0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9B17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81CB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2AAD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CB1833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6C1ED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E7EE6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B2C103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A35BC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04599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4ED417B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F5E6C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0A3F526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D00B939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31C23" w:rsidRPr="00212EAC" w14:paraId="62B249EB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8E1A81C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FB1F66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Динамика људске популације и одрживи развој</w:t>
            </w:r>
          </w:p>
          <w:p w14:paraId="71EB72E6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0A3C80E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563EAD82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D9327C6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9EB6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Разумевање концепта одрживог развоја</w:t>
            </w:r>
          </w:p>
          <w:p w14:paraId="5BFA8668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Разумевање значаја различитих облика заштите и унапређивања животне средине</w:t>
            </w:r>
          </w:p>
          <w:p w14:paraId="350318E7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Постојање свести о последицама глобалних климатских промена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1695" w14:textId="77777777" w:rsidR="00831C23" w:rsidRPr="00637174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229A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4AE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7642" w14:textId="77777777" w:rsidR="00831C23" w:rsidRPr="00637174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AE19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D31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FCFE3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831C23" w:rsidRPr="00212EAC" w14:paraId="2DFD5C69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CA9B9A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C05DFB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E2238C" w14:textId="77777777" w:rsidR="00831C23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7F7AA8FE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Ученик ће бити у стању да: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B21149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4DDE7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5D0107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31C23" w:rsidRPr="00212EAC" w14:paraId="57ABB937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CEED27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6CD62B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2A20" w14:textId="77777777" w:rsidR="00831C23" w:rsidRPr="00831C23" w:rsidRDefault="00831C23" w:rsidP="00FA4E79">
            <w:pPr>
              <w:pStyle w:val="ListParagraph"/>
              <w:numPr>
                <w:ilvl w:val="0"/>
                <w:numId w:val="58"/>
              </w:numPr>
              <w:rPr>
                <w:color w:val="000000"/>
                <w:sz w:val="22"/>
                <w:szCs w:val="22"/>
                <w:lang w:val="en-GB" w:eastAsia="en-GB"/>
              </w:rPr>
            </w:pPr>
            <w:r w:rsidRPr="00831C23">
              <w:rPr>
                <w:color w:val="000000"/>
                <w:sz w:val="22"/>
                <w:szCs w:val="22"/>
                <w:lang w:val="en-GB" w:eastAsia="en-GB"/>
              </w:rPr>
              <w:t>доведе у везу промене начина живота људи током историје са динамиком људске популације данас и принципима одрживог развоја;</w:t>
            </w:r>
          </w:p>
          <w:p w14:paraId="089A0D3B" w14:textId="77777777" w:rsidR="00831C23" w:rsidRPr="00831C23" w:rsidRDefault="00831C23" w:rsidP="00FA4E79">
            <w:pPr>
              <w:pStyle w:val="ListParagraph"/>
              <w:numPr>
                <w:ilvl w:val="0"/>
                <w:numId w:val="58"/>
              </w:numPr>
              <w:rPr>
                <w:color w:val="000000"/>
                <w:sz w:val="22"/>
                <w:szCs w:val="22"/>
                <w:lang w:val="en-GB" w:eastAsia="en-GB"/>
              </w:rPr>
            </w:pPr>
            <w:r w:rsidRPr="00831C23">
              <w:rPr>
                <w:color w:val="000000"/>
                <w:sz w:val="22"/>
                <w:szCs w:val="22"/>
                <w:lang w:val="en-GB" w:eastAsia="en-GB"/>
              </w:rPr>
              <w:t>повеже глобалне последице нарушавања животне средине са међусобним утицајима екосистема преко биогеохемијских циклуса;</w:t>
            </w:r>
          </w:p>
          <w:p w14:paraId="18FA50CD" w14:textId="77777777" w:rsidR="00831C23" w:rsidRPr="00831C23" w:rsidRDefault="00831C23" w:rsidP="00FA4E79">
            <w:pPr>
              <w:pStyle w:val="ListParagraph"/>
              <w:numPr>
                <w:ilvl w:val="0"/>
                <w:numId w:val="58"/>
              </w:numPr>
              <w:rPr>
                <w:color w:val="000000"/>
                <w:sz w:val="22"/>
                <w:szCs w:val="22"/>
                <w:lang w:val="en-GB" w:eastAsia="en-GB"/>
              </w:rPr>
            </w:pPr>
            <w:r w:rsidRPr="00831C23">
              <w:rPr>
                <w:color w:val="000000"/>
                <w:sz w:val="22"/>
                <w:szCs w:val="22"/>
                <w:lang w:val="en-GB" w:eastAsia="en-GB"/>
              </w:rPr>
              <w:t>повеже сопствене обрасце понашања са одрживим коришћењем природних ресурса и могућом улогом у нарушавању биодиверзитета;</w:t>
            </w:r>
          </w:p>
          <w:p w14:paraId="07AF00A2" w14:textId="77777777" w:rsidR="00831C23" w:rsidRPr="00923FBC" w:rsidRDefault="00831C23" w:rsidP="00FA4E79">
            <w:pPr>
              <w:pStyle w:val="ListParagraph"/>
              <w:numPr>
                <w:ilvl w:val="0"/>
                <w:numId w:val="58"/>
              </w:numPr>
              <w:rPr>
                <w:sz w:val="22"/>
                <w:szCs w:val="22"/>
                <w:lang w:val="sr-Cyrl-CS"/>
              </w:rPr>
            </w:pPr>
            <w:r w:rsidRPr="00831C23">
              <w:rPr>
                <w:color w:val="000000"/>
                <w:sz w:val="22"/>
                <w:szCs w:val="22"/>
                <w:lang w:val="en-GB" w:eastAsia="en-GB"/>
              </w:rPr>
              <w:t>учествује у заштити природе и биодиверзитета контролисаним коришћењем ресур</w:t>
            </w:r>
            <w:r>
              <w:rPr>
                <w:color w:val="000000"/>
                <w:sz w:val="22"/>
                <w:szCs w:val="22"/>
                <w:lang w:val="en-GB" w:eastAsia="en-GB"/>
              </w:rPr>
              <w:t>са и правилним одлагањем отпада</w:t>
            </w:r>
          </w:p>
          <w:p w14:paraId="4F35A0EC" w14:textId="77777777" w:rsidR="00923FBC" w:rsidRDefault="00923FBC" w:rsidP="00923FBC">
            <w:pPr>
              <w:rPr>
                <w:lang w:val="sr-Cyrl-CS"/>
              </w:rPr>
            </w:pPr>
          </w:p>
          <w:p w14:paraId="059D0903" w14:textId="0090D485" w:rsidR="00923FBC" w:rsidRPr="00923FBC" w:rsidRDefault="00923FBC" w:rsidP="00923FBC">
            <w:pPr>
              <w:rPr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7A06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3A93263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3CFEE3B2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1971F484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43BE1F0E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3147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55015EC9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309E37BC" w14:textId="77777777" w:rsidR="00831C23" w:rsidRPr="00831C23" w:rsidRDefault="00831C23" w:rsidP="00831C2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визуелно-демонстрациона</w:t>
            </w:r>
          </w:p>
          <w:p w14:paraId="40CD04A8" w14:textId="77777777" w:rsidR="00831C23" w:rsidRPr="00831C23" w:rsidRDefault="00831C23" w:rsidP="00831C2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388750" w14:textId="77777777" w:rsidR="00831C23" w:rsidRPr="00831C23" w:rsidRDefault="00831C23" w:rsidP="00831C2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CS"/>
              </w:rPr>
              <w:t>март, април, мај</w:t>
            </w:r>
          </w:p>
        </w:tc>
      </w:tr>
      <w:tr w:rsidR="00831C23" w:rsidRPr="00212EAC" w14:paraId="49BFD457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ED52D0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8EDB9E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8BFF28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C89BAB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08A572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31C23" w:rsidRPr="00212EAC" w14:paraId="1FA1D5C0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41E3D9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CED84A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4C94A2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2BEEC72C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025B9EEF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видео-бим</w:t>
            </w:r>
          </w:p>
          <w:p w14:paraId="0FECE6EE" w14:textId="77777777" w:rsidR="00831C23" w:rsidRPr="00831C23" w:rsidRDefault="00831C23" w:rsidP="0009485D">
            <w:pPr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640378" w14:textId="77777777" w:rsidR="00831C23" w:rsidRPr="00831C23" w:rsidRDefault="00831C23" w:rsidP="00831C2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Са знањима из биологије из основне школе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E5D641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5595646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F4FB364" w14:textId="77777777" w:rsidR="00831C23" w:rsidRPr="00831C23" w:rsidRDefault="00831C23" w:rsidP="00831C2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831C23" w:rsidRPr="00212EAC" w14:paraId="434F6A13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91F919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0DFF7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0E215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22E246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1C23" w:rsidRPr="00212EAC" w14:paraId="03F28284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4227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B78B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467C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91C79B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A366D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AE1927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07EA72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BA0C3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73EDC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176BE6B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373ECE9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154588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BD5CBA6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31C23" w:rsidRPr="00212EAC" w14:paraId="2F7F0837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85A1F3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A2B041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Организација тела и физиологија човека</w:t>
            </w:r>
          </w:p>
          <w:p w14:paraId="0A50AAAC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8A929A7" w14:textId="7DE4A06B" w:rsidR="00831C23" w:rsidRDefault="00831C23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5CAFAE81" w14:textId="77777777" w:rsidR="00831C23" w:rsidRDefault="00831C23" w:rsidP="0009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5AC6659A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8349D84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58B78E3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2A9958D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EDB0A15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41E8286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1821FAD" w14:textId="77777777" w:rsidR="00831C23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8061740" w14:textId="77777777" w:rsidR="00831C23" w:rsidRPr="00212EAC" w:rsidRDefault="00831C23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BF33" w14:textId="77777777" w:rsidR="00831C23" w:rsidRPr="00831C23" w:rsidRDefault="00831C23" w:rsidP="00831C2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Упознавање са основним фазама развића човека</w:t>
            </w:r>
          </w:p>
          <w:p w14:paraId="69D1F645" w14:textId="77777777" w:rsidR="00831C23" w:rsidRPr="00831C23" w:rsidRDefault="00831C23" w:rsidP="00831C2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Разумевање  физиолошких процеса у људском организму</w:t>
            </w:r>
          </w:p>
          <w:p w14:paraId="36E1A0BD" w14:textId="04339CA3" w:rsidR="00831C23" w:rsidRPr="00831C23" w:rsidRDefault="00831C23" w:rsidP="00923FB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23FBC">
              <w:rPr>
                <w:rFonts w:ascii="Times New Roman" w:eastAsia="Times New Roman" w:hAnsi="Times New Roman" w:cs="Times New Roman"/>
                <w:lang w:val="sr-Cyrl-CS"/>
              </w:rPr>
              <w:t>Разумевање последица различитих утицаја на здравље човека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4D2D" w14:textId="77777777" w:rsidR="00831C23" w:rsidRPr="00637174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7B03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D663" w14:textId="77777777" w:rsidR="00831C23" w:rsidRPr="00637174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8BE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D585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21A9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1D4222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831C23" w:rsidRPr="00212EAC" w14:paraId="07E75FA2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6AF51B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49DF75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0E4C65" w14:textId="77777777" w:rsidR="00831C23" w:rsidRDefault="00831C23" w:rsidP="00094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5D957DB4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045960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E5A2CD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4A34DAC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31C23" w:rsidRPr="00212EAC" w14:paraId="3F701215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4C85E7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B9C464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1BB3" w14:textId="77777777" w:rsidR="00831C23" w:rsidRPr="00831C23" w:rsidRDefault="00831C23" w:rsidP="00FA4E79">
            <w:pPr>
              <w:pStyle w:val="ListParagraph"/>
              <w:numPr>
                <w:ilvl w:val="0"/>
                <w:numId w:val="57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 w:rsidRPr="00831C23">
              <w:rPr>
                <w:color w:val="000000"/>
                <w:sz w:val="22"/>
                <w:szCs w:val="22"/>
                <w:lang w:val="sr-Cyrl-RS" w:eastAsia="en-GB"/>
              </w:rPr>
              <w:t>-</w:t>
            </w:r>
            <w:r w:rsidRPr="00831C23">
              <w:rPr>
                <w:color w:val="000000"/>
                <w:sz w:val="22"/>
                <w:szCs w:val="22"/>
                <w:lang w:val="en-GB" w:eastAsia="en-GB"/>
              </w:rPr>
              <w:t>идентификује фазе развића човека на слици или моделу;</w:t>
            </w:r>
          </w:p>
          <w:p w14:paraId="48238708" w14:textId="77777777" w:rsidR="00831C23" w:rsidRPr="00831C23" w:rsidRDefault="00831C23" w:rsidP="00FA4E79">
            <w:pPr>
              <w:pStyle w:val="ListParagraph"/>
              <w:numPr>
                <w:ilvl w:val="0"/>
                <w:numId w:val="57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 w:rsidRPr="00831C23">
              <w:rPr>
                <w:color w:val="000000"/>
                <w:sz w:val="22"/>
                <w:szCs w:val="22"/>
                <w:lang w:val="en-GB" w:eastAsia="en-GB"/>
              </w:rPr>
              <w:t>анализира функционалну повезаност органских система човека и њен значај за одржавање хомеостазе;</w:t>
            </w:r>
          </w:p>
          <w:p w14:paraId="1600120E" w14:textId="02DE9827" w:rsidR="00831C23" w:rsidRPr="00831C23" w:rsidRDefault="00831C23" w:rsidP="00FA4E79">
            <w:pPr>
              <w:pStyle w:val="ListParagraph"/>
              <w:numPr>
                <w:ilvl w:val="0"/>
                <w:numId w:val="57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 w:rsidRPr="00831C23">
              <w:rPr>
                <w:color w:val="000000"/>
                <w:sz w:val="22"/>
                <w:szCs w:val="22"/>
                <w:lang w:val="en-GB" w:eastAsia="en-GB"/>
              </w:rPr>
              <w:t>дискутује о важности одговорног односа пр</w:t>
            </w:r>
            <w:r>
              <w:rPr>
                <w:color w:val="000000"/>
                <w:sz w:val="22"/>
                <w:szCs w:val="22"/>
                <w:lang w:val="en-GB" w:eastAsia="en-GB"/>
              </w:rPr>
              <w:t>ема свом и здрављу других особа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55E4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6308C525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62801AEB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67959A96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15857F0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7E28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5D1EBAFE" w14:textId="77777777" w:rsidR="00831C23" w:rsidRPr="00831C23" w:rsidRDefault="00831C23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7EF882C7" w14:textId="77777777" w:rsidR="00831C23" w:rsidRPr="00831C23" w:rsidRDefault="00831C23" w:rsidP="00831C2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визуелно-демонстрациона</w:t>
            </w:r>
          </w:p>
          <w:p w14:paraId="1EBE0AB3" w14:textId="77777777" w:rsidR="00831C23" w:rsidRPr="00831C23" w:rsidRDefault="00831C23" w:rsidP="00831C2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AD38FC" w14:textId="77777777" w:rsidR="00831C23" w:rsidRPr="00831C23" w:rsidRDefault="00831C23" w:rsidP="00831C2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eastAsia="Times New Roman" w:hAnsi="Times New Roman" w:cs="Times New Roman"/>
                <w:lang w:val="sr-Cyrl-CS"/>
              </w:rPr>
              <w:t>мај и јун</w:t>
            </w:r>
          </w:p>
        </w:tc>
      </w:tr>
      <w:tr w:rsidR="00831C23" w:rsidRPr="00212EAC" w14:paraId="6A696FE2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729741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217A78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642FFA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915042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C09D90" w14:textId="77777777" w:rsidR="00831C23" w:rsidRPr="00212EAC" w:rsidRDefault="00831C23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31C23" w:rsidRPr="00212EAC" w14:paraId="449D08E7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F61162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05C61A" w14:textId="77777777" w:rsidR="00831C23" w:rsidRPr="00212EAC" w:rsidRDefault="00831C23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8DA3B2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0CCDABC0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49428E2F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14:paraId="19558C13" w14:textId="77777777" w:rsidR="00831C23" w:rsidRPr="00831C23" w:rsidRDefault="00831C23" w:rsidP="00831C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lastRenderedPageBreak/>
              <w:t>видео-бим</w:t>
            </w:r>
          </w:p>
          <w:p w14:paraId="01EB7711" w14:textId="77777777" w:rsidR="00831C23" w:rsidRPr="00831C23" w:rsidRDefault="00831C23" w:rsidP="00831C2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(анимације на интернету)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438990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lastRenderedPageBreak/>
              <w:t>Са знањима из биологије из основне школе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701309B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3B28C3D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53BAE982" w14:textId="77777777" w:rsidR="00831C23" w:rsidRPr="00831C23" w:rsidRDefault="00831C23" w:rsidP="00831C2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1C23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</w:tc>
      </w:tr>
    </w:tbl>
    <w:p w14:paraId="3CAC8159" w14:textId="77777777" w:rsidR="00831C23" w:rsidRDefault="00831C23" w:rsidP="006378D5"/>
    <w:p w14:paraId="63E11C1C" w14:textId="1FE4E780" w:rsidR="006378D5" w:rsidRDefault="006378D5" w:rsidP="006378D5"/>
    <w:p w14:paraId="2B91DF1C" w14:textId="10864592" w:rsidR="00A83BA3" w:rsidRDefault="00A83BA3" w:rsidP="006378D5"/>
    <w:p w14:paraId="0A279988" w14:textId="3FA92E73" w:rsidR="00FF716F" w:rsidRDefault="00FF716F" w:rsidP="006378D5"/>
    <w:p w14:paraId="5867DAAD" w14:textId="77777777" w:rsidR="00FF716F" w:rsidRDefault="00FF716F" w:rsidP="006378D5"/>
    <w:tbl>
      <w:tblPr>
        <w:tblW w:w="1499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0"/>
        <w:gridCol w:w="2290"/>
        <w:gridCol w:w="1482"/>
        <w:gridCol w:w="1475"/>
        <w:gridCol w:w="61"/>
        <w:gridCol w:w="288"/>
        <w:gridCol w:w="63"/>
        <w:gridCol w:w="176"/>
        <w:gridCol w:w="470"/>
        <w:gridCol w:w="127"/>
        <w:gridCol w:w="227"/>
        <w:gridCol w:w="191"/>
        <w:gridCol w:w="45"/>
        <w:gridCol w:w="236"/>
        <w:gridCol w:w="392"/>
        <w:gridCol w:w="478"/>
        <w:gridCol w:w="236"/>
        <w:gridCol w:w="474"/>
        <w:gridCol w:w="403"/>
        <w:gridCol w:w="178"/>
        <w:gridCol w:w="102"/>
        <w:gridCol w:w="84"/>
        <w:gridCol w:w="359"/>
        <w:gridCol w:w="577"/>
        <w:gridCol w:w="359"/>
        <w:gridCol w:w="747"/>
        <w:gridCol w:w="20"/>
        <w:gridCol w:w="333"/>
        <w:gridCol w:w="26"/>
        <w:gridCol w:w="202"/>
        <w:gridCol w:w="347"/>
        <w:gridCol w:w="359"/>
        <w:gridCol w:w="1564"/>
      </w:tblGrid>
      <w:tr w:rsidR="00A83BA3" w:rsidRPr="00A83BA3" w14:paraId="408FB222" w14:textId="77777777" w:rsidTr="00A83BA3">
        <w:trPr>
          <w:gridAfter w:val="3"/>
          <w:wAfter w:w="2270" w:type="dxa"/>
        </w:trPr>
        <w:tc>
          <w:tcPr>
            <w:tcW w:w="4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510AB73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Образовни профил</w:t>
            </w:r>
          </w:p>
        </w:tc>
        <w:tc>
          <w:tcPr>
            <w:tcW w:w="832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E6399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Комерцијалиста</w:t>
            </w:r>
          </w:p>
        </w:tc>
      </w:tr>
      <w:tr w:rsidR="00A83BA3" w:rsidRPr="00A83BA3" w14:paraId="4BE0F275" w14:textId="77777777" w:rsidTr="00A83BA3">
        <w:trPr>
          <w:gridAfter w:val="3"/>
          <w:wAfter w:w="2270" w:type="dxa"/>
        </w:trPr>
        <w:tc>
          <w:tcPr>
            <w:tcW w:w="4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3B19C1D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32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EF59A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Немачки језик</w:t>
            </w:r>
          </w:p>
        </w:tc>
      </w:tr>
      <w:tr w:rsidR="00A83BA3" w:rsidRPr="00A83BA3" w14:paraId="69654776" w14:textId="77777777" w:rsidTr="00A83BA3">
        <w:trPr>
          <w:gridAfter w:val="3"/>
          <w:wAfter w:w="2270" w:type="dxa"/>
        </w:trPr>
        <w:tc>
          <w:tcPr>
            <w:tcW w:w="4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FC2405C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32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BB256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Први</w:t>
            </w:r>
          </w:p>
        </w:tc>
      </w:tr>
      <w:tr w:rsidR="00A83BA3" w:rsidRPr="00A83BA3" w14:paraId="20337185" w14:textId="77777777" w:rsidTr="00A83BA3">
        <w:trPr>
          <w:gridAfter w:val="3"/>
          <w:wAfter w:w="2270" w:type="dxa"/>
        </w:trPr>
        <w:tc>
          <w:tcPr>
            <w:tcW w:w="4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D7358E0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32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56F80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A83BA3" w:rsidRPr="00A83BA3" w14:paraId="31C2225C" w14:textId="77777777" w:rsidTr="00A83BA3">
        <w:trPr>
          <w:gridAfter w:val="3"/>
          <w:wAfter w:w="2270" w:type="dxa"/>
        </w:trPr>
        <w:tc>
          <w:tcPr>
            <w:tcW w:w="4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096C412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32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CCEB0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3BA3" w:rsidRPr="00A83BA3" w14:paraId="444FC48B" w14:textId="77777777" w:rsidTr="00A83BA3">
        <w:trPr>
          <w:gridAfter w:val="3"/>
          <w:wAfter w:w="2270" w:type="dxa"/>
        </w:trPr>
        <w:tc>
          <w:tcPr>
            <w:tcW w:w="4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FACF6E3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32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87002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color w:val="081735"/>
                <w:sz w:val="24"/>
                <w:szCs w:val="24"/>
                <w:shd w:val="clear" w:color="auto" w:fill="F8F9FA"/>
              </w:rPr>
              <w:t xml:space="preserve">Ideen A1, Kursbuch, Hueber Verlag, 2012, </w:t>
            </w: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3DB4D8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color w:val="081735"/>
                <w:sz w:val="24"/>
                <w:szCs w:val="24"/>
                <w:shd w:val="clear" w:color="auto" w:fill="F8F9FA"/>
              </w:rPr>
              <w:t>Ideen A1, Arbeitsbuch,  Hueber Verlag, 2012</w:t>
            </w: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 xml:space="preserve"> речници,енциклопедије,интернет</w:t>
            </w:r>
          </w:p>
        </w:tc>
      </w:tr>
      <w:tr w:rsidR="00A83BA3" w:rsidRPr="00A83BA3" w14:paraId="3A61B930" w14:textId="77777777" w:rsidTr="00A83BA3">
        <w:trPr>
          <w:gridAfter w:val="3"/>
          <w:wAfter w:w="2270" w:type="dxa"/>
        </w:trPr>
        <w:tc>
          <w:tcPr>
            <w:tcW w:w="12721" w:type="dxa"/>
            <w:gridSpan w:val="3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33EEEC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BA3" w:rsidRPr="00A83BA3" w14:paraId="4818FC77" w14:textId="77777777" w:rsidTr="00A83BA3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0A3E0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FA795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54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0E06E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3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2B8EF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A83BA3" w:rsidRPr="00A83BA3" w14:paraId="17134102" w14:textId="77777777" w:rsidTr="00A83BA3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9A2D70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CDCAC0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E7EFE7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EB798E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A2E56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4839D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E01CF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C3EF3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BC253B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3ED40FE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E3341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A51BB02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3C800A2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A83BA3" w:rsidRPr="00A83BA3" w14:paraId="3B6C8C43" w14:textId="77777777" w:rsidTr="00A83BA3">
        <w:trPr>
          <w:trHeight w:val="784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A957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509D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B360FE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Човек и друштво</w:t>
            </w:r>
          </w:p>
          <w:p w14:paraId="240E1B38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6F61B" w14:textId="77777777" w:rsidR="00A83BA3" w:rsidRPr="00A83BA3" w:rsidRDefault="00A83BA3" w:rsidP="00FA4E79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провера нивоа знања</w:t>
            </w:r>
          </w:p>
          <w:p w14:paraId="738C3D93" w14:textId="77777777" w:rsidR="00A83BA3" w:rsidRPr="00A83BA3" w:rsidRDefault="00A83BA3" w:rsidP="00FA4E79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понављање правила читања и писања</w:t>
            </w:r>
          </w:p>
          <w:p w14:paraId="66233373" w14:textId="77777777" w:rsidR="00A83BA3" w:rsidRPr="00A83BA3" w:rsidRDefault="00A83BA3" w:rsidP="00FA4E79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проширивање вокабулара везаног за школу</w:t>
            </w:r>
          </w:p>
          <w:p w14:paraId="6F79B723" w14:textId="77777777" w:rsidR="00A83BA3" w:rsidRPr="00A83BA3" w:rsidRDefault="00A83BA3" w:rsidP="00FA4E79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усвајање грађења и употребе презента</w:t>
            </w:r>
          </w:p>
          <w:p w14:paraId="2B73BD4A" w14:textId="77777777" w:rsidR="00A83BA3" w:rsidRPr="00A83BA3" w:rsidRDefault="00A83BA3" w:rsidP="00FA4E79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усвајање и увежбавање бројева</w:t>
            </w:r>
          </w:p>
          <w:p w14:paraId="13A9A278" w14:textId="76F8351A" w:rsidR="00A83BA3" w:rsidRPr="00A83BA3" w:rsidRDefault="00A83BA3" w:rsidP="00FA4E79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усвајање и увежбавање постављања питања</w:t>
            </w:r>
          </w:p>
        </w:tc>
        <w:tc>
          <w:tcPr>
            <w:tcW w:w="1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8E50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28029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B6A5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BE725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583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85E32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275C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3BA3" w:rsidRPr="00A83BA3" w14:paraId="695B1D4A" w14:textId="77777777" w:rsidTr="00A83BA3">
        <w:trPr>
          <w:trHeight w:val="158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B8AF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0351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251BAA" w14:textId="77777777" w:rsid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6C9309EC" w14:textId="0F5D0212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F0983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0C955B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CA84F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A83BA3" w:rsidRPr="00A83BA3" w14:paraId="0F972E3B" w14:textId="77777777" w:rsidTr="00A83BA3">
        <w:trPr>
          <w:trHeight w:val="121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96F1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8D72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5057D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Ученик ће бити у стању да:</w:t>
            </w:r>
          </w:p>
          <w:p w14:paraId="7880534A" w14:textId="77777777" w:rsidR="00A83BA3" w:rsidRPr="00A83BA3" w:rsidRDefault="00A83BA3" w:rsidP="00FA4E79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представи себе и друге</w:t>
            </w:r>
          </w:p>
          <w:p w14:paraId="6E0837A4" w14:textId="77777777" w:rsidR="00A83BA3" w:rsidRPr="00A83BA3" w:rsidRDefault="00A83BA3" w:rsidP="00FA4E79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правилно прочита и преведе познат текст</w:t>
            </w:r>
          </w:p>
          <w:p w14:paraId="4C4B6EDC" w14:textId="77777777" w:rsidR="00A83BA3" w:rsidRPr="00A83BA3" w:rsidRDefault="00A83BA3" w:rsidP="00FA4E79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говори о својој школи и разреду</w:t>
            </w:r>
          </w:p>
          <w:p w14:paraId="04E8D780" w14:textId="77777777" w:rsidR="00A83BA3" w:rsidRPr="00A83BA3" w:rsidRDefault="00A83BA3" w:rsidP="00FA4E79">
            <w:pPr>
              <w:numPr>
                <w:ilvl w:val="0"/>
                <w:numId w:val="65"/>
              </w:numPr>
              <w:spacing w:after="0" w:line="240" w:lineRule="auto"/>
              <w:ind w:left="154" w:hanging="154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поставља питања</w:t>
            </w:r>
          </w:p>
          <w:p w14:paraId="5C926541" w14:textId="221CB0DB" w:rsidR="00A83BA3" w:rsidRPr="00A83BA3" w:rsidRDefault="00A83BA3" w:rsidP="00FA4E79">
            <w:pPr>
              <w:numPr>
                <w:ilvl w:val="0"/>
                <w:numId w:val="65"/>
              </w:numPr>
              <w:spacing w:after="0" w:line="240" w:lineRule="auto"/>
              <w:ind w:hanging="154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правилно користи презент</w:t>
            </w:r>
          </w:p>
        </w:tc>
        <w:tc>
          <w:tcPr>
            <w:tcW w:w="21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364C6" w14:textId="77777777" w:rsidR="00A83BA3" w:rsidRPr="00A83BA3" w:rsidRDefault="00A83BA3" w:rsidP="00FA4E79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Фронтални</w:t>
            </w:r>
          </w:p>
          <w:p w14:paraId="6F7DEAED" w14:textId="77777777" w:rsidR="00A83BA3" w:rsidRPr="00A83BA3" w:rsidRDefault="00A83BA3" w:rsidP="00FA4E79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Индивидуални</w:t>
            </w:r>
          </w:p>
          <w:p w14:paraId="4CAA6E9F" w14:textId="77777777" w:rsidR="00A83BA3" w:rsidRPr="00A83BA3" w:rsidRDefault="00A83BA3" w:rsidP="00FA4E79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Раду пару</w:t>
            </w:r>
          </w:p>
          <w:p w14:paraId="4162B296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5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02C2" w14:textId="77777777" w:rsidR="00A83BA3" w:rsidRPr="00A83BA3" w:rsidRDefault="00A83BA3" w:rsidP="00FA4E79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6CEC" w14:textId="77777777" w:rsidR="00A83BA3" w:rsidRPr="00A83BA3" w:rsidRDefault="00A83BA3" w:rsidP="00FA4E79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Септембар</w:t>
            </w:r>
          </w:p>
          <w:p w14:paraId="5077662A" w14:textId="77777777" w:rsidR="00A83BA3" w:rsidRPr="00A83BA3" w:rsidRDefault="00A83BA3" w:rsidP="00FA4E79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Октобар</w:t>
            </w:r>
          </w:p>
        </w:tc>
      </w:tr>
      <w:tr w:rsidR="00A83BA3" w:rsidRPr="00A83BA3" w14:paraId="42D38BA6" w14:textId="77777777" w:rsidTr="00A83BA3">
        <w:trPr>
          <w:trHeight w:val="178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4029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3D9C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74765E9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6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1D661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0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E3A23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83BA3" w:rsidRPr="00A83BA3" w14:paraId="5C8E28EC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2D74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A649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34FC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Уџбеник</w:t>
            </w:r>
          </w:p>
          <w:p w14:paraId="08F661B2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Аудио-визуелна средства</w:t>
            </w:r>
          </w:p>
          <w:p w14:paraId="6F0E9B57" w14:textId="77777777" w:rsidR="00A83BA3" w:rsidRPr="00A83BA3" w:rsidRDefault="00A83BA3" w:rsidP="00A83BA3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42DB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6D9394E9" w14:textId="77777777" w:rsidR="00A83BA3" w:rsidRPr="00A83BA3" w:rsidRDefault="00A83BA3" w:rsidP="00FA4E79">
            <w:pPr>
              <w:numPr>
                <w:ilvl w:val="0"/>
                <w:numId w:val="67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  <w:color w:val="081735"/>
              </w:rPr>
            </w:pPr>
            <w:r w:rsidRPr="00A83BA3">
              <w:rPr>
                <w:rFonts w:ascii="Times New Roman" w:hAnsi="Times New Roman" w:cs="Times New Roman"/>
                <w:color w:val="081735"/>
              </w:rPr>
              <w:t>Енглески језик</w:t>
            </w:r>
          </w:p>
        </w:tc>
        <w:tc>
          <w:tcPr>
            <w:tcW w:w="50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A82D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0074B82B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Домаћи задаци</w:t>
            </w:r>
          </w:p>
          <w:p w14:paraId="177E1F94" w14:textId="10F5C7D0" w:rsidR="00A83BA3" w:rsidRPr="00A83BA3" w:rsidRDefault="00A83BA3" w:rsidP="00FF716F">
            <w:pPr>
              <w:numPr>
                <w:ilvl w:val="0"/>
                <w:numId w:val="69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</w:rPr>
            </w:pPr>
            <w:r w:rsidRPr="00FF716F">
              <w:rPr>
                <w:rFonts w:ascii="Times New Roman" w:hAnsi="Times New Roman" w:cs="Times New Roman"/>
              </w:rPr>
              <w:t>Тест</w:t>
            </w:r>
          </w:p>
        </w:tc>
      </w:tr>
      <w:tr w:rsidR="00A83BA3" w:rsidRPr="00A83BA3" w14:paraId="3E528828" w14:textId="77777777" w:rsidTr="00A83BA3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C4D81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A3A1C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36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81656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1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1CA0D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A83BA3" w:rsidRPr="00A83BA3" w14:paraId="4FC519D4" w14:textId="77777777" w:rsidTr="00A83BA3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3E47A3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4F21A4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CA59EE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E8F8F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A519F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E0FB15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0D27D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BF8EA6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D03ADE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596F11D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0C51FB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14B1BAB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0155B31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A83BA3" w:rsidRPr="00A83BA3" w14:paraId="094913E2" w14:textId="77777777" w:rsidTr="00A83BA3">
        <w:trPr>
          <w:trHeight w:val="784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BFFE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E60BE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324153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Србија и свет</w:t>
            </w:r>
          </w:p>
          <w:p w14:paraId="7800E0FE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0A9C53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C0E0C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проширивање вокабулара на дату тему</w:t>
            </w:r>
          </w:p>
          <w:p w14:paraId="2053996F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коришћење и разумевање властитих именица (људи и земаља)</w:t>
            </w:r>
          </w:p>
          <w:p w14:paraId="4231FE35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 xml:space="preserve"> усвајање чланова у номинативу</w:t>
            </w:r>
          </w:p>
          <w:p w14:paraId="6A8F6283" w14:textId="5955A5F6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усвајање негације са nicht</w:t>
            </w:r>
          </w:p>
        </w:tc>
        <w:tc>
          <w:tcPr>
            <w:tcW w:w="1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31E20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75FA1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C918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8EE59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C862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44EE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2E21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3BA3" w:rsidRPr="00A83BA3" w14:paraId="3759C143" w14:textId="77777777" w:rsidTr="00A83BA3">
        <w:trPr>
          <w:trHeight w:val="32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720F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82B0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70FABB" w14:textId="77777777" w:rsid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04A28098" w14:textId="5EF3B4EE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2BF4D9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7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5D1A6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CB8929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A83BA3" w:rsidRPr="00A83BA3" w14:paraId="0235D350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F93D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16118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69795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Ученик ће бити у стању да:</w:t>
            </w:r>
          </w:p>
          <w:p w14:paraId="0921FC02" w14:textId="77777777" w:rsidR="00A83BA3" w:rsidRPr="00A83BA3" w:rsidRDefault="00A83BA3" w:rsidP="00FA4E79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препознаје називе градова, земаља и језика и користи их успешно</w:t>
            </w:r>
          </w:p>
          <w:p w14:paraId="77CD9A23" w14:textId="77777777" w:rsidR="00A83BA3" w:rsidRPr="00A83BA3" w:rsidRDefault="00A83BA3" w:rsidP="00FA4E79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 xml:space="preserve">  препознаје и користи чланове у номинативу </w:t>
            </w:r>
          </w:p>
          <w:p w14:paraId="64AEF55D" w14:textId="698E269A" w:rsidR="00A83BA3" w:rsidRPr="00A83BA3" w:rsidRDefault="00A83BA3" w:rsidP="00FA4E79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 xml:space="preserve"> препознаје и користи негације са nicht</w:t>
            </w:r>
          </w:p>
        </w:tc>
        <w:tc>
          <w:tcPr>
            <w:tcW w:w="24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DE55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Фронтални</w:t>
            </w:r>
          </w:p>
          <w:p w14:paraId="73E92BC8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Индивидуални</w:t>
            </w:r>
          </w:p>
          <w:p w14:paraId="53418DBE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Рад у пару</w:t>
            </w:r>
          </w:p>
          <w:p w14:paraId="14E7960E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7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5D5F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EC785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Октобар</w:t>
            </w:r>
          </w:p>
          <w:p w14:paraId="07A93A7F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Новембар</w:t>
            </w:r>
          </w:p>
        </w:tc>
      </w:tr>
      <w:tr w:rsidR="00A83BA3" w:rsidRPr="00A83BA3" w14:paraId="0919B2C8" w14:textId="77777777" w:rsidTr="00A83BA3">
        <w:trPr>
          <w:trHeight w:val="38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47E0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55D7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EBCE15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4DBF3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2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AD8024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83BA3" w:rsidRPr="00A83BA3" w14:paraId="3AA036FE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63FF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F019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CD57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Уџбеник</w:t>
            </w:r>
          </w:p>
          <w:p w14:paraId="13416FC7" w14:textId="77777777" w:rsidR="00A83BA3" w:rsidRPr="00A83BA3" w:rsidRDefault="00A83BA3" w:rsidP="00FA4E79">
            <w:pPr>
              <w:numPr>
                <w:ilvl w:val="0"/>
                <w:numId w:val="67"/>
              </w:numPr>
              <w:spacing w:after="0" w:line="240" w:lineRule="auto"/>
              <w:ind w:left="154" w:hanging="154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5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F1B8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0B6B042D" w14:textId="77777777" w:rsidR="00A83BA3" w:rsidRPr="00A83BA3" w:rsidRDefault="00A83BA3" w:rsidP="00FA4E79">
            <w:pPr>
              <w:numPr>
                <w:ilvl w:val="0"/>
                <w:numId w:val="71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  <w:color w:val="081735"/>
              </w:rPr>
            </w:pPr>
          </w:p>
        </w:tc>
        <w:tc>
          <w:tcPr>
            <w:tcW w:w="52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EE24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4A3BB2F8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 xml:space="preserve">Домаћи задаци </w:t>
            </w:r>
          </w:p>
          <w:p w14:paraId="1275573B" w14:textId="2B682234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Писмени задатак</w:t>
            </w:r>
          </w:p>
        </w:tc>
      </w:tr>
      <w:tr w:rsidR="00A83BA3" w:rsidRPr="00A83BA3" w14:paraId="27E7C062" w14:textId="77777777" w:rsidTr="00A83BA3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6A8FD5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1CA4E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54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EE6F62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3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33D10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A83BA3" w:rsidRPr="00A83BA3" w14:paraId="11CE6A42" w14:textId="77777777" w:rsidTr="00A83BA3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CC2F38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3C32FD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7CDDDF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58575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1B83F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A1F39E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0BD54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01FFA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BA657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CD45DDB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214E2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AC140AE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2DB4AB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A83BA3" w:rsidRPr="00A83BA3" w14:paraId="5477DE78" w14:textId="77777777" w:rsidTr="00A83BA3">
        <w:trPr>
          <w:trHeight w:val="410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31A8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 xml:space="preserve">  3.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BF0A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Животни стил и здравље</w:t>
            </w:r>
          </w:p>
          <w:p w14:paraId="289DC7A3" w14:textId="5A00FA61" w:rsidR="00A83BA3" w:rsidRDefault="00A83BA3" w:rsidP="00A83BA3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924EDA" w14:textId="1BB518B2" w:rsidR="00A83BA3" w:rsidRDefault="00A83BA3" w:rsidP="00A83BA3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812C4D" w14:textId="77777777" w:rsidR="00A83BA3" w:rsidRPr="00A83BA3" w:rsidRDefault="00A83BA3" w:rsidP="00A83BA3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D3677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F3E15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усвајање вокабулара на дату тему</w:t>
            </w:r>
          </w:p>
          <w:p w14:paraId="464D9713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увежбавање разумевања слушањем</w:t>
            </w:r>
          </w:p>
          <w:p w14:paraId="29A99FE0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 xml:space="preserve"> коришћење присвојних заменица и присвојног генитива</w:t>
            </w:r>
          </w:p>
        </w:tc>
        <w:tc>
          <w:tcPr>
            <w:tcW w:w="1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72465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C3697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74174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6F010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43F19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57F24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B78D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3BA3" w:rsidRPr="00A83BA3" w14:paraId="6BB20972" w14:textId="77777777" w:rsidTr="00A83BA3">
        <w:trPr>
          <w:trHeight w:val="32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7FEE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9B3C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D80DE6" w14:textId="77777777" w:rsid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6BB63B77" w14:textId="558ED040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142902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7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76176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6CB6E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A83BA3" w:rsidRPr="00A83BA3" w14:paraId="1C26E8E0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3D79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0388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43134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Ученик ће бити у стању да:</w:t>
            </w:r>
          </w:p>
          <w:p w14:paraId="1F706598" w14:textId="77777777" w:rsidR="00A83BA3" w:rsidRPr="00A83BA3" w:rsidRDefault="00A83BA3" w:rsidP="00FA4E79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препознаје називе спортова и игара</w:t>
            </w:r>
          </w:p>
          <w:p w14:paraId="35F6398F" w14:textId="77777777" w:rsidR="00A83BA3" w:rsidRPr="00A83BA3" w:rsidRDefault="00A83BA3" w:rsidP="00FA4E79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изражава допадања и недопадања</w:t>
            </w:r>
          </w:p>
          <w:p w14:paraId="370FCB68" w14:textId="64646161" w:rsidR="00A83BA3" w:rsidRPr="00A83BA3" w:rsidRDefault="00A83BA3" w:rsidP="00FA4E79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користи правилно присвојне заменице и присвојни генитив</w:t>
            </w:r>
          </w:p>
        </w:tc>
        <w:tc>
          <w:tcPr>
            <w:tcW w:w="24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B1B96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Фронтални</w:t>
            </w:r>
          </w:p>
          <w:p w14:paraId="035E3C49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Индивидуални</w:t>
            </w:r>
          </w:p>
          <w:p w14:paraId="513B7A7C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Рад у пару</w:t>
            </w:r>
          </w:p>
          <w:p w14:paraId="71D6C933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7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A7C8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800A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Новембар</w:t>
            </w:r>
          </w:p>
          <w:p w14:paraId="6342FE69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Децембар</w:t>
            </w:r>
          </w:p>
        </w:tc>
      </w:tr>
      <w:tr w:rsidR="00A83BA3" w:rsidRPr="00A83BA3" w14:paraId="4A385E6C" w14:textId="77777777" w:rsidTr="00A83BA3">
        <w:trPr>
          <w:trHeight w:val="38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8DFA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376ED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C64A6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20FEE6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2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DFA136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83BA3" w:rsidRPr="00A83BA3" w14:paraId="456D952A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2BD9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2323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C092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Уџбеник</w:t>
            </w:r>
          </w:p>
          <w:p w14:paraId="6386661F" w14:textId="77777777" w:rsidR="00A83BA3" w:rsidRPr="00A83BA3" w:rsidRDefault="00A83BA3" w:rsidP="00FA4E79">
            <w:pPr>
              <w:numPr>
                <w:ilvl w:val="0"/>
                <w:numId w:val="67"/>
              </w:numPr>
              <w:spacing w:after="0" w:line="240" w:lineRule="auto"/>
              <w:ind w:left="154" w:hanging="154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5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9F3C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03D190D3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Физичко васпитање</w:t>
            </w:r>
          </w:p>
          <w:p w14:paraId="19ADA1D5" w14:textId="77777777" w:rsidR="00A83BA3" w:rsidRPr="00A83BA3" w:rsidRDefault="00A83BA3" w:rsidP="00A83BA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81735"/>
              </w:rPr>
            </w:pPr>
          </w:p>
          <w:p w14:paraId="35261E2E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color w:val="081735"/>
              </w:rPr>
            </w:pPr>
          </w:p>
        </w:tc>
        <w:tc>
          <w:tcPr>
            <w:tcW w:w="52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8E39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56C87244" w14:textId="77777777" w:rsid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 xml:space="preserve">Домаћи задаци </w:t>
            </w:r>
          </w:p>
          <w:p w14:paraId="5E64869C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F36F724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0B7F3BB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0BFED9B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CB2BFC4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65EE16D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D3CED70" w14:textId="2DBC92F7" w:rsidR="00FF716F" w:rsidRPr="00A83BA3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3BA3" w:rsidRPr="00A83BA3" w14:paraId="29E5E4E4" w14:textId="77777777" w:rsidTr="00A83BA3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003DE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54ACD9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0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777F56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906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0EFBF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A83BA3" w:rsidRPr="00A83BA3" w14:paraId="63BF3062" w14:textId="77777777" w:rsidTr="00A83BA3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8AB958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BF55FDA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6B03D6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7F1A2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1C5736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9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4AA02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EF344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B6BEB9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BF9B24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6AFAF6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E9283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7B95E9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0D6E83B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A83BA3" w:rsidRPr="00A83BA3" w14:paraId="090F9676" w14:textId="77777777" w:rsidTr="00A83BA3">
        <w:trPr>
          <w:trHeight w:val="421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0EF2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 xml:space="preserve">  4.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309B" w14:textId="77777777" w:rsidR="00A83BA3" w:rsidRPr="00A83BA3" w:rsidRDefault="00A83BA3" w:rsidP="00A83BA3">
            <w:pPr>
              <w:spacing w:after="0" w:line="240" w:lineRule="auto"/>
              <w:ind w:left="-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678A38" w14:textId="77777777" w:rsidR="00A83BA3" w:rsidRPr="00A83BA3" w:rsidRDefault="00A83BA3" w:rsidP="00A83BA3">
            <w:pPr>
              <w:spacing w:after="0" w:line="240" w:lineRule="auto"/>
              <w:ind w:left="-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Култура и уметност</w:t>
            </w:r>
          </w:p>
          <w:p w14:paraId="032E4D01" w14:textId="77777777" w:rsidR="00A83BA3" w:rsidRPr="00A83BA3" w:rsidRDefault="00A83BA3" w:rsidP="00A83BA3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A6B79D" w14:textId="4DE6B1C5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ED7FA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усвајање вокабулара на дату тему</w:t>
            </w:r>
          </w:p>
          <w:p w14:paraId="051078C7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усвајање деклинације именица</w:t>
            </w:r>
          </w:p>
          <w:p w14:paraId="63F60D6F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провера разумевања читањем</w:t>
            </w:r>
          </w:p>
          <w:p w14:paraId="716E3C6E" w14:textId="77777777" w:rsidR="00A83BA3" w:rsidRPr="00A83BA3" w:rsidRDefault="00A83BA3" w:rsidP="00FA4E79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провера усвојености градива</w:t>
            </w:r>
          </w:p>
          <w:p w14:paraId="07A06C53" w14:textId="1AB892F8" w:rsidR="00A83BA3" w:rsidRPr="00A83BA3" w:rsidRDefault="00A83BA3" w:rsidP="00FA4E79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уочавање и усвајање множине именица</w:t>
            </w:r>
          </w:p>
        </w:tc>
        <w:tc>
          <w:tcPr>
            <w:tcW w:w="11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858F6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9A0AC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AF05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7FFB4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9484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7766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5613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3BA3" w:rsidRPr="00A83BA3" w14:paraId="5F09A2FD" w14:textId="77777777" w:rsidTr="00A83BA3">
        <w:trPr>
          <w:trHeight w:val="32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DCAC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87FB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B92FBA" w14:textId="77777777" w:rsid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07F66554" w14:textId="68435FA5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9A036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80B3D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80034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A83BA3" w:rsidRPr="00A83BA3" w14:paraId="0D29BA2A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9D9A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E0AF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854D9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Ученик ће бити у стању да:</w:t>
            </w:r>
          </w:p>
          <w:p w14:paraId="0ECBAFF3" w14:textId="77777777" w:rsidR="00A83BA3" w:rsidRPr="00A83BA3" w:rsidRDefault="00A83BA3" w:rsidP="00FA4E79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  <w:color w:val="000000"/>
              </w:rPr>
              <w:t>препознаје и користи вокабулар везан за тему</w:t>
            </w:r>
          </w:p>
          <w:p w14:paraId="3729A9B7" w14:textId="77777777" w:rsidR="00A83BA3" w:rsidRPr="00A83BA3" w:rsidRDefault="00A83BA3" w:rsidP="00FA4E79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разуме и користи множине именица на -en, e, -,-er,-s,( са прегласом и без)</w:t>
            </w:r>
          </w:p>
        </w:tc>
        <w:tc>
          <w:tcPr>
            <w:tcW w:w="24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90F2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Фронтални</w:t>
            </w:r>
          </w:p>
          <w:p w14:paraId="17A567FD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Индивидуални</w:t>
            </w:r>
          </w:p>
          <w:p w14:paraId="3F9300BE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Рад у пару</w:t>
            </w:r>
          </w:p>
          <w:p w14:paraId="05905CD5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08C3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C8DA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Децембар</w:t>
            </w:r>
          </w:p>
          <w:p w14:paraId="11882CE3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Јануар</w:t>
            </w:r>
          </w:p>
          <w:p w14:paraId="302EC434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Фебруар</w:t>
            </w:r>
          </w:p>
        </w:tc>
      </w:tr>
      <w:tr w:rsidR="00A83BA3" w:rsidRPr="00A83BA3" w14:paraId="6918C35B" w14:textId="77777777" w:rsidTr="00A83BA3">
        <w:trPr>
          <w:trHeight w:val="38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8460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034F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D1BC85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3A3DD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6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624C60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83BA3" w:rsidRPr="00A83BA3" w14:paraId="6707CC25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7B02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ECB8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2563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Уџбеник</w:t>
            </w:r>
          </w:p>
          <w:p w14:paraId="261F18F0" w14:textId="77777777" w:rsidR="00A83BA3" w:rsidRPr="00A83BA3" w:rsidRDefault="00A83BA3" w:rsidP="00FA4E79">
            <w:pPr>
              <w:numPr>
                <w:ilvl w:val="0"/>
                <w:numId w:val="67"/>
              </w:numPr>
              <w:spacing w:after="0" w:line="240" w:lineRule="auto"/>
              <w:ind w:left="154" w:hanging="154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4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7E17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044DF61A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Историја</w:t>
            </w:r>
          </w:p>
        </w:tc>
        <w:tc>
          <w:tcPr>
            <w:tcW w:w="56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EA55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5EB8A322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 xml:space="preserve">Домаћи задаци </w:t>
            </w:r>
          </w:p>
          <w:p w14:paraId="199D1072" w14:textId="77777777" w:rsid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Контролни задатак</w:t>
            </w:r>
          </w:p>
          <w:p w14:paraId="505B0E0C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DFD6275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F6D114D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BD78A1B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F16F329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32871C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C572A89" w14:textId="2299E1CA" w:rsidR="00FF716F" w:rsidRPr="00A83BA3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3BA3" w:rsidRPr="00A83BA3" w14:paraId="2BB860D0" w14:textId="77777777" w:rsidTr="00A83BA3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2F836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CFF536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36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FECB5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1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CBC7A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A83BA3" w:rsidRPr="00A83BA3" w14:paraId="453EFB9C" w14:textId="77777777" w:rsidTr="00A83BA3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66D60A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2E2C9B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71EA28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30F50B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35923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37456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6EA98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6A9ED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5BC50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50A2056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B6A120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3503ED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1888700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A83BA3" w:rsidRPr="00A83BA3" w14:paraId="0F7A627F" w14:textId="77777777" w:rsidTr="00A83BA3">
        <w:trPr>
          <w:trHeight w:val="784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7708F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 xml:space="preserve">  5.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CC1A" w14:textId="77777777" w:rsidR="00A83BA3" w:rsidRPr="00A83BA3" w:rsidRDefault="00A83BA3" w:rsidP="00A83BA3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63FD75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Животни стил  и здравље</w:t>
            </w:r>
          </w:p>
          <w:p w14:paraId="7EFF164A" w14:textId="77777777" w:rsidR="00A83BA3" w:rsidRPr="00A83BA3" w:rsidRDefault="00A83BA3" w:rsidP="00A83BA3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866480" w14:textId="3F8D28D2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A6C39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проширивање вокабулара везаног за храну</w:t>
            </w:r>
          </w:p>
          <w:p w14:paraId="44A6ABDC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усвајање правила грађења и увежбавање употребе јаких глагола</w:t>
            </w:r>
          </w:p>
          <w:p w14:paraId="30430CF4" w14:textId="2CE6DE5D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усвајање номинатива и акузатива</w:t>
            </w:r>
          </w:p>
        </w:tc>
        <w:tc>
          <w:tcPr>
            <w:tcW w:w="1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4BDB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EDD7D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3CD3D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 xml:space="preserve">           4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58C4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367F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774D2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98830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3BA3" w:rsidRPr="00A83BA3" w14:paraId="3D5CFC32" w14:textId="77777777" w:rsidTr="00A83BA3">
        <w:trPr>
          <w:trHeight w:val="32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596F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D31C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A7854C" w14:textId="77777777" w:rsid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425FC691" w14:textId="5B98B012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518A0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4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2846B2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2CD7B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A83BA3" w:rsidRPr="00A83BA3" w14:paraId="4AC834F6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ED4C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3C00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1991A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Ученик ће бити у стању да:</w:t>
            </w:r>
          </w:p>
          <w:p w14:paraId="726B50C3" w14:textId="77777777" w:rsidR="00A83BA3" w:rsidRPr="00A83BA3" w:rsidRDefault="00A83BA3" w:rsidP="00FA4E79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  <w:color w:val="000000"/>
              </w:rPr>
              <w:t>разговара о храни и прехрамбеним навикама</w:t>
            </w:r>
          </w:p>
          <w:p w14:paraId="1A062C46" w14:textId="77777777" w:rsidR="00A83BA3" w:rsidRPr="00A83BA3" w:rsidRDefault="00A83BA3" w:rsidP="00FA4E79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користи правилно јаке глаголе</w:t>
            </w:r>
          </w:p>
          <w:p w14:paraId="753C5CFE" w14:textId="083CAA48" w:rsidR="00A83BA3" w:rsidRPr="00A83BA3" w:rsidRDefault="00A83BA3" w:rsidP="00FA4E79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3BA3">
              <w:rPr>
                <w:rFonts w:ascii="Times New Roman" w:hAnsi="Times New Roman" w:cs="Times New Roman"/>
              </w:rPr>
              <w:t>користи правилно номинатив и акузатив</w:t>
            </w:r>
          </w:p>
        </w:tc>
        <w:tc>
          <w:tcPr>
            <w:tcW w:w="24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5FEE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Фронтални</w:t>
            </w:r>
          </w:p>
          <w:p w14:paraId="4D14F76A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Индивидуални</w:t>
            </w:r>
          </w:p>
          <w:p w14:paraId="38648210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Рад у пару</w:t>
            </w:r>
          </w:p>
          <w:p w14:paraId="2A8F1D1F" w14:textId="6BA7732D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Пленум</w:t>
            </w:r>
          </w:p>
          <w:p w14:paraId="4F5CE556" w14:textId="77777777" w:rsidR="00A83BA3" w:rsidRPr="00A83BA3" w:rsidRDefault="00A83BA3" w:rsidP="00A83BA3">
            <w:pPr>
              <w:spacing w:after="0" w:line="240" w:lineRule="auto"/>
              <w:ind w:left="170"/>
              <w:rPr>
                <w:rFonts w:ascii="Times New Roman" w:hAnsi="Times New Roman" w:cs="Times New Roman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F221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A652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Фебруар</w:t>
            </w:r>
          </w:p>
          <w:p w14:paraId="3AE05275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Март</w:t>
            </w:r>
          </w:p>
        </w:tc>
      </w:tr>
      <w:tr w:rsidR="00A83BA3" w:rsidRPr="00A83BA3" w14:paraId="11712E9B" w14:textId="77777777" w:rsidTr="00A83BA3">
        <w:trPr>
          <w:trHeight w:val="38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8EC4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E765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8AE0A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79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D8A9F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7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FDB0B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83BA3" w:rsidRPr="00A83BA3" w14:paraId="13A998EA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A6C8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2284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1651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Уџбеник</w:t>
            </w:r>
          </w:p>
          <w:p w14:paraId="6325FEA2" w14:textId="77777777" w:rsidR="00A83BA3" w:rsidRPr="00A83BA3" w:rsidRDefault="00A83BA3" w:rsidP="00FA4E79">
            <w:pPr>
              <w:numPr>
                <w:ilvl w:val="0"/>
                <w:numId w:val="67"/>
              </w:numPr>
              <w:spacing w:after="0" w:line="240" w:lineRule="auto"/>
              <w:ind w:left="154" w:hanging="154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79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8B8E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6744A658" w14:textId="77777777" w:rsidR="00A83BA3" w:rsidRPr="00A83BA3" w:rsidRDefault="00A83BA3" w:rsidP="00A83BA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81735"/>
              </w:rPr>
            </w:pPr>
          </w:p>
        </w:tc>
        <w:tc>
          <w:tcPr>
            <w:tcW w:w="497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5D0D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523D45BF" w14:textId="27C6819C" w:rsidR="00A83BA3" w:rsidRPr="00A83BA3" w:rsidRDefault="00A83BA3" w:rsidP="00FF716F">
            <w:pPr>
              <w:numPr>
                <w:ilvl w:val="0"/>
                <w:numId w:val="69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</w:rPr>
            </w:pPr>
            <w:r w:rsidRPr="00FF716F">
              <w:rPr>
                <w:rFonts w:ascii="Times New Roman" w:hAnsi="Times New Roman" w:cs="Times New Roman"/>
              </w:rPr>
              <w:t xml:space="preserve">Домаћи задаци </w:t>
            </w:r>
          </w:p>
        </w:tc>
      </w:tr>
      <w:tr w:rsidR="00A83BA3" w:rsidRPr="00A83BA3" w14:paraId="1CD12841" w14:textId="77777777" w:rsidTr="00A83BA3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5C0B64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2DF8F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54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B5A68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3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C3423E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A83BA3" w:rsidRPr="00A83BA3" w14:paraId="1C30014B" w14:textId="77777777" w:rsidTr="00A83BA3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021663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21A676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FBD62E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549054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31DCC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EEA3B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0B87E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68D239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55CED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6ECEAC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F83BA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3160BB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FCCBB0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A83BA3" w:rsidRPr="00A83BA3" w14:paraId="5619013D" w14:textId="77777777" w:rsidTr="00A83BA3">
        <w:trPr>
          <w:trHeight w:val="784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568F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B49E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8CF73A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Образовање и посао</w:t>
            </w:r>
          </w:p>
          <w:p w14:paraId="1EF54024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AC818A" w14:textId="11EAB81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25983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проширивање вокабулара везаног за тему</w:t>
            </w:r>
          </w:p>
          <w:p w14:paraId="0C60A9EB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уочавање разлике између датива и акузатива</w:t>
            </w:r>
          </w:p>
          <w:p w14:paraId="466ACD71" w14:textId="5A62217E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усвајање правила и увежбавање употребе предлога који иду са дативом и са акузативом</w:t>
            </w:r>
          </w:p>
        </w:tc>
        <w:tc>
          <w:tcPr>
            <w:tcW w:w="1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8359B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D2EB5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5C6D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943D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DBD3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FF250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FEE6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3BA3" w:rsidRPr="00A83BA3" w14:paraId="76DDF6FB" w14:textId="77777777" w:rsidTr="00A83BA3">
        <w:trPr>
          <w:trHeight w:val="158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60B2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56D9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A4785F" w14:textId="77777777" w:rsid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1FCB6F91" w14:textId="7D9E3000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83D202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1C89B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DD10E4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A83BA3" w:rsidRPr="00A83BA3" w14:paraId="1011404F" w14:textId="77777777" w:rsidTr="00A83BA3">
        <w:trPr>
          <w:trHeight w:val="121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8FAA3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1801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9C192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Ученик ће бити у стању да:</w:t>
            </w:r>
          </w:p>
          <w:p w14:paraId="2C33C466" w14:textId="77777777" w:rsidR="00A83BA3" w:rsidRPr="00A83BA3" w:rsidRDefault="00A83BA3" w:rsidP="00FA4E79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изражава емоције</w:t>
            </w:r>
          </w:p>
          <w:p w14:paraId="59024609" w14:textId="77777777" w:rsidR="00A83BA3" w:rsidRPr="00A83BA3" w:rsidRDefault="00A83BA3" w:rsidP="00FA4E79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даје предлог и договора сусрет</w:t>
            </w:r>
          </w:p>
          <w:p w14:paraId="0F1BC510" w14:textId="02B2E513" w:rsidR="00A83BA3" w:rsidRPr="00A83BA3" w:rsidRDefault="00A83BA3" w:rsidP="00FA4E79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препознаје и употребљава  предлоге који иду са дативом и са акузативом</w:t>
            </w:r>
          </w:p>
        </w:tc>
        <w:tc>
          <w:tcPr>
            <w:tcW w:w="21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3B1DB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Фронтални</w:t>
            </w:r>
          </w:p>
          <w:p w14:paraId="06AAFD7F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Индивидуални</w:t>
            </w:r>
          </w:p>
          <w:p w14:paraId="68CBA9EE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Рад у пару</w:t>
            </w:r>
          </w:p>
          <w:p w14:paraId="68430386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5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1361" w14:textId="77777777" w:rsidR="00A83BA3" w:rsidRPr="00A83BA3" w:rsidRDefault="00A83BA3" w:rsidP="00FA4E79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590F" w14:textId="77777777" w:rsidR="00A83BA3" w:rsidRPr="00A83BA3" w:rsidRDefault="00A83BA3" w:rsidP="00FA4E79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Март</w:t>
            </w:r>
          </w:p>
          <w:p w14:paraId="0E8C9927" w14:textId="77777777" w:rsidR="00A83BA3" w:rsidRPr="00A83BA3" w:rsidRDefault="00A83BA3" w:rsidP="00FA4E79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Април</w:t>
            </w:r>
          </w:p>
          <w:p w14:paraId="42DC14A8" w14:textId="77777777" w:rsidR="00A83BA3" w:rsidRPr="00A83BA3" w:rsidRDefault="00A83BA3" w:rsidP="00FA4E79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Мај</w:t>
            </w:r>
          </w:p>
        </w:tc>
      </w:tr>
      <w:tr w:rsidR="00A83BA3" w:rsidRPr="00A83BA3" w14:paraId="38FE476D" w14:textId="77777777" w:rsidTr="00A83BA3">
        <w:trPr>
          <w:trHeight w:val="178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D0EC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A662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C6BD5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6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5B943B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0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526BC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83BA3" w:rsidRPr="00A83BA3" w14:paraId="1964D3B6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0408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5BCE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D0D1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Уџбеник</w:t>
            </w:r>
          </w:p>
          <w:p w14:paraId="606FB9BD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Аудио-визуелна средства</w:t>
            </w:r>
          </w:p>
          <w:p w14:paraId="3935835E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82B7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1C8C90F5" w14:textId="77777777" w:rsidR="00A83BA3" w:rsidRPr="00A83BA3" w:rsidRDefault="00A83BA3" w:rsidP="00A83BA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81735"/>
              </w:rPr>
            </w:pPr>
          </w:p>
        </w:tc>
        <w:tc>
          <w:tcPr>
            <w:tcW w:w="50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BEC0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731FAAFB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Домаћи задаци</w:t>
            </w:r>
          </w:p>
          <w:p w14:paraId="20EF5A38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Писмени задатак</w:t>
            </w:r>
          </w:p>
        </w:tc>
      </w:tr>
      <w:tr w:rsidR="00A83BA3" w:rsidRPr="00A83BA3" w14:paraId="37578425" w14:textId="77777777" w:rsidTr="00A83BA3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1ABDE4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F3A65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36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40977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1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FF9DD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A83BA3" w:rsidRPr="00A83BA3" w14:paraId="44E16C8A" w14:textId="77777777" w:rsidTr="00A83BA3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755203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D81D60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BEBAF03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A5D65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1C8FA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C122B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5E714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2D32C6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01985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93D32B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CF87C5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39882FB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CE5BF1B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A83BA3" w:rsidRPr="00A83BA3" w14:paraId="6DE75FCD" w14:textId="77777777" w:rsidTr="00A83BA3">
        <w:trPr>
          <w:trHeight w:val="784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BC2F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 xml:space="preserve">  7.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90695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7E3BBF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Наука и техника</w:t>
            </w:r>
          </w:p>
          <w:p w14:paraId="65C70260" w14:textId="4C19DEA8" w:rsid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7FB138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546B7F" w14:textId="584420FC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CD7D4" w14:textId="694840C1" w:rsidR="00A83BA3" w:rsidRPr="00A83BA3" w:rsidRDefault="00A83BA3" w:rsidP="00FF716F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716F">
              <w:rPr>
                <w:rFonts w:ascii="Times New Roman" w:hAnsi="Times New Roman" w:cs="Times New Roman"/>
              </w:rPr>
              <w:t>Усвајање вокабулара везаног за стручне теме</w:t>
            </w:r>
          </w:p>
        </w:tc>
        <w:tc>
          <w:tcPr>
            <w:tcW w:w="1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0C10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CBD0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9DE7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8C816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0BEB2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0902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7DC3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3BA3" w:rsidRPr="00A83BA3" w14:paraId="7582EDDD" w14:textId="77777777" w:rsidTr="00A83BA3">
        <w:trPr>
          <w:trHeight w:val="32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1C0E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242B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39A64A" w14:textId="77777777" w:rsid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094072B8" w14:textId="1C5B00C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7DC24E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7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93EC6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E1CD04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A83BA3" w:rsidRPr="00A83BA3" w14:paraId="098A02E0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2834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228B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CE531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Ученик ће бити у стању да:</w:t>
            </w:r>
          </w:p>
          <w:p w14:paraId="6DA17991" w14:textId="77777777" w:rsidR="00A83BA3" w:rsidRPr="00A83BA3" w:rsidRDefault="00A83BA3" w:rsidP="00FA4E79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препозна и користи терминологију у вези компјутера на циљном језику</w:t>
            </w:r>
          </w:p>
        </w:tc>
        <w:tc>
          <w:tcPr>
            <w:tcW w:w="24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97C0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Фронтални</w:t>
            </w:r>
          </w:p>
          <w:p w14:paraId="2BE78621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Индивидуални</w:t>
            </w:r>
          </w:p>
          <w:p w14:paraId="6C11709C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Рад у пару</w:t>
            </w:r>
          </w:p>
          <w:p w14:paraId="23D5D7DA" w14:textId="37507322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7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93BF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E027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Мај</w:t>
            </w:r>
          </w:p>
        </w:tc>
      </w:tr>
      <w:tr w:rsidR="00A83BA3" w:rsidRPr="00A83BA3" w14:paraId="1D9ACB3E" w14:textId="77777777" w:rsidTr="00A83BA3">
        <w:trPr>
          <w:trHeight w:val="38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0287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69C88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5FDCAE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A1DFC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2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134DC2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83BA3" w:rsidRPr="00A83BA3" w14:paraId="3C596FC9" w14:textId="77777777" w:rsidTr="00A83BA3">
        <w:trPr>
          <w:trHeight w:val="822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3D31A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7486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F79F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Уџбеник</w:t>
            </w:r>
          </w:p>
          <w:p w14:paraId="0608586C" w14:textId="77777777" w:rsidR="00A83BA3" w:rsidRPr="00A83BA3" w:rsidRDefault="00A83BA3" w:rsidP="00FA4E79">
            <w:pPr>
              <w:numPr>
                <w:ilvl w:val="0"/>
                <w:numId w:val="67"/>
              </w:numPr>
              <w:spacing w:after="0" w:line="240" w:lineRule="auto"/>
              <w:ind w:left="154" w:hanging="154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5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C98E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49250768" w14:textId="77777777" w:rsidR="00A83BA3" w:rsidRPr="00A83BA3" w:rsidRDefault="00A83BA3" w:rsidP="00FA4E79">
            <w:pPr>
              <w:numPr>
                <w:ilvl w:val="0"/>
                <w:numId w:val="71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  <w:color w:val="081735"/>
              </w:rPr>
            </w:pPr>
            <w:r w:rsidRPr="00A83BA3">
              <w:rPr>
                <w:rFonts w:ascii="Times New Roman" w:hAnsi="Times New Roman" w:cs="Times New Roman"/>
                <w:color w:val="081735"/>
              </w:rPr>
              <w:t>Рачунарство и информатика</w:t>
            </w:r>
          </w:p>
        </w:tc>
        <w:tc>
          <w:tcPr>
            <w:tcW w:w="52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EAD0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6C5F658B" w14:textId="77777777" w:rsid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 xml:space="preserve">Домаћи задаци </w:t>
            </w:r>
          </w:p>
          <w:p w14:paraId="0E00D555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9B50D0B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D1F2B9" w14:textId="6D90446D" w:rsidR="00FF716F" w:rsidRPr="00A83BA3" w:rsidRDefault="00FF716F" w:rsidP="00FF7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3BA3" w:rsidRPr="00A83BA3" w14:paraId="6F7D46AC" w14:textId="77777777" w:rsidTr="00A83BA3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E223DE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AE60A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54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BE98F2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3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FE512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A83BA3" w:rsidRPr="00A83BA3" w14:paraId="4BA333AB" w14:textId="77777777" w:rsidTr="00A83BA3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0D2314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0793FF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C5A6C1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9B2389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AF2E7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974495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2ED36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7211D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23D1CE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B349E1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A25C94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BC693C0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7C1EFB7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A83BA3" w:rsidRPr="00A83BA3" w14:paraId="5524505C" w14:textId="77777777" w:rsidTr="00A83BA3">
        <w:trPr>
          <w:trHeight w:val="784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FCC3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 xml:space="preserve"> 8.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B649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3FC225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Медији и комуникациија</w:t>
            </w:r>
          </w:p>
          <w:p w14:paraId="0C07E50E" w14:textId="77777777" w:rsidR="00A83BA3" w:rsidRPr="00A83BA3" w:rsidRDefault="00A83BA3" w:rsidP="00A83BA3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10F79F" w14:textId="40C659AE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857E4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проширивање вокабулара на дату тему</w:t>
            </w:r>
          </w:p>
        </w:tc>
        <w:tc>
          <w:tcPr>
            <w:tcW w:w="1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0AA76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8222C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3B965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C0F2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D9B7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0FCD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0A630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3BA3" w:rsidRPr="00A83BA3" w14:paraId="38F0B61F" w14:textId="77777777" w:rsidTr="00A83BA3">
        <w:trPr>
          <w:trHeight w:val="32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B9DA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D7A2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2BE0DF" w14:textId="77777777" w:rsid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46AE2A02" w14:textId="74FF88B1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8E657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7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D879A6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BFBE34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A83BA3" w:rsidRPr="00A83BA3" w14:paraId="10A4F57C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785F4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8814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4812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Ученик ће бити у стању да:</w:t>
            </w:r>
          </w:p>
          <w:p w14:paraId="1DE0CE75" w14:textId="77777777" w:rsidR="00A83BA3" w:rsidRPr="00A83BA3" w:rsidRDefault="00A83BA3" w:rsidP="00FA4E79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опише особу из текста</w:t>
            </w:r>
          </w:p>
          <w:p w14:paraId="545D11E7" w14:textId="77777777" w:rsidR="00A83BA3" w:rsidRPr="00A83BA3" w:rsidRDefault="00A83BA3" w:rsidP="00FA4E79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каже своје мишљење о некоме, свет медија</w:t>
            </w:r>
          </w:p>
        </w:tc>
        <w:tc>
          <w:tcPr>
            <w:tcW w:w="24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BBFD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Фронтални</w:t>
            </w:r>
          </w:p>
          <w:p w14:paraId="2C2C900F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Индивидуални</w:t>
            </w:r>
          </w:p>
          <w:p w14:paraId="449F5D4D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Рад у пару</w:t>
            </w:r>
          </w:p>
          <w:p w14:paraId="30CB223F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7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AB77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7F99A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Мај</w:t>
            </w:r>
          </w:p>
          <w:p w14:paraId="638F6F12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Јун</w:t>
            </w:r>
          </w:p>
        </w:tc>
      </w:tr>
      <w:tr w:rsidR="00A83BA3" w:rsidRPr="00A83BA3" w14:paraId="6FBFD606" w14:textId="77777777" w:rsidTr="00A83BA3">
        <w:trPr>
          <w:trHeight w:val="38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57C3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92C8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CCCC4F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C6E1BE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2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CF175B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83BA3" w:rsidRPr="00A83BA3" w14:paraId="2B2E3EB0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8776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38746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2DE5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Уџбеник</w:t>
            </w:r>
          </w:p>
          <w:p w14:paraId="54227D23" w14:textId="77777777" w:rsidR="00A83BA3" w:rsidRPr="00A83BA3" w:rsidRDefault="00A83BA3" w:rsidP="00FA4E79">
            <w:pPr>
              <w:numPr>
                <w:ilvl w:val="0"/>
                <w:numId w:val="67"/>
              </w:numPr>
              <w:spacing w:after="0" w:line="240" w:lineRule="auto"/>
              <w:ind w:left="154" w:hanging="154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5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847A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69121136" w14:textId="77777777" w:rsidR="00A83BA3" w:rsidRPr="00A83BA3" w:rsidRDefault="00A83BA3" w:rsidP="00FA4E79">
            <w:pPr>
              <w:numPr>
                <w:ilvl w:val="0"/>
                <w:numId w:val="70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  <w:color w:val="081735"/>
              </w:rPr>
              <w:t xml:space="preserve">Енглески језик </w:t>
            </w:r>
          </w:p>
        </w:tc>
        <w:tc>
          <w:tcPr>
            <w:tcW w:w="52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B3D19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5AF60518" w14:textId="5376AB81" w:rsidR="00A83BA3" w:rsidRPr="00A83BA3" w:rsidRDefault="00A83BA3" w:rsidP="00FF716F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716F">
              <w:rPr>
                <w:rFonts w:ascii="Times New Roman" w:hAnsi="Times New Roman" w:cs="Times New Roman"/>
              </w:rPr>
              <w:t xml:space="preserve">Домаћи задаци </w:t>
            </w:r>
          </w:p>
        </w:tc>
      </w:tr>
      <w:tr w:rsidR="00A83BA3" w:rsidRPr="00A83BA3" w14:paraId="29088779" w14:textId="77777777" w:rsidTr="00A83BA3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27BF0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D84843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0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58E836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906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D15075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A83BA3" w:rsidRPr="00A83BA3" w14:paraId="64E75FDC" w14:textId="77777777" w:rsidTr="00A83BA3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42073F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1CD101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B8AFA64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B49ECE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3CFB75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9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87A14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43F318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D1BDC0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696D62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295FB0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CC1EC0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7C4721C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565A6527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A83BA3" w:rsidRPr="00A83BA3" w14:paraId="0B5901A8" w14:textId="77777777" w:rsidTr="00A83BA3">
        <w:trPr>
          <w:trHeight w:val="421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5AD5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 xml:space="preserve">  9.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640A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2C9220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Стручне теме</w:t>
            </w:r>
          </w:p>
          <w:p w14:paraId="14EE9BD6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E68BCE" w14:textId="36806094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793E0" w14:textId="77777777" w:rsidR="00A83BA3" w:rsidRDefault="00A83BA3" w:rsidP="00FA4E79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Усвајање вокабулара везаног за стручне теме</w:t>
            </w:r>
          </w:p>
          <w:p w14:paraId="2B493267" w14:textId="1418FCD1" w:rsidR="00A83BA3" w:rsidRPr="00A83BA3" w:rsidRDefault="00A83BA3" w:rsidP="00A83BA3">
            <w:pPr>
              <w:spacing w:after="0" w:line="240" w:lineRule="auto"/>
              <w:ind w:left="170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F515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F573B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2653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2200A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3DB6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5BC7D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CE3B9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3BA3" w:rsidRPr="00A83BA3" w14:paraId="67693493" w14:textId="77777777" w:rsidTr="00A83BA3">
        <w:trPr>
          <w:trHeight w:val="32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4E83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F88A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6F3675" w14:textId="77777777" w:rsid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0544B734" w14:textId="65D28CC4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2D510D" w14:textId="77777777" w:rsid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  <w:p w14:paraId="3834FD1D" w14:textId="080D2ABD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0B370F" w14:textId="77777777" w:rsid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  <w:p w14:paraId="63DF165A" w14:textId="048972F1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0F136B" w14:textId="77777777" w:rsid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  <w:p w14:paraId="00696C37" w14:textId="0E9E9D8E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3BA3" w:rsidRPr="00A83BA3" w14:paraId="272A4D79" w14:textId="77777777" w:rsidTr="0009485D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C6E4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F8BC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73152" w14:textId="77777777" w:rsidR="00A83BA3" w:rsidRP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Ученик ће бити у стању да:</w:t>
            </w:r>
          </w:p>
          <w:p w14:paraId="0F6093B1" w14:textId="77777777" w:rsidR="00A83BA3" w:rsidRDefault="00A83BA3" w:rsidP="00FA4E79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води комуникацију на циљном језику у области тема из струке</w:t>
            </w:r>
          </w:p>
          <w:p w14:paraId="64C8864B" w14:textId="77777777" w:rsidR="00A83BA3" w:rsidRDefault="00A83BA3" w:rsidP="00A83B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659DC7E" w14:textId="77777777" w:rsidR="00FF716F" w:rsidRDefault="00FF716F" w:rsidP="00A83B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A1BD547" w14:textId="7ADB7718" w:rsidR="00FF716F" w:rsidRPr="00A83BA3" w:rsidRDefault="00FF716F" w:rsidP="00A83B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3C46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Фронтални</w:t>
            </w:r>
          </w:p>
          <w:p w14:paraId="0CDF26B8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Индивидуални</w:t>
            </w:r>
          </w:p>
          <w:p w14:paraId="01585A3A" w14:textId="77777777" w:rsid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Рад у пару</w:t>
            </w:r>
          </w:p>
          <w:p w14:paraId="52909134" w14:textId="66D12A80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Пленум</w:t>
            </w:r>
          </w:p>
        </w:tc>
        <w:tc>
          <w:tcPr>
            <w:tcW w:w="2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5F98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вербално-текстуална</w:t>
            </w:r>
          </w:p>
        </w:tc>
        <w:tc>
          <w:tcPr>
            <w:tcW w:w="2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0CAE" w14:textId="77777777" w:rsidR="00A83BA3" w:rsidRPr="00A83BA3" w:rsidRDefault="00A83BA3" w:rsidP="00FA4E7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Јун</w:t>
            </w:r>
          </w:p>
        </w:tc>
      </w:tr>
      <w:tr w:rsidR="00A83BA3" w:rsidRPr="00A83BA3" w14:paraId="761E6D84" w14:textId="77777777" w:rsidTr="00A83BA3">
        <w:trPr>
          <w:trHeight w:val="386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E1C4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E8A0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7604CD1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1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6FD029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916D64" w14:textId="77777777" w:rsidR="00A83BA3" w:rsidRPr="00A83BA3" w:rsidRDefault="00A83BA3" w:rsidP="00A83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A3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83BA3" w:rsidRPr="00A83BA3" w14:paraId="4AD028C5" w14:textId="77777777" w:rsidTr="00A83BA3">
        <w:trPr>
          <w:trHeight w:val="784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5924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7B0A" w14:textId="77777777" w:rsidR="00A83BA3" w:rsidRPr="00A83BA3" w:rsidRDefault="00A83BA3" w:rsidP="00A83B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AFB" w14:textId="77777777" w:rsidR="00A83BA3" w:rsidRPr="00A83BA3" w:rsidRDefault="00A83BA3" w:rsidP="00FA4E79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Уџбеник</w:t>
            </w:r>
          </w:p>
          <w:p w14:paraId="3EF4DBB0" w14:textId="77777777" w:rsidR="00A83BA3" w:rsidRPr="00A83BA3" w:rsidRDefault="00A83BA3" w:rsidP="00FA4E79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Аудио-визуелна средства</w:t>
            </w:r>
          </w:p>
        </w:tc>
        <w:tc>
          <w:tcPr>
            <w:tcW w:w="31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B3DF" w14:textId="77777777" w:rsidR="00A83BA3" w:rsidRPr="00A83BA3" w:rsidRDefault="00A83BA3" w:rsidP="00FA4E79">
            <w:pPr>
              <w:numPr>
                <w:ilvl w:val="0"/>
                <w:numId w:val="70"/>
              </w:numPr>
              <w:spacing w:after="0" w:line="240" w:lineRule="auto"/>
              <w:ind w:left="182"/>
              <w:rPr>
                <w:rFonts w:ascii="Times New Roman" w:hAnsi="Times New Roman" w:cs="Times New Roman"/>
              </w:rPr>
            </w:pPr>
          </w:p>
        </w:tc>
        <w:tc>
          <w:tcPr>
            <w:tcW w:w="56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500C" w14:textId="77777777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Активност на часу (задаци отвореног и затвореног типа)</w:t>
            </w:r>
          </w:p>
          <w:p w14:paraId="0B9E575B" w14:textId="1F5D2323" w:rsidR="00A83BA3" w:rsidRPr="00A83BA3" w:rsidRDefault="00A83BA3" w:rsidP="00FA4E79">
            <w:pPr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3BA3">
              <w:rPr>
                <w:rFonts w:ascii="Times New Roman" w:hAnsi="Times New Roman" w:cs="Times New Roman"/>
              </w:rPr>
              <w:t>Домаћи задаци</w:t>
            </w:r>
          </w:p>
          <w:p w14:paraId="5489F02F" w14:textId="77777777" w:rsidR="00A83BA3" w:rsidRPr="00A83BA3" w:rsidRDefault="00A83BA3" w:rsidP="00A83BA3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0B916A80" w14:textId="77777777" w:rsidR="008841B2" w:rsidRDefault="008841B2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79D1E2F2" w14:textId="16958E3E" w:rsidR="008841B2" w:rsidRDefault="008841B2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027E9A26" w14:textId="7843BAE2" w:rsidR="008841B2" w:rsidRDefault="008841B2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3B05C0B3" w14:textId="77777777" w:rsidR="008841B2" w:rsidRDefault="008841B2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8841B2" w:rsidRPr="006F47FB" w14:paraId="7321162E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645B76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B72E" w14:textId="77777777" w:rsidR="008841B2" w:rsidRPr="00A0288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A0288C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8841B2" w:rsidRPr="006F47FB" w14:paraId="04C1FBD2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5CE4F0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B045" w14:textId="77777777" w:rsidR="008841B2" w:rsidRPr="00A0288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A0288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Француски језик</w:t>
            </w:r>
          </w:p>
        </w:tc>
      </w:tr>
      <w:tr w:rsidR="008841B2" w:rsidRPr="006F47FB" w14:paraId="36560BC3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E655F9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EB27" w14:textId="77777777" w:rsidR="008841B2" w:rsidRPr="00A0288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A0288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Први разред</w:t>
            </w:r>
          </w:p>
        </w:tc>
      </w:tr>
      <w:tr w:rsidR="008841B2" w:rsidRPr="006F47FB" w14:paraId="58ED3272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0E1474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6D1A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74</w:t>
            </w:r>
          </w:p>
        </w:tc>
      </w:tr>
      <w:tr w:rsidR="008841B2" w:rsidRPr="006F47FB" w14:paraId="2E69C6A1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B51B8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E068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2</w:t>
            </w:r>
          </w:p>
        </w:tc>
      </w:tr>
      <w:tr w:rsidR="008841B2" w:rsidRPr="000E590F" w14:paraId="273AD43B" w14:textId="77777777" w:rsidTr="0009485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2AF5E7F4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D050D6" w14:textId="77777777" w:rsidR="008841B2" w:rsidRDefault="008841B2" w:rsidP="000948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#La classe A2, Sophie Bruzy Todd, Cédric Via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l, CLE International, 2018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</w:p>
          <w:p w14:paraId="70B9E95F" w14:textId="77777777" w:rsidR="008841B2" w:rsidRPr="0041092A" w:rsidRDefault="008841B2" w:rsidP="000948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Cahier d’activités, Larousse dictionnaire, Интернет</w:t>
            </w:r>
          </w:p>
        </w:tc>
      </w:tr>
      <w:tr w:rsidR="008841B2" w:rsidRPr="000E590F" w14:paraId="0CBD4C1D" w14:textId="77777777" w:rsidTr="0009485D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EC9282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8841B2" w:rsidRPr="006F47FB" w14:paraId="1BFE345D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1DA19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CC17E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BD1BA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D9EA4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41B2" w:rsidRPr="006F47FB" w14:paraId="6C506B6A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8398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0D59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F2D7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50F4F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D2F09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65900D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54147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A21FF3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B09DB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FA07483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A2B46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1EFEC80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C50A17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41B2" w:rsidRPr="006F47FB" w14:paraId="441A4B32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35B006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AED362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FF04473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F7EAE57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9F33326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21FDEFBB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25E291E2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0034061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7C98256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Phonétique (les sons du français)</w:t>
            </w:r>
          </w:p>
          <w:p w14:paraId="2899E075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244A72F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C5235D0" w14:textId="4DB4CF48" w:rsidR="008841B2" w:rsidRPr="0084286F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 w:rsidRPr="0084286F">
              <w:rPr>
                <w:sz w:val="23"/>
                <w:szCs w:val="23"/>
                <w:lang w:val="fr-FR"/>
              </w:rPr>
              <w:lastRenderedPageBreak/>
              <w:t xml:space="preserve">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6948" w14:textId="77777777" w:rsidR="008841B2" w:rsidRPr="008841B2" w:rsidRDefault="008841B2" w:rsidP="008841B2">
            <w:pPr>
              <w:pStyle w:val="Normal5"/>
              <w:numPr>
                <w:ilvl w:val="0"/>
                <w:numId w:val="90"/>
              </w:numPr>
              <w:rPr>
                <w:sz w:val="22"/>
                <w:szCs w:val="22"/>
              </w:rPr>
            </w:pPr>
            <w:r w:rsidRPr="008841B2">
              <w:rPr>
                <w:sz w:val="22"/>
                <w:szCs w:val="22"/>
                <w:lang w:val="sr-Cyrl-RS"/>
              </w:rPr>
              <w:lastRenderedPageBreak/>
              <w:t>П</w:t>
            </w:r>
            <w:r w:rsidRPr="008841B2">
              <w:rPr>
                <w:sz w:val="22"/>
                <w:szCs w:val="22"/>
              </w:rPr>
              <w:t>ровера нивоа знања</w:t>
            </w:r>
          </w:p>
          <w:p w14:paraId="50BEC300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Упознавање са гласовним системом француског језика</w:t>
            </w:r>
          </w:p>
          <w:p w14:paraId="414BBAA8" w14:textId="77777777" w:rsidR="008841B2" w:rsidRP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(у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 xml:space="preserve">кључујући 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 xml:space="preserve">прозодијске одлике и разликовање дијакритичких знакова) </w:t>
            </w:r>
          </w:p>
          <w:p w14:paraId="317A5237" w14:textId="77777777" w:rsid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Оспособљавање ученика за читање</w:t>
            </w:r>
          </w:p>
          <w:p w14:paraId="3EDCCA87" w14:textId="77777777" w:rsidR="00FF716F" w:rsidRDefault="00FF716F" w:rsidP="00FF716F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  <w:p w14:paraId="002BBBD0" w14:textId="77777777" w:rsidR="00FF716F" w:rsidRDefault="00FF716F" w:rsidP="00FF716F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  <w:p w14:paraId="0C9645A1" w14:textId="77777777" w:rsidR="00FF716F" w:rsidRDefault="00FF716F" w:rsidP="00FF716F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  <w:p w14:paraId="0D42505D" w14:textId="1E1AFE30" w:rsidR="00FF716F" w:rsidRPr="008841B2" w:rsidRDefault="00FF716F" w:rsidP="00FF716F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B25D" w14:textId="77777777" w:rsidR="008841B2" w:rsidRPr="00B10A68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6490" w14:textId="77777777" w:rsidR="008841B2" w:rsidRPr="0050708D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CCCB" w14:textId="77777777" w:rsidR="008841B2" w:rsidRPr="0050708D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BD43C7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518D" w14:textId="77777777" w:rsidR="008841B2" w:rsidRPr="00BD43C7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64D7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650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56482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8841B2" w:rsidRPr="006F47FB" w14:paraId="2CC9F64A" w14:textId="77777777" w:rsidTr="0009485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C386F8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1DAEB6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C4550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FFEB3B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EFF48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858EF3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41B2" w:rsidRPr="00E20905" w14:paraId="5906CD08" w14:textId="77777777" w:rsidTr="0009485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FA51F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267B5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BA6C" w14:textId="77777777" w:rsidR="008841B2" w:rsidRPr="008841B2" w:rsidRDefault="008841B2" w:rsidP="0009485D">
            <w:pPr>
              <w:pStyle w:val="Normal5"/>
              <w:rPr>
                <w:sz w:val="22"/>
                <w:szCs w:val="22"/>
                <w:lang w:val="sr-Cyrl-CS"/>
              </w:rPr>
            </w:pPr>
            <w:r w:rsidRPr="008841B2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44FF2FAD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 xml:space="preserve">Разуме гласовни систем француског језика </w:t>
            </w:r>
          </w:p>
          <w:p w14:paraId="0CD4CF20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Разликује употребу дијакритичких знакова</w:t>
            </w:r>
          </w:p>
          <w:p w14:paraId="5B1AB8D8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Влада правилима читања</w:t>
            </w:r>
          </w:p>
          <w:p w14:paraId="2B32157B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 xml:space="preserve">Усклађује интонацију, ритам и висину гласа са сопственом комуникативном намером </w:t>
            </w:r>
          </w:p>
          <w:p w14:paraId="3B6ECF73" w14:textId="77777777" w:rsidR="008841B2" w:rsidRPr="008841B2" w:rsidRDefault="008841B2" w:rsidP="0009485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85C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5393E322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6B7D74A7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46F11AB0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  <w:p w14:paraId="2A999AB2" w14:textId="77777777" w:rsidR="008841B2" w:rsidRP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073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1211080D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6EA042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RS"/>
              </w:rPr>
              <w:t>септембар</w:t>
            </w:r>
          </w:p>
        </w:tc>
      </w:tr>
      <w:tr w:rsidR="008841B2" w:rsidRPr="00E20905" w14:paraId="0C71AF44" w14:textId="77777777" w:rsidTr="0009485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F48990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4E5B76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17AB57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14EA8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76AA57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41B2" w:rsidRPr="00B10A68" w14:paraId="3A4495FE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5D74C9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55F586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B8D97E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</w:t>
            </w:r>
            <w:r w:rsidRPr="008841B2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8841B2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7C8765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Српски  језик</w:t>
            </w:r>
          </w:p>
          <w:p w14:paraId="0263189E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RS"/>
              </w:rPr>
              <w:t>Е</w:t>
            </w:r>
            <w:r w:rsidRPr="008841B2">
              <w:rPr>
                <w:rFonts w:ascii="Times New Roman" w:eastAsia="Times New Roman" w:hAnsi="Times New Roman"/>
                <w:lang w:val="fr-FR"/>
              </w:rPr>
              <w:t>нглески језик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B42098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fr-FR"/>
              </w:rPr>
              <w:t>Ч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итање</w:t>
            </w:r>
          </w:p>
          <w:p w14:paraId="4F532DBA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450E267D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2C866104" w14:textId="3AFBC655" w:rsidR="008841B2" w:rsidRPr="008841B2" w:rsidRDefault="008841B2" w:rsidP="00FF71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FF716F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8841B2" w:rsidRPr="00B10A68" w14:paraId="36BB5636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3B0C4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54272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6E4E0B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5B4DE2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41B2" w:rsidRPr="006F47FB" w14:paraId="64E1FC17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1994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12F0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68AB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2815C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D7585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64E98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5FDDC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CBC6D3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977B0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5575E03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BE61D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9BC839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01230AB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41B2" w:rsidRPr="006F47FB" w14:paraId="05BF3A46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C90F4BE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09F68F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Faisons connaissance</w:t>
            </w:r>
          </w:p>
          <w:p w14:paraId="4944CE79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FAC35BB" w14:textId="463CB327" w:rsidR="008841B2" w:rsidRPr="003033C0" w:rsidRDefault="008841B2" w:rsidP="0009485D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130F" w14:textId="77777777" w:rsidR="008841B2" w:rsidRPr="008841B2" w:rsidRDefault="008841B2" w:rsidP="008841B2">
            <w:pPr>
              <w:pStyle w:val="Normal5"/>
              <w:numPr>
                <w:ilvl w:val="0"/>
                <w:numId w:val="89"/>
              </w:numPr>
              <w:rPr>
                <w:sz w:val="22"/>
                <w:szCs w:val="22"/>
                <w:lang w:val="sr-Cyrl-RS"/>
              </w:rPr>
            </w:pPr>
            <w:r w:rsidRPr="008841B2">
              <w:rPr>
                <w:sz w:val="22"/>
                <w:szCs w:val="22"/>
                <w:lang w:val="sr-Cyrl-RS"/>
              </w:rPr>
              <w:t>Проширивање вокабулара на дату тему</w:t>
            </w:r>
          </w:p>
          <w:p w14:paraId="04661546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Понављање женског рода придева</w:t>
            </w:r>
          </w:p>
          <w:p w14:paraId="5B4AC458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Понављање постављања питања интонацијом</w:t>
            </w:r>
          </w:p>
          <w:p w14:paraId="5E5B3A5C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Усвајање наглашених личних заменица</w:t>
            </w:r>
          </w:p>
          <w:p w14:paraId="6CDAC5D1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Оспособљавање ученика за разумевање усменог говора</w:t>
            </w:r>
          </w:p>
          <w:p w14:paraId="1FE3E06F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Оспособљавање ученика за писање краћих текстова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BF65" w14:textId="77777777" w:rsidR="008841B2" w:rsidRPr="00D059A5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3A97" w14:textId="77777777" w:rsidR="008841B2" w:rsidRPr="00E51AB6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95D6" w14:textId="77777777" w:rsidR="008841B2" w:rsidRPr="00E51AB6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0A8E" w14:textId="77777777" w:rsidR="008841B2" w:rsidRPr="00170F31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E54B" w14:textId="77777777" w:rsidR="008841B2" w:rsidRPr="00170F31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43E4" w14:textId="77777777" w:rsidR="008841B2" w:rsidRPr="00170F31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1C4CE9" w14:textId="77777777" w:rsidR="008841B2" w:rsidRPr="00170F31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</w:tr>
      <w:tr w:rsidR="008841B2" w:rsidRPr="006F47FB" w14:paraId="722EDCCB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2B48AE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8FE5FE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77369D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76E9B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F20D8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FD659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841B2" w:rsidRPr="006F47FB" w14:paraId="42D0B531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D945AB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527694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F438" w14:textId="77777777" w:rsidR="008841B2" w:rsidRPr="008841B2" w:rsidRDefault="008841B2" w:rsidP="0009485D">
            <w:pPr>
              <w:pStyle w:val="Normal5"/>
              <w:rPr>
                <w:sz w:val="22"/>
                <w:szCs w:val="22"/>
                <w:lang w:val="sr-Cyrl-CS"/>
              </w:rPr>
            </w:pPr>
            <w:r w:rsidRPr="008841B2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6006EB40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sr-Cyrl-CS"/>
              </w:rPr>
              <w:t>П</w:t>
            </w:r>
            <w:r w:rsidRPr="008841B2">
              <w:rPr>
                <w:rFonts w:ascii="Times New Roman" w:hAnsi="Times New Roman"/>
                <w:lang w:val="uz-Cyrl-UZ"/>
              </w:rPr>
              <w:t>оздрави и отпоздрави, представи себе и другог користећи једноставнија језичка средства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 xml:space="preserve"> </w:t>
            </w:r>
          </w:p>
          <w:p w14:paraId="047BE72C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uz-Cyrl-UZ"/>
              </w:rPr>
              <w:t>Размени једноставније</w:t>
            </w:r>
            <w:r w:rsidRPr="008841B2">
              <w:rPr>
                <w:rFonts w:ascii="Times New Roman" w:hAnsi="Times New Roman"/>
                <w:color w:val="7030A0"/>
                <w:lang w:val="uz-Cyrl-UZ"/>
              </w:rPr>
              <w:t xml:space="preserve"> </w:t>
            </w:r>
            <w:r w:rsidRPr="008841B2">
              <w:rPr>
                <w:rFonts w:ascii="Times New Roman" w:hAnsi="Times New Roman"/>
                <w:lang w:val="uz-Cyrl-UZ"/>
              </w:rPr>
              <w:t>информације о себи</w:t>
            </w:r>
          </w:p>
          <w:p w14:paraId="20602C32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Употребљава женски род придева</w:t>
            </w:r>
          </w:p>
          <w:p w14:paraId="248C5042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Користи наглашене личне заменице</w:t>
            </w:r>
          </w:p>
          <w:p w14:paraId="35EFC281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Постави питање интонацијом</w:t>
            </w:r>
          </w:p>
          <w:p w14:paraId="4A059020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Опише карактерне црте неке особе</w:t>
            </w:r>
          </w:p>
          <w:p w14:paraId="5276FD7B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Препознаје школске предмете</w:t>
            </w:r>
          </w:p>
          <w:p w14:paraId="39E73A11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 xml:space="preserve">Разуме 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 xml:space="preserve">краће спонтане дијалоге 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које чује уживо или са аудио- визуелних записа</w:t>
            </w:r>
          </w:p>
          <w:p w14:paraId="76AB649B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Разуме општи садржај и издвоји кључне информације из краћих и прилагођених текстова после 2- 3 слушања</w:t>
            </w:r>
          </w:p>
          <w:p w14:paraId="27CF9A69" w14:textId="7C2FA9C4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Напише повезане реченице о неким свакодневним аспектима из свог окружења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F08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1BA76B49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00CBA026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1ECB7001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841B2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918E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47A0ECF5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03AF58B0" w14:textId="77777777" w:rsidR="008841B2" w:rsidRPr="008841B2" w:rsidRDefault="008841B2" w:rsidP="0009485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E9F7B4" w14:textId="77777777" w:rsidR="008841B2" w:rsidRPr="008841B2" w:rsidRDefault="008841B2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октобар</w:t>
            </w:r>
          </w:p>
        </w:tc>
      </w:tr>
      <w:tr w:rsidR="008841B2" w:rsidRPr="006F47FB" w14:paraId="58F46F4E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C3FBEE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A4BF38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486E1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B3F1F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55B45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841B2" w:rsidRPr="008B457F" w14:paraId="1D7CFFD2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5EED49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C1DD37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505CB4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</w:t>
            </w:r>
            <w:r w:rsidRPr="008841B2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8841B2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011113" w14:textId="77777777" w:rsidR="008841B2" w:rsidRPr="008841B2" w:rsidRDefault="008841B2" w:rsidP="008841B2">
            <w:pPr>
              <w:pStyle w:val="Normal5"/>
              <w:numPr>
                <w:ilvl w:val="0"/>
                <w:numId w:val="89"/>
              </w:numPr>
              <w:rPr>
                <w:sz w:val="22"/>
                <w:szCs w:val="22"/>
              </w:rPr>
            </w:pPr>
            <w:r w:rsidRPr="008841B2">
              <w:rPr>
                <w:sz w:val="22"/>
                <w:szCs w:val="22"/>
              </w:rPr>
              <w:t>Српски језик и књижевност</w:t>
            </w:r>
          </w:p>
          <w:p w14:paraId="11F8DBC6" w14:textId="77777777" w:rsidR="008841B2" w:rsidRPr="008841B2" w:rsidRDefault="008841B2" w:rsidP="0009485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1402F0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01C17A06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7672DA92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Тест знања</w:t>
            </w:r>
          </w:p>
          <w:p w14:paraId="00D040AC" w14:textId="77777777" w:rsidR="008841B2" w:rsidRPr="00FF716F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  <w:p w14:paraId="4B6D2D54" w14:textId="77777777" w:rsidR="00FF716F" w:rsidRDefault="00FF716F" w:rsidP="00FF716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5DC41C2F" w14:textId="77777777" w:rsidR="00FF716F" w:rsidRDefault="00FF716F" w:rsidP="00FF716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6B3C9AA3" w14:textId="77777777" w:rsidR="00FF716F" w:rsidRDefault="00FF716F" w:rsidP="00FF716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54A72170" w14:textId="77777777" w:rsidR="00FF716F" w:rsidRDefault="00FF716F" w:rsidP="00FF716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5C821907" w14:textId="77777777" w:rsidR="00FF716F" w:rsidRDefault="00FF716F" w:rsidP="00FF716F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11AC63CA" w14:textId="1DABA267" w:rsidR="00FF716F" w:rsidRPr="008841B2" w:rsidRDefault="00FF716F" w:rsidP="00FF716F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</w:tr>
      <w:tr w:rsidR="008841B2" w:rsidRPr="006F47FB" w14:paraId="0AC93EC1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6EE10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BC675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D4861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28D6E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41B2" w:rsidRPr="006F47FB" w14:paraId="6C104C75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15A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9F12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70B9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DF345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E88E6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AAFAB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618317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EEFB2D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269D8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076160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37665B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15E6ECD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ECD7BB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41B2" w:rsidRPr="0013030D" w14:paraId="7CA80EFF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852260E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8AC32D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13030D"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Vivons en famille avec les stars</w:t>
            </w:r>
          </w:p>
          <w:p w14:paraId="706E51E3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34868AD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EFC443A" w14:textId="77777777" w:rsidR="008841B2" w:rsidRPr="003033C0" w:rsidRDefault="008841B2" w:rsidP="008841B2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3EE8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Проширивање вокабулара на дату тему</w:t>
            </w:r>
          </w:p>
          <w:p w14:paraId="12C44252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sr-Cyrl-CS"/>
              </w:rPr>
              <w:t>Усвајање</w:t>
            </w:r>
            <w:r w:rsidRPr="008841B2">
              <w:rPr>
                <w:rFonts w:ascii="Times New Roman" w:hAnsi="Times New Roman"/>
                <w:lang w:val="sr-Cyrl-RS"/>
              </w:rPr>
              <w:t xml:space="preserve"> повратних глагола у презенту</w:t>
            </w:r>
          </w:p>
          <w:p w14:paraId="0E30F6F8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sr-Cyrl-RS"/>
              </w:rPr>
              <w:t>Усвајање присвојних придева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3DE5" w14:textId="77777777" w:rsidR="008841B2" w:rsidRPr="00D059A5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3DB4" w14:textId="77777777" w:rsidR="008841B2" w:rsidRPr="00C1266B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EF1E" w14:textId="77777777" w:rsidR="008841B2" w:rsidRPr="0013030D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2BBD" w14:textId="77777777" w:rsidR="008841B2" w:rsidRPr="00C1266B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C355" w14:textId="77777777" w:rsidR="008841B2" w:rsidRPr="007F5388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6D46" w14:textId="77777777" w:rsidR="008841B2" w:rsidRPr="007F5388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03BE4A" w14:textId="77777777" w:rsidR="008841B2" w:rsidRPr="007F5388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</w:tr>
      <w:tr w:rsidR="008841B2" w:rsidRPr="006F47FB" w14:paraId="30450036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543F0D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03BDA5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8F60A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7C788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28CF4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CA4906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8841B2" w:rsidRPr="006F47FB" w14:paraId="0127AE79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25D8F4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00F177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407D" w14:textId="77777777" w:rsidR="008841B2" w:rsidRPr="008841B2" w:rsidRDefault="008841B2" w:rsidP="0009485D">
            <w:pPr>
              <w:pStyle w:val="Normal5"/>
              <w:rPr>
                <w:sz w:val="22"/>
                <w:szCs w:val="22"/>
                <w:lang w:val="sr-Cyrl-CS"/>
              </w:rPr>
            </w:pPr>
            <w:r w:rsidRPr="008841B2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6F2168A1" w14:textId="77777777" w:rsidR="008841B2" w:rsidRPr="008841B2" w:rsidRDefault="008841B2" w:rsidP="008841B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Употребљава повратне глаголе у презенту</w:t>
            </w:r>
          </w:p>
          <w:p w14:paraId="6FB7D3C8" w14:textId="77777777" w:rsidR="008841B2" w:rsidRPr="008841B2" w:rsidRDefault="008841B2" w:rsidP="008841B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Користи присвојне придеве</w:t>
            </w:r>
          </w:p>
          <w:p w14:paraId="7A44A40D" w14:textId="77777777" w:rsidR="008841B2" w:rsidRPr="008841B2" w:rsidRDefault="008841B2" w:rsidP="008841B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 xml:space="preserve">Користи лексику везану за породицу и познате личности </w:t>
            </w:r>
          </w:p>
          <w:p w14:paraId="3656856D" w14:textId="0226D665" w:rsidR="008841B2" w:rsidRPr="008841B2" w:rsidRDefault="008841B2" w:rsidP="00FF716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FF716F">
              <w:rPr>
                <w:rFonts w:ascii="Times New Roman" w:eastAsia="Times New Roman" w:hAnsi="Times New Roman"/>
                <w:lang w:val="sr-Cyrl-CS"/>
              </w:rPr>
              <w:t>Напише једноставне повезане реченице о породици, свом окружењу и интересовањима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866F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0FB71004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7CEE2C10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581D4E02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7A7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67CF0535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0C079FB1" w14:textId="77777777" w:rsidR="008841B2" w:rsidRPr="008841B2" w:rsidRDefault="008841B2" w:rsidP="0009485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B86102F" w14:textId="77777777" w:rsidR="008841B2" w:rsidRPr="008841B2" w:rsidRDefault="008841B2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новембар</w:t>
            </w:r>
          </w:p>
        </w:tc>
      </w:tr>
      <w:tr w:rsidR="008841B2" w:rsidRPr="006F47FB" w14:paraId="20E734D7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5D11CD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80C802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85AE3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789A37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C118F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841B2" w:rsidRPr="008B457F" w14:paraId="5DCAFF9E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E2DAAB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EBC5A8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0AC1AE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</w:t>
            </w:r>
            <w:r w:rsidRPr="008841B2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8841B2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B50F98" w14:textId="77777777" w:rsidR="008841B2" w:rsidRPr="008841B2" w:rsidRDefault="008841B2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5241CD4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5572A5FD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2A56C4DC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8841B2" w:rsidRPr="006F47FB" w14:paraId="07541035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BD261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6C1EF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EBFFC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C07BA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41B2" w:rsidRPr="006F47FB" w14:paraId="5FD35473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7BA0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6FB5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50A5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E56DE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B63E50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81658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206CB7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F79AA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F58B6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BF2D7BA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4AA91A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1461C9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9C2C38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41B2" w:rsidRPr="0013030D" w14:paraId="06AD5BF8" w14:textId="77777777" w:rsidTr="0009485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95BB424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1AA64A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13030D"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Promenons-nous dans ma ville</w:t>
            </w:r>
          </w:p>
          <w:p w14:paraId="3F6A3D39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9BB9377" w14:textId="77777777" w:rsidR="008841B2" w:rsidRDefault="008841B2" w:rsidP="0009485D">
            <w:pPr>
              <w:pStyle w:val="Normal5"/>
              <w:rPr>
                <w:sz w:val="24"/>
                <w:szCs w:val="24"/>
                <w:lang w:val="sr-Cyrl-RS"/>
              </w:rPr>
            </w:pPr>
          </w:p>
          <w:p w14:paraId="2C5D1F5B" w14:textId="5E85FEA4" w:rsidR="008841B2" w:rsidRPr="005428CB" w:rsidRDefault="008841B2" w:rsidP="0009485D">
            <w:pPr>
              <w:pStyle w:val="Normal5"/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A826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lastRenderedPageBreak/>
              <w:t>Проширивање вокабулара везаног за тему града и градске средине</w:t>
            </w:r>
          </w:p>
          <w:p w14:paraId="14A7753A" w14:textId="77777777" w:rsidR="008841B2" w:rsidRPr="008841B2" w:rsidRDefault="008841B2" w:rsidP="008841B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lastRenderedPageBreak/>
              <w:t xml:space="preserve">Понављање </w:t>
            </w:r>
            <w:r w:rsidRPr="008841B2">
              <w:rPr>
                <w:rFonts w:ascii="Times New Roman" w:hAnsi="Times New Roman"/>
                <w:lang w:val="sr-Cyrl-CS"/>
              </w:rPr>
              <w:t>одређеног, неодређеног и сажетог члана</w:t>
            </w:r>
          </w:p>
          <w:p w14:paraId="7748E71E" w14:textId="77777777" w:rsidR="008841B2" w:rsidRPr="008841B2" w:rsidRDefault="008841B2" w:rsidP="008841B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sr-Cyrl-CS"/>
              </w:rPr>
              <w:t>Усвајање прилошких заменица </w:t>
            </w:r>
            <w:r w:rsidRPr="008841B2">
              <w:rPr>
                <w:rFonts w:ascii="Times New Roman" w:hAnsi="Times New Roman"/>
                <w:lang w:val="fr-FR"/>
              </w:rPr>
              <w:t>:</w:t>
            </w:r>
            <w:r w:rsidRPr="008841B2">
              <w:rPr>
                <w:rFonts w:ascii="Times New Roman" w:hAnsi="Times New Roman"/>
                <w:lang w:val="sr-Cyrl-CS"/>
              </w:rPr>
              <w:t xml:space="preserve"> en/y</w:t>
            </w:r>
          </w:p>
          <w:p w14:paraId="42D75AD1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Усвајање и увежбавање блиско прошлог и блиско будућег времена</w:t>
            </w:r>
          </w:p>
          <w:p w14:paraId="5AC3D393" w14:textId="77777777" w:rsidR="008841B2" w:rsidRPr="008841B2" w:rsidRDefault="008841B2" w:rsidP="008841B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 xml:space="preserve"> Оспособљавање ученика за кратко монолошко излагање и за учешће у дијалогу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8B77" w14:textId="77777777" w:rsidR="008841B2" w:rsidRPr="00D059A5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9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1EA2" w14:textId="77777777" w:rsidR="008841B2" w:rsidRPr="00CF589A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14DA" w14:textId="77777777" w:rsidR="008841B2" w:rsidRPr="00CF589A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CD87" w14:textId="77777777" w:rsidR="008841B2" w:rsidRPr="0013030D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A82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DB8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22BCA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8841B2" w:rsidRPr="006F47FB" w14:paraId="07100E88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ADFD2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D4B222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A3727E" w14:textId="77777777" w:rsidR="008841B2" w:rsidRDefault="008841B2" w:rsidP="00094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6EC27F57" w14:textId="1BB78CDB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9C274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9B1C8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A1D25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8841B2" w:rsidRPr="006F47FB" w14:paraId="4AADA8A4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0A3B98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9CF4EF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4FF0" w14:textId="77777777" w:rsidR="008841B2" w:rsidRPr="008841B2" w:rsidRDefault="008841B2" w:rsidP="0009485D">
            <w:pPr>
              <w:pStyle w:val="Normal5"/>
              <w:rPr>
                <w:sz w:val="22"/>
                <w:szCs w:val="22"/>
                <w:lang w:val="sr-Cyrl-CS"/>
              </w:rPr>
            </w:pPr>
            <w:r w:rsidRPr="008841B2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713DDA7D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одређени, неодређени и сажети члан</w:t>
            </w:r>
          </w:p>
          <w:p w14:paraId="6CF3E85D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Разликовање </w:t>
            </w: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прилошких заменица : en/y</w:t>
            </w:r>
          </w:p>
          <w:p w14:paraId="64263AD5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Користи блиско прошло и блиско будуће време</w:t>
            </w:r>
          </w:p>
          <w:p w14:paraId="29ABF1BF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Користи вокабулар везан за тему града и градске средине</w:t>
            </w:r>
          </w:p>
          <w:p w14:paraId="4465E33C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Изрази датум, разликује дане у недељи и месеце</w:t>
            </w:r>
            <w:r w:rsidRPr="008841B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години</w:t>
            </w:r>
          </w:p>
          <w:p w14:paraId="13CB4D24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Изрази допадање и недопадање</w:t>
            </w:r>
          </w:p>
          <w:p w14:paraId="795B1778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У неколико реченица даје своје мишљење и изражава ставове користећи познате лексичке и морфосинтаксичке структуре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5C0B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40F7D8CE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7F452342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1A66A5AC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7359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4CCC228E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4E5679ED" w14:textId="77777777" w:rsidR="008841B2" w:rsidRPr="008841B2" w:rsidRDefault="008841B2" w:rsidP="0009485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9058DB" w14:textId="77777777" w:rsidR="008841B2" w:rsidRPr="008841B2" w:rsidRDefault="008841B2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RS"/>
              </w:rPr>
              <w:t>новембар</w:t>
            </w:r>
            <w:r w:rsidRPr="008841B2">
              <w:rPr>
                <w:rFonts w:ascii="Times New Roman" w:eastAsia="Times New Roman" w:hAnsi="Times New Roman"/>
                <w:lang w:val="fr-FR"/>
              </w:rPr>
              <w:t>-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 xml:space="preserve"> децембар</w:t>
            </w:r>
          </w:p>
        </w:tc>
      </w:tr>
      <w:tr w:rsidR="008841B2" w:rsidRPr="006F47FB" w14:paraId="1DA66488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2B88AE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271A4F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290ACA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8FB9CD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8D7E62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841B2" w:rsidRPr="008B457F" w14:paraId="366D16BD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6B6583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221D98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D6233E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</w:t>
            </w:r>
            <w:r w:rsidRPr="008841B2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8841B2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12BEE4" w14:textId="77777777" w:rsidR="008841B2" w:rsidRPr="008841B2" w:rsidRDefault="008841B2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Српски језик и књижевност</w:t>
            </w:r>
          </w:p>
          <w:p w14:paraId="4532019A" w14:textId="77777777" w:rsidR="008841B2" w:rsidRPr="008841B2" w:rsidRDefault="008841B2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2A744371" w14:textId="77777777" w:rsidR="008841B2" w:rsidRPr="008841B2" w:rsidRDefault="008841B2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Географија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4C1F5D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085C2069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515405A7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lastRenderedPageBreak/>
              <w:t>Писмени задатак</w:t>
            </w:r>
          </w:p>
          <w:p w14:paraId="38693042" w14:textId="3DC8A9C8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8841B2" w:rsidRPr="006F47FB" w14:paraId="081A5C50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0E246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986CA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8CEA3B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E02AFAD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41B2" w:rsidRPr="006F47FB" w14:paraId="1F4FA97A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2214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623D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323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EAC94D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962AB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8B0FD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EB7D2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2D170A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D9946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1F0EF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8E8BD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896F2E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1F2165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41B2" w:rsidRPr="0013030D" w14:paraId="35B3354B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2564B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94BD0F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13030D"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Partageons nos souvenirs de vacances</w:t>
            </w:r>
          </w:p>
          <w:p w14:paraId="6425AB5C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42BCA22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79325DC" w14:textId="77777777" w:rsidR="008841B2" w:rsidRPr="003033C0" w:rsidRDefault="008841B2" w:rsidP="008841B2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4B4D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Усвајање и увежбавање перфекта</w:t>
            </w:r>
          </w:p>
          <w:p w14:paraId="38F5B5C5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Усвајање предлога за место</w:t>
            </w:r>
          </w:p>
          <w:p w14:paraId="454B1684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sr-Cyrl-CS"/>
              </w:rPr>
              <w:t>Проширивање вокабулара на тему одмора, распуста и путовања</w:t>
            </w:r>
          </w:p>
          <w:p w14:paraId="6CAB9886" w14:textId="49E46D6F" w:rsidR="008841B2" w:rsidRPr="008841B2" w:rsidRDefault="008841B2" w:rsidP="00FF716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FF716F">
              <w:rPr>
                <w:rFonts w:ascii="Times New Roman" w:hAnsi="Times New Roman"/>
                <w:lang w:val="sr-Cyrl-CS"/>
              </w:rPr>
              <w:t>Оспособљавање ученика за разумевање, писање и кратко излагање о искуствима и догађајима у прошлости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2CF7" w14:textId="77777777" w:rsidR="008841B2" w:rsidRPr="00FE436F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C2F1" w14:textId="77777777" w:rsidR="008841B2" w:rsidRPr="00030E19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6EC5" w14:textId="77777777" w:rsidR="008841B2" w:rsidRPr="00030E19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3F87" w14:textId="77777777" w:rsidR="008841B2" w:rsidRPr="0013030D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EE3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B27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BC23B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8841B2" w:rsidRPr="006F47FB" w14:paraId="45B25900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10440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0DB854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651973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8E2DB0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7B9BC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139E73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841B2" w:rsidRPr="006F47FB" w14:paraId="3EAF31F3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0D29D2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0A3F73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D04D" w14:textId="77777777" w:rsidR="008841B2" w:rsidRPr="008841B2" w:rsidRDefault="008841B2" w:rsidP="0009485D">
            <w:pPr>
              <w:pStyle w:val="Normal5"/>
              <w:rPr>
                <w:sz w:val="22"/>
                <w:szCs w:val="22"/>
                <w:lang w:val="sr-Cyrl-CS"/>
              </w:rPr>
            </w:pPr>
            <w:r w:rsidRPr="008841B2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65BBDDC0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Користи вокабулар који се односи на тему одмора, распуста и путовања</w:t>
            </w:r>
          </w:p>
          <w:p w14:paraId="7336F998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uz-Cyrl-UZ"/>
              </w:rPr>
              <w:t>Опише правац кретања и просторне односе једноставнијим исказима</w:t>
            </w:r>
          </w:p>
          <w:p w14:paraId="1F123D2C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Опише у неколико краћих исказа </w:t>
            </w:r>
          </w:p>
          <w:p w14:paraId="19C18BB1" w14:textId="77777777" w:rsidR="008841B2" w:rsidRPr="008841B2" w:rsidRDefault="008841B2" w:rsidP="0009485D">
            <w:pPr>
              <w:pStyle w:val="BodyText30"/>
              <w:ind w:left="144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догађаје и искуства у прошлости</w:t>
            </w:r>
          </w:p>
          <w:p w14:paraId="3118BC73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ru-RU"/>
              </w:rPr>
              <w:t>Разуме једноставније текстове у којима се описују искуства и догађаји у прошлости</w:t>
            </w:r>
          </w:p>
          <w:p w14:paraId="5E8596FE" w14:textId="77777777" w:rsidR="008841B2" w:rsidRPr="00FF716F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ru-RU"/>
              </w:rPr>
              <w:t>Размени појединачне информације и/или неколико информација у низу о искуствима и догађајима у прошлости</w:t>
            </w:r>
          </w:p>
          <w:p w14:paraId="76B22868" w14:textId="77777777" w:rsidR="00FF716F" w:rsidRDefault="00FF716F" w:rsidP="00FF716F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7D9BD0C2" w14:textId="6E9F7757" w:rsidR="00FF716F" w:rsidRPr="008841B2" w:rsidRDefault="00FF716F" w:rsidP="00FF716F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A96C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11047352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72C8D785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1E00F524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283E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311994E9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3D7285F0" w14:textId="77777777" w:rsidR="008841B2" w:rsidRPr="008841B2" w:rsidRDefault="008841B2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Практичан рад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89131D" w14:textId="77777777" w:rsidR="008841B2" w:rsidRPr="008841B2" w:rsidRDefault="008841B2" w:rsidP="008841B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децембар</w:t>
            </w:r>
            <w:r w:rsidRPr="008841B2">
              <w:rPr>
                <w:rFonts w:ascii="Times New Roman" w:eastAsia="Times New Roman" w:hAnsi="Times New Roman"/>
                <w:lang w:val="fr-FR"/>
              </w:rPr>
              <w:t>-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 xml:space="preserve"> јануар</w:t>
            </w:r>
          </w:p>
        </w:tc>
      </w:tr>
      <w:tr w:rsidR="008841B2" w:rsidRPr="006F47FB" w14:paraId="27B041F4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1C1F33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E5E54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98E6D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DDE76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02638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841B2" w:rsidRPr="008B457F" w14:paraId="0F711AE0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DEEB4F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F5FBFC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D0B490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</w:t>
            </w:r>
            <w:r w:rsidRPr="008841B2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8841B2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ABACC4" w14:textId="77777777" w:rsidR="008841B2" w:rsidRPr="008841B2" w:rsidRDefault="008841B2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Српски језик и књижевност</w:t>
            </w:r>
          </w:p>
          <w:p w14:paraId="6A0F945F" w14:textId="77777777" w:rsidR="008841B2" w:rsidRPr="008841B2" w:rsidRDefault="008841B2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72BBF10D" w14:textId="77777777" w:rsidR="008841B2" w:rsidRPr="008841B2" w:rsidRDefault="008841B2" w:rsidP="0009485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1B792F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4C04C47C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6DF29CAA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8841B2" w:rsidRPr="006F47FB" w14:paraId="316AB72D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20B34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89A113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F5354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0A1F97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41B2" w:rsidRPr="006F47FB" w14:paraId="74E0CFBD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1296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EB24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BE70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6299FD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BA6DC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134B1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3436E7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2B005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B86A2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BCC8F7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1A89E6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CD184B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CDC922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41B2" w:rsidRPr="006F47FB" w14:paraId="734283CD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F8E8E7A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6</w:t>
            </w: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FCD23C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Partons pour la Francophonie</w:t>
            </w:r>
          </w:p>
          <w:p w14:paraId="601A21A2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71259C5" w14:textId="334DD02D" w:rsidR="008841B2" w:rsidRPr="006B3573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 w:rsidRPr="006B357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CCFB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sr-Cyrl-CS"/>
              </w:rPr>
              <w:t>Проширивање вокабулара на дату тему</w:t>
            </w:r>
          </w:p>
          <w:p w14:paraId="273CA6AB" w14:textId="5DF8FCD4" w:rsidR="008841B2" w:rsidRPr="008841B2" w:rsidRDefault="008841B2" w:rsidP="00FF716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FF716F">
              <w:rPr>
                <w:rFonts w:ascii="Times New Roman" w:eastAsia="Times New Roman" w:hAnsi="Times New Roman"/>
                <w:lang w:val="sr-Cyrl-CS"/>
              </w:rPr>
              <w:t>Усвајање предлога испред географских места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C423" w14:textId="77777777" w:rsidR="008841B2" w:rsidRPr="009B7176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60A3" w14:textId="77777777" w:rsidR="008841B2" w:rsidRPr="007F5388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129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591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A0B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678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8C3E6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8841B2" w:rsidRPr="006F47FB" w14:paraId="251D993D" w14:textId="77777777" w:rsidTr="0009485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C74AE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9079DF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A03B93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1A4EE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516E8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09E18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41B2" w:rsidRPr="006F47FB" w14:paraId="350C4A78" w14:textId="77777777" w:rsidTr="0009485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8C7E8A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DF7BFA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0BCC" w14:textId="77777777" w:rsidR="008841B2" w:rsidRPr="008841B2" w:rsidRDefault="008841B2" w:rsidP="0009485D">
            <w:pPr>
              <w:pStyle w:val="Normal5"/>
              <w:rPr>
                <w:sz w:val="22"/>
                <w:szCs w:val="22"/>
                <w:lang w:val="sr-Cyrl-CS"/>
              </w:rPr>
            </w:pPr>
            <w:r w:rsidRPr="008841B2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49FE0FDA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uz-Cyrl-UZ"/>
              </w:rPr>
              <w:t xml:space="preserve">Разуме оријентацију/ положај предмета, бића и места у простору и правац кретања </w:t>
            </w:r>
          </w:p>
          <w:p w14:paraId="32B302C0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uz-Cyrl-UZ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uz-Cyrl-UZ"/>
              </w:rPr>
              <w:t xml:space="preserve"> Затражи и разуме обавештења о оријентацији/положају предмета</w:t>
            </w:r>
            <w:r w:rsidRPr="008841B2">
              <w:rPr>
                <w:rFonts w:ascii="Times New Roman" w:hAnsi="Times New Roman"/>
                <w:color w:val="0070C0"/>
                <w:sz w:val="22"/>
                <w:szCs w:val="22"/>
                <w:lang w:val="uz-Cyrl-UZ"/>
              </w:rPr>
              <w:t>,</w:t>
            </w:r>
            <w:r w:rsidRPr="008841B2">
              <w:rPr>
                <w:rFonts w:ascii="Times New Roman" w:hAnsi="Times New Roman"/>
                <w:sz w:val="22"/>
                <w:szCs w:val="22"/>
                <w:lang w:val="uz-Cyrl-UZ"/>
              </w:rPr>
              <w:t xml:space="preserve"> бића и места у простору и правцу кретања </w:t>
            </w:r>
          </w:p>
          <w:p w14:paraId="187D5073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uz-Cyrl-UZ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uz-Cyrl-UZ"/>
              </w:rPr>
              <w:t>Препозна вокабулар везан за географски положај, климу, пејзаж, флору и фауну датог туристичког места</w:t>
            </w:r>
          </w:p>
          <w:p w14:paraId="1A84174F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uz-Cyrl-UZ"/>
              </w:rPr>
              <w:t xml:space="preserve"> У</w:t>
            </w: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пореди ситуацију у својој земљи са ситуацијом у Француској , а у вези са темом </w:t>
            </w:r>
          </w:p>
          <w:p w14:paraId="46EA101F" w14:textId="77777777" w:rsidR="008841B2" w:rsidRPr="00FF716F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r w:rsidRPr="008841B2">
              <w:rPr>
                <w:rFonts w:ascii="Times New Roman" w:hAnsi="Times New Roman"/>
                <w:sz w:val="22"/>
                <w:szCs w:val="22"/>
              </w:rPr>
              <w:t>Разуме основне сличности и разлике између своје и француске култур</w:t>
            </w:r>
            <w:r w:rsidRPr="008841B2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8841B2">
              <w:rPr>
                <w:rFonts w:ascii="Times New Roman" w:hAnsi="Times New Roman"/>
                <w:sz w:val="22"/>
                <w:szCs w:val="22"/>
              </w:rPr>
              <w:t xml:space="preserve"> у различитим аспектима свакодневног живота и прихвата постојање разлика.</w:t>
            </w:r>
          </w:p>
          <w:p w14:paraId="08AB3062" w14:textId="77777777" w:rsidR="00FF716F" w:rsidRDefault="00FF716F" w:rsidP="00FF716F">
            <w:pPr>
              <w:pStyle w:val="BodyText30"/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17B4BAD1" w14:textId="732FB7CD" w:rsidR="00FF716F" w:rsidRPr="008841B2" w:rsidRDefault="00FF716F" w:rsidP="00FF716F">
            <w:pPr>
              <w:pStyle w:val="BodyText30"/>
              <w:spacing w:after="0" w:line="240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90F6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5218E736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206AE526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3FE5B72D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010D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23824969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46F405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RS"/>
              </w:rPr>
              <w:t>фебруар</w:t>
            </w:r>
          </w:p>
        </w:tc>
      </w:tr>
      <w:tr w:rsidR="008841B2" w:rsidRPr="006F47FB" w14:paraId="598851F4" w14:textId="77777777" w:rsidTr="0009485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91B197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56B915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07428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91190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79FA6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41B2" w:rsidRPr="008B457F" w14:paraId="7043FD55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BCE63D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D9A1E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2407E8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</w:t>
            </w:r>
            <w:r w:rsidRPr="008841B2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8841B2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5040F3" w14:textId="77777777" w:rsidR="008841B2" w:rsidRPr="008841B2" w:rsidRDefault="008841B2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Српски језик и књижевност</w:t>
            </w:r>
          </w:p>
          <w:p w14:paraId="70D872CE" w14:textId="77777777" w:rsidR="008841B2" w:rsidRPr="008841B2" w:rsidRDefault="008841B2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3AB94272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Географија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36E1C2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047FC139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342450FE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8841B2" w:rsidRPr="006F47FB" w14:paraId="2F6DC4ED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5A96A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52200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A31ED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E2A20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41B2" w:rsidRPr="006F47FB" w14:paraId="524F1DD6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734B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CAC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508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DF725A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32EDB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D66B9B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EB0940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CEC453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4E897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1FC172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11489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51A109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3FB148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41B2" w:rsidRPr="006F47FB" w14:paraId="47115D40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388DAF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7</w:t>
            </w: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A03E7A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Découvrons une recette</w:t>
            </w:r>
          </w:p>
          <w:p w14:paraId="2289A83D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607DE71" w14:textId="5DCE709F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3C35C7A" w14:textId="77777777" w:rsid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B8F01DE" w14:textId="77777777" w:rsidR="008841B2" w:rsidRPr="003033C0" w:rsidRDefault="008841B2" w:rsidP="008841B2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8467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sr-Cyrl-CS"/>
              </w:rPr>
              <w:t xml:space="preserve">Проширивање вокабулара на тему хране </w:t>
            </w:r>
          </w:p>
          <w:p w14:paraId="1AAF4CD8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RS"/>
              </w:rPr>
              <w:t xml:space="preserve">Усвајање прогресивног презента </w:t>
            </w:r>
          </w:p>
          <w:p w14:paraId="5223C3BF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sr-Cyrl-CS"/>
              </w:rPr>
              <w:t xml:space="preserve"> 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Оспособљавање ученика за функционално читање и разумевање краћих текстова(кухињски рецепт)</w:t>
            </w:r>
          </w:p>
          <w:p w14:paraId="411968F4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 xml:space="preserve"> Оспособљавање ученика за писање краћих текстова(списак за куповину)</w:t>
            </w:r>
          </w:p>
          <w:p w14:paraId="06DC2812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fr-FR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 xml:space="preserve"> Изражавање </w:t>
            </w:r>
            <w:r w:rsidRPr="008841B2">
              <w:rPr>
                <w:rFonts w:ascii="Times New Roman" w:eastAsia="Times New Roman" w:hAnsi="Times New Roman"/>
                <w:lang w:val="fr-FR"/>
              </w:rPr>
              <w:t>допадањ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а</w:t>
            </w:r>
            <w:r w:rsidRPr="008841B2">
              <w:rPr>
                <w:rFonts w:ascii="Times New Roman" w:eastAsia="Times New Roman" w:hAnsi="Times New Roman"/>
                <w:lang w:val="fr-FR"/>
              </w:rPr>
              <w:t xml:space="preserve"> и недопадањ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DC55" w14:textId="77777777" w:rsidR="008841B2" w:rsidRPr="009B7176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7FA5" w14:textId="77777777" w:rsidR="008841B2" w:rsidRPr="00623719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C3D2" w14:textId="77777777" w:rsidR="008841B2" w:rsidRPr="00623719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11E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90C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FAA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DDB26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8841B2" w:rsidRPr="006F47FB" w14:paraId="642056B2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333F90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1A2C96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2D55F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47433D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EB4D95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80C1F7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841B2" w:rsidRPr="006F47FB" w14:paraId="2760D392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AAE087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746A2C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C644" w14:textId="77777777" w:rsidR="008841B2" w:rsidRPr="008841B2" w:rsidRDefault="008841B2" w:rsidP="0009485D">
            <w:pPr>
              <w:pStyle w:val="Normal5"/>
              <w:rPr>
                <w:sz w:val="22"/>
                <w:szCs w:val="22"/>
                <w:lang w:val="sr-Cyrl-CS"/>
              </w:rPr>
            </w:pPr>
            <w:r w:rsidRPr="008841B2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6F69527B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Напише кратке и једноставне белешке у вези са тренутним потребама и плановима (списак за куповину)</w:t>
            </w:r>
          </w:p>
          <w:p w14:paraId="368E27CE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 xml:space="preserve">Разуме краће текстове који садрже велики проценат познатих језичких елемената (кухињски 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рецепт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0699CBB4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RS"/>
              </w:rPr>
              <w:t>Хронолошки организује излагање</w:t>
            </w:r>
          </w:p>
          <w:p w14:paraId="55285EE7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RS"/>
              </w:rPr>
              <w:lastRenderedPageBreak/>
              <w:t xml:space="preserve">Користи квантификаторе 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(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прилоге за количину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08CDABB3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RS"/>
              </w:rPr>
              <w:t>Разликује основне намирнице</w:t>
            </w:r>
          </w:p>
          <w:p w14:paraId="55409518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RS"/>
              </w:rPr>
              <w:t>Употребљава прогресивни презент</w:t>
            </w:r>
          </w:p>
          <w:p w14:paraId="29A493DC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 xml:space="preserve">Изрази </w:t>
            </w:r>
            <w:r w:rsidRPr="008841B2">
              <w:rPr>
                <w:rFonts w:ascii="Times New Roman" w:eastAsia="Times New Roman" w:hAnsi="Times New Roman"/>
                <w:lang w:val="fr-FR"/>
              </w:rPr>
              <w:t>допадање и недопадање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261B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lastRenderedPageBreak/>
              <w:t>Фронтални</w:t>
            </w:r>
          </w:p>
          <w:p w14:paraId="24C7A2B7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19BA1635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12F2ACEC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A005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7E67A1D3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68B81CD4" w14:textId="77777777" w:rsidR="008841B2" w:rsidRPr="008841B2" w:rsidRDefault="008841B2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Практичан рад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A36E7A0" w14:textId="77777777" w:rsidR="008841B2" w:rsidRPr="008841B2" w:rsidRDefault="008841B2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март</w:t>
            </w:r>
          </w:p>
        </w:tc>
      </w:tr>
      <w:tr w:rsidR="008841B2" w:rsidRPr="006F47FB" w14:paraId="601EB88B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A157FD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B9577A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5DE9F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E5924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2A918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841B2" w:rsidRPr="008B457F" w14:paraId="496A2F89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9AA309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6D516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D7F085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</w:t>
            </w:r>
            <w:r w:rsidRPr="008841B2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8841B2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3308F1" w14:textId="77777777" w:rsidR="008841B2" w:rsidRPr="008841B2" w:rsidRDefault="008841B2" w:rsidP="008841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Српски језик и књижевност</w:t>
            </w:r>
          </w:p>
          <w:p w14:paraId="5FEACB3C" w14:textId="77777777" w:rsidR="008841B2" w:rsidRPr="008841B2" w:rsidRDefault="008841B2" w:rsidP="008841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Енглески језик</w:t>
            </w:r>
          </w:p>
          <w:p w14:paraId="4D8393CA" w14:textId="77777777" w:rsidR="008841B2" w:rsidRPr="008841B2" w:rsidRDefault="008841B2" w:rsidP="0009485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BC981CD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0C857203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76739D13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Тест знања</w:t>
            </w:r>
          </w:p>
          <w:p w14:paraId="4C5DE6C0" w14:textId="611C1A3E" w:rsidR="008841B2" w:rsidRPr="008841B2" w:rsidRDefault="008841B2" w:rsidP="00FF71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FF716F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8841B2" w:rsidRPr="006F47FB" w14:paraId="7C27D95D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AE882B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AA949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133CD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11279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41B2" w:rsidRPr="006F47FB" w14:paraId="6635A501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B003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13DE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0F0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5E6DA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A1AD2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7BC8CB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D2EC9D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CC06D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2F751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2AAFCE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B4B05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2DEAB17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35670E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41B2" w:rsidRPr="0013030D" w14:paraId="2C7F1A94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0810D3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7A32FC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13030D"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Organisons une sortie entre amis</w:t>
            </w:r>
          </w:p>
          <w:p w14:paraId="0602E091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76DC72F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</w:p>
          <w:p w14:paraId="097F2BDF" w14:textId="77777777" w:rsidR="008841B2" w:rsidRPr="00BA5E7D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</w:p>
          <w:p w14:paraId="09C704AF" w14:textId="77777777" w:rsidR="008841B2" w:rsidRPr="003033C0" w:rsidRDefault="008841B2" w:rsidP="008841B2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7595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Проширивање вокабулара на тему спорта и хобија</w:t>
            </w:r>
          </w:p>
          <w:p w14:paraId="59AA9DF5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Усвајање показних придева</w:t>
            </w:r>
          </w:p>
          <w:p w14:paraId="017AAF20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Изражавање учесталости и понављања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2069" w14:textId="77777777" w:rsidR="008841B2" w:rsidRPr="009B7176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486A" w14:textId="77777777" w:rsidR="008841B2" w:rsidRPr="0015169E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01DF" w14:textId="77777777" w:rsidR="008841B2" w:rsidRPr="0013030D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890C" w14:textId="77777777" w:rsidR="008841B2" w:rsidRPr="0015169E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84A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A94D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FFE19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8841B2" w:rsidRPr="006F47FB" w14:paraId="23E4082B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2B71BD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B72E8F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82080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7BCE57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A79D80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51EC53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8841B2" w:rsidRPr="006F47FB" w14:paraId="046E1149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1A0F3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C5C622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DF97" w14:textId="77777777" w:rsidR="008841B2" w:rsidRPr="008841B2" w:rsidRDefault="008841B2" w:rsidP="0009485D">
            <w:pPr>
              <w:pStyle w:val="Normal5"/>
              <w:rPr>
                <w:sz w:val="22"/>
                <w:szCs w:val="22"/>
                <w:lang w:val="sr-Cyrl-CS"/>
              </w:rPr>
            </w:pPr>
            <w:r w:rsidRPr="008841B2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7AE48A81" w14:textId="77777777" w:rsidR="008841B2" w:rsidRPr="008841B2" w:rsidRDefault="008841B2" w:rsidP="008841B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Препознаје различите спортске активности и хобије</w:t>
            </w:r>
          </w:p>
          <w:p w14:paraId="2CA27139" w14:textId="77777777" w:rsidR="008841B2" w:rsidRPr="008841B2" w:rsidRDefault="008841B2" w:rsidP="008841B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Користе показне придеве</w:t>
            </w:r>
          </w:p>
          <w:p w14:paraId="6EDE6302" w14:textId="77777777" w:rsidR="008841B2" w:rsidRPr="008841B2" w:rsidRDefault="008841B2" w:rsidP="008841B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Изрази учесталост и понављање</w:t>
            </w:r>
          </w:p>
          <w:p w14:paraId="2CC67E5C" w14:textId="77777777" w:rsidR="008841B2" w:rsidRDefault="008841B2" w:rsidP="008841B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Разуме и адекватно интерпретира садржај илустрованих текстова (распоред активности)</w:t>
            </w:r>
          </w:p>
          <w:p w14:paraId="37F9E5E2" w14:textId="77777777" w:rsidR="00FF716F" w:rsidRDefault="00FF716F" w:rsidP="00FF716F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  <w:p w14:paraId="6489329E" w14:textId="3C8AE82D" w:rsidR="00FF716F" w:rsidRPr="008841B2" w:rsidRDefault="00FF716F" w:rsidP="00FF716F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D101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6FCA0BFF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353B208F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385CEF95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F49A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5C37B11A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5F9227A2" w14:textId="77777777" w:rsidR="008841B2" w:rsidRPr="008841B2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5074EFE" w14:textId="77777777" w:rsidR="008841B2" w:rsidRPr="008841B2" w:rsidRDefault="008841B2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април</w:t>
            </w:r>
          </w:p>
        </w:tc>
      </w:tr>
      <w:tr w:rsidR="008841B2" w:rsidRPr="006F47FB" w14:paraId="1C16BA8B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99DB0A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74C6FA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025570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9483C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8F435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841B2" w:rsidRPr="008B457F" w14:paraId="4C6ED71E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FF35D9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C18706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65A5B5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</w:t>
            </w:r>
            <w:r w:rsidRPr="008841B2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8841B2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92D0E4" w14:textId="77777777" w:rsidR="008841B2" w:rsidRPr="008841B2" w:rsidRDefault="008841B2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764A740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4B7115CB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4C5DFAE4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  <w:tr w:rsidR="008841B2" w:rsidRPr="006F47FB" w14:paraId="0B3DD6D5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3F6F0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92D37B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C7E627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D5698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41B2" w:rsidRPr="006F47FB" w14:paraId="220F4515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4FD1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E5BC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2AD9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5FA09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0D84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96461B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0C4EA0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3141A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B0119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1A0702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FA6F63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C901B2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F6EA07B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41B2" w:rsidRPr="006F47FB" w14:paraId="62699FB4" w14:textId="77777777" w:rsidTr="0009485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EDA0B86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F8E5CD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Informons-nous!</w:t>
            </w:r>
          </w:p>
          <w:p w14:paraId="6094C64F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688A090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0881446" w14:textId="43D92787" w:rsidR="008841B2" w:rsidRPr="00170C64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99C5" w14:textId="77777777" w:rsidR="008841B2" w:rsidRPr="008841B2" w:rsidRDefault="008841B2" w:rsidP="008841B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Проширивање вокабулара на тему медија</w:t>
            </w:r>
          </w:p>
          <w:p w14:paraId="66DE1153" w14:textId="77777777" w:rsidR="008841B2" w:rsidRPr="008841B2" w:rsidRDefault="008841B2" w:rsidP="008841B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Разликовање употребе временских предлога</w:t>
            </w:r>
            <w:r w:rsidRPr="008841B2">
              <w:rPr>
                <w:rFonts w:ascii="Times New Roman" w:hAnsi="Times New Roman"/>
                <w:lang w:val="sr-Cyrl-CS"/>
              </w:rPr>
              <w:t>: dans, depuis, il y a</w:t>
            </w:r>
          </w:p>
          <w:p w14:paraId="704B999B" w14:textId="77777777" w:rsidR="008841B2" w:rsidRPr="008841B2" w:rsidRDefault="008841B2" w:rsidP="008841B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sr-Cyrl-CS"/>
              </w:rPr>
              <w:t>Оспособљавање ученика за разумевање краћих текстова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C433" w14:textId="77777777" w:rsidR="008841B2" w:rsidRPr="002D278B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99C9" w14:textId="77777777" w:rsidR="008841B2" w:rsidRPr="002D278B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BC3D" w14:textId="77777777" w:rsidR="008841B2" w:rsidRPr="002D278B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52B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24B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8210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026F0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8841B2" w:rsidRPr="006F47FB" w14:paraId="38C5B729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209F86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949712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DDF125" w14:textId="77777777" w:rsidR="008841B2" w:rsidRDefault="008841B2" w:rsidP="00094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36745AA4" w14:textId="70C5F892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C61BE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29039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7CC60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8841B2" w:rsidRPr="006F47FB" w14:paraId="18E78A8A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1077B7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CD5676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C270" w14:textId="77777777" w:rsidR="008841B2" w:rsidRPr="008841B2" w:rsidRDefault="008841B2" w:rsidP="0009485D">
            <w:pPr>
              <w:pStyle w:val="Normal5"/>
              <w:rPr>
                <w:sz w:val="22"/>
                <w:szCs w:val="22"/>
                <w:lang w:val="sr-Cyrl-CS"/>
              </w:rPr>
            </w:pPr>
            <w:r w:rsidRPr="008841B2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254B9E39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Препознаје и користи вокабулар на тему медија</w:t>
            </w:r>
          </w:p>
          <w:p w14:paraId="6101A993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употребу предлога за време: dans, depuis, il y a</w:t>
            </w:r>
          </w:p>
          <w:p w14:paraId="17D36770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Разуме електронске поруке, СМС поруке, коментаре на блогу или форуму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0E8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77ADB71D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5E56D4A3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442849DB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2BD3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79EC329D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  <w:p w14:paraId="755E9FA0" w14:textId="77777777" w:rsidR="008841B2" w:rsidRPr="008841B2" w:rsidRDefault="008841B2" w:rsidP="0009485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1EC139" w14:textId="77777777" w:rsidR="008841B2" w:rsidRPr="008841B2" w:rsidRDefault="008841B2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мај</w:t>
            </w:r>
          </w:p>
        </w:tc>
      </w:tr>
      <w:tr w:rsidR="008841B2" w:rsidRPr="006F47FB" w14:paraId="43268174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BA9A04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B342AC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11BBAB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595A4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E9106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841B2" w:rsidRPr="008B457F" w14:paraId="22C3A663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4110BD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2BF515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65F8F9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</w:t>
            </w:r>
            <w:r w:rsidRPr="008841B2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8841B2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0D5A33" w14:textId="77777777" w:rsidR="008841B2" w:rsidRPr="008841B2" w:rsidRDefault="008841B2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Српски језик и књижевност</w:t>
            </w:r>
          </w:p>
          <w:p w14:paraId="394A262D" w14:textId="77777777" w:rsidR="008841B2" w:rsidRPr="008841B2" w:rsidRDefault="008841B2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Информатика и рачунарство</w:t>
            </w:r>
          </w:p>
          <w:p w14:paraId="6CA76968" w14:textId="77777777" w:rsidR="008841B2" w:rsidRPr="008841B2" w:rsidRDefault="008841B2" w:rsidP="0009485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83AB8C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6F5901EF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44AC1334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Писмени задатак</w:t>
            </w:r>
          </w:p>
          <w:p w14:paraId="18698297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lastRenderedPageBreak/>
              <w:t>Различите технике формативног оцењивања.</w:t>
            </w:r>
          </w:p>
        </w:tc>
      </w:tr>
      <w:tr w:rsidR="008841B2" w:rsidRPr="006F47FB" w14:paraId="43ED0AAA" w14:textId="77777777" w:rsidTr="0009485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D2DB0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29D584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F0FC5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0DC28A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41B2" w:rsidRPr="006F47FB" w14:paraId="1379B2ED" w14:textId="77777777" w:rsidTr="0009485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F033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C990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8F07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71C0C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FE80B2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9BE8AE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3A480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E944AC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FC737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4E7900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8D1B8F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670D93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E8084F7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41B2" w:rsidRPr="006F47FB" w14:paraId="4B6BF7BB" w14:textId="77777777" w:rsidTr="0009485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ED1F49B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A1B53A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Identifions les secteurs d’avenir</w:t>
            </w:r>
          </w:p>
          <w:p w14:paraId="31B24085" w14:textId="77777777" w:rsidR="008841B2" w:rsidRDefault="008841B2" w:rsidP="0009485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21B22055" w14:textId="77777777" w:rsidR="008841B2" w:rsidRPr="003033C0" w:rsidRDefault="008841B2" w:rsidP="008841B2">
            <w:pPr>
              <w:pStyle w:val="Normal5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26D5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 xml:space="preserve">Проширивање вокабулара на дату тему </w:t>
            </w:r>
          </w:p>
          <w:p w14:paraId="13D19DF0" w14:textId="77777777" w:rsidR="008841B2" w:rsidRPr="008841B2" w:rsidRDefault="008841B2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sr-Cyrl-CS"/>
              </w:rPr>
              <w:t>Изражавање могућности, жеље, обавезе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AA85" w14:textId="77777777" w:rsidR="008841B2" w:rsidRPr="00997670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A236" w14:textId="77777777" w:rsidR="008841B2" w:rsidRPr="00C765E0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A8B1" w14:textId="77777777" w:rsidR="008841B2" w:rsidRPr="00997670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5530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BF78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3ECD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512101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8841B2" w:rsidRPr="006F47FB" w14:paraId="6376AF48" w14:textId="77777777" w:rsidTr="0009485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0BAF02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458CAF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32EED0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008836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7679FA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32370D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841B2" w:rsidRPr="006F47FB" w14:paraId="62D18D9A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2F5AE2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BE885D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1FB8" w14:textId="77777777" w:rsidR="008841B2" w:rsidRPr="008841B2" w:rsidRDefault="008841B2" w:rsidP="0009485D">
            <w:pPr>
              <w:pStyle w:val="Normal5"/>
              <w:rPr>
                <w:sz w:val="22"/>
                <w:szCs w:val="22"/>
                <w:lang w:val="sr-Cyrl-CS"/>
              </w:rPr>
            </w:pPr>
            <w:r w:rsidRPr="008841B2">
              <w:rPr>
                <w:sz w:val="22"/>
                <w:szCs w:val="22"/>
                <w:lang w:val="sr-Cyrl-CS"/>
              </w:rPr>
              <w:t>Ученик ће бити у стању да:</w:t>
            </w:r>
          </w:p>
          <w:p w14:paraId="3F53C7A1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Препознаје вокабулар које се односи на свет компјутера и занимања будућности</w:t>
            </w:r>
          </w:p>
          <w:p w14:paraId="0C1E536B" w14:textId="77777777" w:rsidR="008841B2" w:rsidRPr="008841B2" w:rsidRDefault="008841B2" w:rsidP="008841B2">
            <w:pPr>
              <w:pStyle w:val="BodyText3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41B2">
              <w:rPr>
                <w:rFonts w:ascii="Times New Roman" w:hAnsi="Times New Roman"/>
                <w:sz w:val="22"/>
                <w:szCs w:val="22"/>
                <w:lang w:val="sr-Cyrl-CS"/>
              </w:rPr>
              <w:t>Изрази могућност, жељу, обавезу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E0E1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Фронтални</w:t>
            </w:r>
          </w:p>
          <w:p w14:paraId="0C29C346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Групни</w:t>
            </w:r>
          </w:p>
          <w:p w14:paraId="39351C5D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BA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Индивидуални</w:t>
            </w:r>
          </w:p>
          <w:p w14:paraId="458DF4A4" w14:textId="77777777" w:rsidR="008841B2" w:rsidRPr="008841B2" w:rsidRDefault="008841B2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fr-FR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277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Вербално- текстуалне (</w:t>
            </w:r>
            <w:r w:rsidRPr="008841B2">
              <w:rPr>
                <w:rFonts w:ascii="Times New Roman" w:eastAsia="Times New Roman" w:hAnsi="Times New Roman"/>
                <w:lang w:val="sr-Cyrl-RS"/>
              </w:rPr>
              <w:t>монолошка, дијалошка, рад са текстом</w:t>
            </w:r>
            <w:r w:rsidRPr="008841B2">
              <w:rPr>
                <w:rFonts w:ascii="Times New Roman" w:eastAsia="Times New Roman" w:hAnsi="Times New Roman"/>
                <w:lang w:val="sr-Cyrl-CS"/>
              </w:rPr>
              <w:t>)</w:t>
            </w:r>
          </w:p>
          <w:p w14:paraId="7BA445BB" w14:textId="77777777" w:rsidR="008841B2" w:rsidRPr="008841B2" w:rsidRDefault="008841B2" w:rsidP="008841B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Демонстративно- илустративне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14035A" w14:textId="77777777" w:rsidR="008841B2" w:rsidRPr="008841B2" w:rsidRDefault="008841B2" w:rsidP="008841B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јун</w:t>
            </w:r>
          </w:p>
        </w:tc>
      </w:tr>
      <w:tr w:rsidR="008841B2" w:rsidRPr="006F47FB" w14:paraId="56244CE2" w14:textId="77777777" w:rsidTr="0009485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323B18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11BBA5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587E10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E8EC79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C4D4CA" w14:textId="77777777" w:rsidR="008841B2" w:rsidRPr="00212EAC" w:rsidRDefault="008841B2" w:rsidP="00094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841B2" w:rsidRPr="008B457F" w14:paraId="6F1DF42E" w14:textId="77777777" w:rsidTr="0009485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A64B8C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AD24B6" w14:textId="77777777" w:rsidR="008841B2" w:rsidRPr="00212EAC" w:rsidRDefault="008841B2" w:rsidP="000948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660E58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у</w:t>
            </w:r>
            <w:r w:rsidRPr="008841B2">
              <w:rPr>
                <w:rFonts w:ascii="Times New Roman" w:hAnsi="Times New Roman"/>
                <w:shd w:val="clear" w:color="auto" w:fill="FFFFFF"/>
                <w:lang w:val="sr-Cyrl-CS"/>
              </w:rPr>
              <w:t>џ</w:t>
            </w:r>
            <w:r w:rsidRPr="008841B2">
              <w:rPr>
                <w:rFonts w:ascii="Times New Roman" w:hAnsi="Times New Roman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411099" w14:textId="77777777" w:rsidR="008841B2" w:rsidRPr="008841B2" w:rsidRDefault="008841B2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Српски језик и књижевност</w:t>
            </w:r>
          </w:p>
          <w:p w14:paraId="55269420" w14:textId="77777777" w:rsidR="008841B2" w:rsidRPr="008841B2" w:rsidRDefault="008841B2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eastAsia="Times New Roman" w:hAnsi="Times New Roman"/>
                <w:lang w:val="sr-Cyrl-CS"/>
              </w:rPr>
              <w:t>Информатика и рачунарство</w:t>
            </w:r>
          </w:p>
          <w:p w14:paraId="440D6199" w14:textId="77777777" w:rsidR="008841B2" w:rsidRPr="008841B2" w:rsidRDefault="008841B2" w:rsidP="0009485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65F97B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Посматрање и праћење</w:t>
            </w:r>
          </w:p>
          <w:p w14:paraId="7320C7C9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Усмена провера кроз играње улога у паровима, симулације у паровима</w:t>
            </w:r>
          </w:p>
          <w:p w14:paraId="4B9D5DA2" w14:textId="77777777" w:rsidR="008841B2" w:rsidRPr="008841B2" w:rsidRDefault="008841B2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sr-Cyrl-CS"/>
              </w:rPr>
            </w:pPr>
            <w:r w:rsidRPr="008841B2">
              <w:rPr>
                <w:rFonts w:ascii="Times New Roman" w:hAnsi="Times New Roman"/>
                <w:lang w:val="ru-RU"/>
              </w:rPr>
              <w:t>Различите технике формативног оцењивања.</w:t>
            </w:r>
          </w:p>
        </w:tc>
      </w:tr>
    </w:tbl>
    <w:p w14:paraId="0E7E7F8D" w14:textId="77777777" w:rsidR="00FF716F" w:rsidRDefault="00FF716F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  <w:sectPr w:rsidR="00FF716F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14:paraId="34BCFC6E" w14:textId="161A6AC3" w:rsidR="008841B2" w:rsidRDefault="008841B2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334"/>
        <w:gridCol w:w="1510"/>
        <w:gridCol w:w="1861"/>
        <w:gridCol w:w="64"/>
        <w:gridCol w:w="178"/>
        <w:gridCol w:w="839"/>
        <w:gridCol w:w="195"/>
        <w:gridCol w:w="141"/>
        <w:gridCol w:w="879"/>
        <w:gridCol w:w="113"/>
        <w:gridCol w:w="891"/>
        <w:gridCol w:w="279"/>
        <w:gridCol w:w="459"/>
        <w:gridCol w:w="951"/>
        <w:gridCol w:w="1120"/>
        <w:gridCol w:w="26"/>
        <w:gridCol w:w="205"/>
        <w:gridCol w:w="719"/>
        <w:gridCol w:w="1188"/>
      </w:tblGrid>
      <w:tr w:rsidR="002D4504" w:rsidRPr="008841B2" w14:paraId="635BA5CD" w14:textId="77777777" w:rsidTr="008841B2">
        <w:trPr>
          <w:gridAfter w:val="2"/>
          <w:wAfter w:w="1907" w:type="dxa"/>
        </w:trPr>
        <w:tc>
          <w:tcPr>
            <w:tcW w:w="4472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7BACA4B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1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EF6E00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2D4504" w:rsidRPr="008841B2" w14:paraId="2951810D" w14:textId="77777777" w:rsidTr="008841B2">
        <w:trPr>
          <w:gridAfter w:val="2"/>
          <w:wAfter w:w="1907" w:type="dxa"/>
        </w:trPr>
        <w:tc>
          <w:tcPr>
            <w:tcW w:w="447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DF4A554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776B05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Принципи економије</w:t>
            </w:r>
          </w:p>
        </w:tc>
      </w:tr>
      <w:tr w:rsidR="002D4504" w:rsidRPr="008841B2" w14:paraId="0EE2ED98" w14:textId="77777777" w:rsidTr="008841B2">
        <w:trPr>
          <w:gridAfter w:val="2"/>
          <w:wAfter w:w="1907" w:type="dxa"/>
        </w:trPr>
        <w:tc>
          <w:tcPr>
            <w:tcW w:w="447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6D08838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906A488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2D4504" w:rsidRPr="008841B2" w14:paraId="4F2C61F3" w14:textId="77777777" w:rsidTr="008841B2">
        <w:trPr>
          <w:gridAfter w:val="2"/>
          <w:wAfter w:w="1907" w:type="dxa"/>
        </w:trPr>
        <w:tc>
          <w:tcPr>
            <w:tcW w:w="447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2C1A12F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514E0F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2D4504" w:rsidRPr="008841B2" w14:paraId="7FEB7406" w14:textId="77777777" w:rsidTr="008841B2">
        <w:trPr>
          <w:gridAfter w:val="2"/>
          <w:wAfter w:w="1907" w:type="dxa"/>
        </w:trPr>
        <w:tc>
          <w:tcPr>
            <w:tcW w:w="447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4B69292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21EF71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D4504" w:rsidRPr="008841B2" w14:paraId="40349350" w14:textId="77777777" w:rsidTr="008841B2">
        <w:trPr>
          <w:gridAfter w:val="2"/>
          <w:wAfter w:w="1907" w:type="dxa"/>
        </w:trPr>
        <w:tc>
          <w:tcPr>
            <w:tcW w:w="4472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6CF104E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0B13935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Пронципи економије – Ђорђе Митровић, Биљана Пешаљ</w:t>
            </w:r>
          </w:p>
          <w:p w14:paraId="39EC7AEC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 за први разред економске школе  „</w:t>
            </w:r>
            <w:r w:rsidRPr="008841B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Data Status“</w:t>
            </w:r>
          </w:p>
        </w:tc>
      </w:tr>
      <w:tr w:rsidR="002D4504" w:rsidRPr="008841B2" w14:paraId="0C14DE15" w14:textId="77777777" w:rsidTr="008841B2">
        <w:trPr>
          <w:gridAfter w:val="2"/>
          <w:wAfter w:w="1907" w:type="dxa"/>
        </w:trPr>
        <w:tc>
          <w:tcPr>
            <w:tcW w:w="12673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44D43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4504" w:rsidRPr="008841B2" w14:paraId="4729A38B" w14:textId="77777777" w:rsidTr="008841B2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987DD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2022A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DF3FE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EA47BA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8841B2" w14:paraId="6386CE46" w14:textId="77777777" w:rsidTr="008841B2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E377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0926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C422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E0A113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431BA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89E4F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2189D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B2845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58B6867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03101BF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31CDD6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567345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4F47E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8841B2" w14:paraId="5ED94D53" w14:textId="77777777" w:rsidTr="008841B2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5A42D58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6C619C" w14:textId="77777777" w:rsidR="002D4504" w:rsidRPr="008841B2" w:rsidRDefault="002D4504" w:rsidP="008841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Економска наука; развој, принципи и методе анализе</w:t>
            </w:r>
          </w:p>
          <w:p w14:paraId="46E972F1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5628" w14:textId="32410263" w:rsidR="008841B2" w:rsidRPr="008841B2" w:rsidRDefault="002D4504" w:rsidP="00FF716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F716F">
              <w:rPr>
                <w:rFonts w:ascii="Times New Roman" w:hAnsi="Times New Roman" w:cs="Times New Roman"/>
                <w:lang w:val="sr-Cyrl-CS"/>
              </w:rPr>
              <w:t>Стицање основних знања о развоју економије, принципима, методама и моделима који се користе у  екномској науци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DE6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CCC9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442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DC2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1A5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079F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B654A0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D4504" w:rsidRPr="008841B2" w14:paraId="714B0778" w14:textId="77777777" w:rsidTr="008841B2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7842C4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DA63C56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656EA2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775209F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Ученик ће бити у стању да:</w:t>
            </w:r>
          </w:p>
        </w:tc>
        <w:tc>
          <w:tcPr>
            <w:tcW w:w="2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154ABF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55B96F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BB7B297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4504" w:rsidRPr="008841B2" w14:paraId="225CEDEF" w14:textId="77777777" w:rsidTr="008841B2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66A84C5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747546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D3FF" w14:textId="77777777" w:rsidR="002D4504" w:rsidRPr="008841B2" w:rsidRDefault="002D4504" w:rsidP="008841B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Дефинише предмет изучавања економије као науке</w:t>
            </w:r>
          </w:p>
          <w:p w14:paraId="60A8C81C" w14:textId="77777777" w:rsidR="002D4504" w:rsidRPr="008841B2" w:rsidRDefault="002D4504" w:rsidP="008841B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Разликује најрепрезентативније школе економске мисли</w:t>
            </w:r>
          </w:p>
          <w:p w14:paraId="4611B848" w14:textId="77777777" w:rsidR="002D4504" w:rsidRPr="008841B2" w:rsidRDefault="002D4504" w:rsidP="008841B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Наведе основне идеје репрезентативних школа економске мисли</w:t>
            </w:r>
          </w:p>
          <w:p w14:paraId="30D78164" w14:textId="77777777" w:rsidR="002D4504" w:rsidRPr="008841B2" w:rsidRDefault="002D4504" w:rsidP="008841B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Идентификује значај одређених школа економске мисли за развој економске науке</w:t>
            </w:r>
          </w:p>
          <w:p w14:paraId="568BADFF" w14:textId="77777777" w:rsidR="002D4504" w:rsidRPr="008841B2" w:rsidRDefault="002D4504" w:rsidP="008841B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RS"/>
              </w:rPr>
              <w:t>успостави односе између потреба, оскудности, избора и подстицаја</w:t>
            </w:r>
          </w:p>
          <w:p w14:paraId="479EF337" w14:textId="77777777" w:rsidR="002D4504" w:rsidRPr="008841B2" w:rsidRDefault="002D4504" w:rsidP="008841B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повеже неопходност размене добара, тржиште, тржишну привреду и тржишни неуспех</w:t>
            </w:r>
          </w:p>
          <w:p w14:paraId="37E56E2E" w14:textId="77777777" w:rsidR="002D4504" w:rsidRPr="008841B2" w:rsidRDefault="002D4504" w:rsidP="008841B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 xml:space="preserve">објасни како функционише привреда као </w:t>
            </w:r>
            <w:r w:rsidRPr="008841B2">
              <w:rPr>
                <w:rFonts w:ascii="Times New Roman" w:hAnsi="Times New Roman" w:cs="Times New Roman"/>
                <w:lang w:val="sr-Cyrl-CS"/>
              </w:rPr>
              <w:lastRenderedPageBreak/>
              <w:t>целина</w:t>
            </w:r>
          </w:p>
          <w:p w14:paraId="77C0B572" w14:textId="77777777" w:rsidR="002D4504" w:rsidRPr="008841B2" w:rsidRDefault="002D4504" w:rsidP="008841B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доведе у везу посматрање и претпоставке у примени економског метода</w:t>
            </w:r>
          </w:p>
          <w:p w14:paraId="36FDD558" w14:textId="77777777" w:rsidR="002D4504" w:rsidRPr="008841B2" w:rsidRDefault="002D4504" w:rsidP="008841B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опише значај графичких приказа у економији</w:t>
            </w:r>
          </w:p>
          <w:p w14:paraId="42EE5F6B" w14:textId="77777777" w:rsidR="002D4504" w:rsidRPr="008841B2" w:rsidRDefault="002D4504" w:rsidP="008841B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објасни дијаграм кружног тока и границу производних могућности</w:t>
            </w:r>
          </w:p>
          <w:p w14:paraId="29835D06" w14:textId="77777777" w:rsidR="002D4504" w:rsidRPr="008841B2" w:rsidRDefault="002D4504" w:rsidP="008841B2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разликује  макроекономију и микроекономију</w:t>
            </w:r>
          </w:p>
        </w:tc>
        <w:tc>
          <w:tcPr>
            <w:tcW w:w="2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6AD3" w14:textId="77777777" w:rsidR="002D4504" w:rsidRPr="008841B2" w:rsidRDefault="002D4504" w:rsidP="008841B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6BD2EA9B" w14:textId="77777777" w:rsidR="002D4504" w:rsidRPr="008841B2" w:rsidRDefault="002D4504" w:rsidP="008841B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157F20DE" w14:textId="77777777" w:rsidR="002D4504" w:rsidRPr="008841B2" w:rsidRDefault="002D4504" w:rsidP="008841B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491C8F22" w14:textId="77777777" w:rsidR="002D4504" w:rsidRPr="008841B2" w:rsidRDefault="002D4504" w:rsidP="008841B2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4D0" w14:textId="77777777" w:rsidR="002D4504" w:rsidRPr="008841B2" w:rsidRDefault="002D4504" w:rsidP="008841B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4875FB1E" w14:textId="77777777" w:rsidR="002D4504" w:rsidRPr="008841B2" w:rsidRDefault="002D4504" w:rsidP="008841B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712F9BE4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A7C6C8B" w14:textId="77777777" w:rsidR="002D4504" w:rsidRPr="008841B2" w:rsidRDefault="002D4504" w:rsidP="008841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септембар – октобар;</w:t>
            </w:r>
          </w:p>
        </w:tc>
      </w:tr>
      <w:tr w:rsidR="002D4504" w:rsidRPr="008841B2" w14:paraId="5FDDD20E" w14:textId="77777777" w:rsidTr="008841B2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220B0B4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27E327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42090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4609A9F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9189A22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:rsidRPr="008841B2" w14:paraId="644CE6D8" w14:textId="77777777" w:rsidTr="008841B2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BD05CC5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83CACE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208277D" w14:textId="77777777" w:rsidR="002D4504" w:rsidRPr="008841B2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књига, шеме, материјал са интернета</w:t>
            </w:r>
          </w:p>
        </w:tc>
        <w:tc>
          <w:tcPr>
            <w:tcW w:w="3579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DDFBA68" w14:textId="77777777" w:rsidR="002D4504" w:rsidRPr="008841B2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14:paraId="2AFEF303" w14:textId="77777777" w:rsidR="002D4504" w:rsidRPr="008841B2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национална економија</w:t>
            </w:r>
          </w:p>
          <w:p w14:paraId="11BD7BA8" w14:textId="77777777" w:rsidR="002D4504" w:rsidRPr="008841B2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јавне финансије</w:t>
            </w:r>
          </w:p>
          <w:p w14:paraId="2D3D8D09" w14:textId="77777777" w:rsidR="002D4504" w:rsidRPr="008841B2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финансијско пословање</w:t>
            </w:r>
          </w:p>
        </w:tc>
        <w:tc>
          <w:tcPr>
            <w:tcW w:w="466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D58642B" w14:textId="77777777" w:rsidR="002D4504" w:rsidRPr="008841B2" w:rsidRDefault="002D4504" w:rsidP="008841B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3078D8E" w14:textId="77777777" w:rsidR="002D4504" w:rsidRPr="008841B2" w:rsidRDefault="002D4504" w:rsidP="008841B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3CE4273" w14:textId="77777777" w:rsidR="002D4504" w:rsidRPr="008841B2" w:rsidRDefault="002D4504" w:rsidP="008841B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5AD802A7" w14:textId="77777777" w:rsidR="002D4504" w:rsidRPr="008841B2" w:rsidRDefault="002D4504" w:rsidP="008841B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2BEAA872" w14:textId="0EBFD6F2" w:rsidR="008841B2" w:rsidRPr="008841B2" w:rsidRDefault="002D4504" w:rsidP="00FF71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F716F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2D4504" w:rsidRPr="008841B2" w14:paraId="3A702F9A" w14:textId="77777777" w:rsidTr="008841B2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40C69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1015D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233B9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FB2D3B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8841B2" w14:paraId="62CEA958" w14:textId="77777777" w:rsidTr="008841B2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FBFC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F8F9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16D6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C1FA4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ABCE1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0EF13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48E482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733008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0696D2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D4D00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23E73C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0ECE9E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BD5C40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8841B2" w14:paraId="3916DADD" w14:textId="77777777" w:rsidTr="008841B2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D437C85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10CD535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Понуда, тражња и функционисање тржишта</w:t>
            </w:r>
          </w:p>
        </w:tc>
        <w:tc>
          <w:tcPr>
            <w:tcW w:w="3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1265" w14:textId="77777777" w:rsidR="002D4504" w:rsidRPr="008841B2" w:rsidRDefault="002D4504" w:rsidP="008841B2">
            <w:pPr>
              <w:numPr>
                <w:ilvl w:val="0"/>
                <w:numId w:val="7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Стицање знања о функционисању тржишта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72C0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0339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628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Pr="008841B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66B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C25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619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1A82BF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D4504" w:rsidRPr="008841B2" w14:paraId="29AB46F4" w14:textId="77777777" w:rsidTr="008841B2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CD72554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4BFE793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23C6F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0496014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Ученик ће бити у стању да: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BABB3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ACBA9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C801B7D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4504" w:rsidRPr="008841B2" w14:paraId="7F41EF31" w14:textId="77777777" w:rsidTr="008841B2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CDCF7D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49DC7E0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B192" w14:textId="77777777" w:rsidR="002D4504" w:rsidRPr="008841B2" w:rsidRDefault="002D4504" w:rsidP="008841B2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објасни функционисање тржишта</w:t>
            </w:r>
          </w:p>
          <w:p w14:paraId="22EDF5AC" w14:textId="77777777" w:rsidR="002D4504" w:rsidRPr="008841B2" w:rsidRDefault="002D4504" w:rsidP="008841B2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утврди тражену количину добара</w:t>
            </w:r>
          </w:p>
          <w:p w14:paraId="1DF693D7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прикаже графички криву  индивидуалне и тржишне тражње</w:t>
            </w:r>
          </w:p>
          <w:p w14:paraId="1792561B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разликује променљиве које утичу на тражњу</w:t>
            </w:r>
          </w:p>
          <w:p w14:paraId="63FE09B8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објасни понуђену количину добара</w:t>
            </w:r>
          </w:p>
          <w:p w14:paraId="23C7D5BA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 xml:space="preserve">прикаже графички криву индивидуалне </w:t>
            </w:r>
            <w:r w:rsidRPr="008841B2">
              <w:rPr>
                <w:rFonts w:ascii="Times New Roman" w:hAnsi="Times New Roman" w:cs="Times New Roman"/>
                <w:lang w:val="sr-Cyrl-CS"/>
              </w:rPr>
              <w:lastRenderedPageBreak/>
              <w:t>и тржишне понуде</w:t>
            </w:r>
          </w:p>
          <w:p w14:paraId="445EFA0A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разликује променљиве које утичу на понуду</w:t>
            </w:r>
          </w:p>
          <w:p w14:paraId="0AAB37B0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 xml:space="preserve"> утврди равнотежну цену и равнотежну количину</w:t>
            </w:r>
          </w:p>
          <w:p w14:paraId="65841D8C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прикаже графички тржишну равнотежу</w:t>
            </w:r>
          </w:p>
          <w:p w14:paraId="186E700F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објасни закон понуде и тражње</w:t>
            </w:r>
          </w:p>
          <w:p w14:paraId="5FCDAE03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истражи промену тржишне  равнитеже</w:t>
            </w:r>
          </w:p>
          <w:p w14:paraId="70999CA0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анализира ценовну еластичност тражње</w:t>
            </w:r>
          </w:p>
          <w:p w14:paraId="501AA9C6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прикаже графички криве тражње са различитим коефицијентима еластичности</w:t>
            </w:r>
          </w:p>
          <w:p w14:paraId="29EFF051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утврди промену укупног прихода услед промене цена у зависности од еластичности тражње</w:t>
            </w:r>
          </w:p>
          <w:p w14:paraId="74E30FAA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анализира ценовну еластичност понуде</w:t>
            </w:r>
          </w:p>
          <w:p w14:paraId="45DCEE75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прикаже графички криве понуде са различитим коефицијентима еластичности;</w:t>
            </w:r>
          </w:p>
          <w:p w14:paraId="02495DB6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 xml:space="preserve"> Прикаже графички тржишну равнотежње са различитим коефицијентима еластичности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BA5A" w14:textId="77777777" w:rsidR="002D4504" w:rsidRPr="008841B2" w:rsidRDefault="002D4504" w:rsidP="008841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EA5E11F" w14:textId="77777777" w:rsidR="002D4504" w:rsidRPr="008841B2" w:rsidRDefault="002D4504" w:rsidP="008841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7CBA253F" w14:textId="77777777" w:rsidR="002D4504" w:rsidRPr="008841B2" w:rsidRDefault="002D4504" w:rsidP="008841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CA91" w14:textId="77777777" w:rsidR="002D4504" w:rsidRPr="008841B2" w:rsidRDefault="002D4504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монолог</w:t>
            </w:r>
          </w:p>
          <w:p w14:paraId="39EEC6B6" w14:textId="77777777" w:rsidR="002D4504" w:rsidRPr="008841B2" w:rsidRDefault="002D4504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дијалог</w:t>
            </w:r>
          </w:p>
          <w:p w14:paraId="184A0A23" w14:textId="77777777" w:rsidR="002D4504" w:rsidRPr="008841B2" w:rsidRDefault="002D4504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14:paraId="6B73A845" w14:textId="77777777" w:rsidR="002D4504" w:rsidRPr="008841B2" w:rsidRDefault="002D4504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рад на случају</w:t>
            </w: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F0B4AD0" w14:textId="77777777" w:rsidR="002D4504" w:rsidRPr="008841B2" w:rsidRDefault="002D4504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Новембар- март</w:t>
            </w:r>
          </w:p>
        </w:tc>
      </w:tr>
      <w:tr w:rsidR="002D4504" w:rsidRPr="008841B2" w14:paraId="7F79101A" w14:textId="77777777" w:rsidTr="008841B2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821EA4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DE4C86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2A8D7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80FCF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274A208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:rsidRPr="008841B2" w14:paraId="011773AF" w14:textId="77777777" w:rsidTr="008841B2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26BB7BE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974EF6E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6122F04" w14:textId="77777777" w:rsidR="002D4504" w:rsidRPr="008841B2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књига, интернет, шеме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2A2A769" w14:textId="77777777" w:rsidR="002D4504" w:rsidRPr="008841B2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14:paraId="24FD43D5" w14:textId="77777777" w:rsidR="002D4504" w:rsidRPr="008841B2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национална економија</w:t>
            </w:r>
          </w:p>
          <w:p w14:paraId="2320104E" w14:textId="77777777" w:rsidR="002D4504" w:rsidRPr="008841B2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јавне финансије</w:t>
            </w:r>
          </w:p>
          <w:p w14:paraId="201E5695" w14:textId="77777777" w:rsidR="002D4504" w:rsidRPr="008841B2" w:rsidRDefault="002D4504" w:rsidP="008841B2">
            <w:pPr>
              <w:numPr>
                <w:ilvl w:val="0"/>
                <w:numId w:val="26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финансијско пословање</w:t>
            </w:r>
          </w:p>
          <w:p w14:paraId="46EC483A" w14:textId="77777777" w:rsidR="002D4504" w:rsidRPr="008841B2" w:rsidRDefault="002D4504" w:rsidP="008841B2">
            <w:pPr>
              <w:numPr>
                <w:ilvl w:val="0"/>
                <w:numId w:val="26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19BB874" w14:textId="77777777" w:rsidR="002D4504" w:rsidRPr="008841B2" w:rsidRDefault="002D4504" w:rsidP="008841B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7E001CBE" w14:textId="77777777" w:rsidR="002D4504" w:rsidRPr="008841B2" w:rsidRDefault="002D4504" w:rsidP="008841B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655BA6B9" w14:textId="77777777" w:rsidR="002D4504" w:rsidRPr="008841B2" w:rsidRDefault="002D4504" w:rsidP="008841B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0817F13C" w14:textId="77777777" w:rsidR="002D4504" w:rsidRPr="008841B2" w:rsidRDefault="002D4504" w:rsidP="008841B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0953FA17" w14:textId="4024558A" w:rsidR="002D4504" w:rsidRDefault="002D4504" w:rsidP="008841B2">
            <w:pPr>
              <w:numPr>
                <w:ilvl w:val="0"/>
                <w:numId w:val="26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14:paraId="4CF266B9" w14:textId="77777777" w:rsidR="00FF716F" w:rsidRDefault="00FF716F" w:rsidP="008841B2">
            <w:pPr>
              <w:numPr>
                <w:ilvl w:val="0"/>
                <w:numId w:val="26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6F12B6F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A313F3B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5BF53C0" w14:textId="77777777" w:rsidR="00FF716F" w:rsidRDefault="00FF716F" w:rsidP="00FF716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98E3F19" w14:textId="51E1D6AE" w:rsidR="00FF716F" w:rsidRPr="008841B2" w:rsidRDefault="00FF716F" w:rsidP="00FF716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2D4504" w:rsidRPr="008841B2" w14:paraId="6E345BD5" w14:textId="77777777" w:rsidTr="008841B2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BDACA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94953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D2C9C84" w14:textId="7CAC0414" w:rsidR="002D4504" w:rsidRPr="008841B2" w:rsidRDefault="00FF716F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37D6FB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8841B2" w14:paraId="6A28A879" w14:textId="77777777" w:rsidTr="008841B2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E0BB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4492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5852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F9465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0C378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BAC0E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5876B1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23FD8D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C3019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620989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B8B463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91209B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40AB75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8841B2" w14:paraId="4ED26507" w14:textId="77777777" w:rsidTr="008841B2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4D40D50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60F8A5B" w14:textId="77777777" w:rsidR="002D4504" w:rsidRPr="008841B2" w:rsidRDefault="002D4504" w:rsidP="008841B2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Трошкови производње</w:t>
            </w:r>
          </w:p>
        </w:tc>
        <w:tc>
          <w:tcPr>
            <w:tcW w:w="3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2D11" w14:textId="77777777" w:rsidR="002D4504" w:rsidRDefault="002D4504" w:rsidP="008841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Стицање основних знања о трошковима предузећа</w:t>
            </w:r>
          </w:p>
          <w:p w14:paraId="5D3BAC29" w14:textId="5CDDF335" w:rsidR="00FF716F" w:rsidRPr="008841B2" w:rsidRDefault="00FF716F" w:rsidP="008841B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785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541B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79F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7AC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3A5F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480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B3BFD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D4504" w:rsidRPr="008841B2" w14:paraId="279DB51B" w14:textId="77777777" w:rsidTr="008841B2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87AAEE8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594F3AB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54A47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Исходи          </w:t>
            </w:r>
          </w:p>
          <w:p w14:paraId="6037202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Ученик ће бити у стању да:</w:t>
            </w:r>
          </w:p>
          <w:p w14:paraId="3DDA7D92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  <w:p w14:paraId="0210235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29215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4EFF04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3E29C9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4504" w:rsidRPr="008841B2" w14:paraId="0436F89C" w14:textId="77777777" w:rsidTr="008841B2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399064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3654664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19AE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Дефинише трошкове проиводње</w:t>
            </w:r>
          </w:p>
          <w:p w14:paraId="38C8209F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опише експлицитне и имплицитне трошкове</w:t>
            </w:r>
          </w:p>
          <w:p w14:paraId="709849A0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Разликује економски профит и рачуноводствени профит</w:t>
            </w:r>
          </w:p>
          <w:p w14:paraId="1D4D8579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 xml:space="preserve"> објасни производну  функцију</w:t>
            </w:r>
          </w:p>
          <w:p w14:paraId="420640A8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разликује маргинални производ</w:t>
            </w:r>
          </w:p>
          <w:p w14:paraId="04EB54BC" w14:textId="77777777" w:rsidR="002D4504" w:rsidRPr="008841B2" w:rsidRDefault="002D4504" w:rsidP="008841B2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 xml:space="preserve"> и опадајући маргинални производ</w:t>
            </w:r>
          </w:p>
          <w:p w14:paraId="531E72C2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Разликује фиксне  и варијабилне трошкове</w:t>
            </w:r>
          </w:p>
          <w:p w14:paraId="52255ABC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прикаже графички фиксне и варијабилне трошкове</w:t>
            </w:r>
          </w:p>
          <w:p w14:paraId="7E16CB77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Разликује укупне и просечне  трошкове</w:t>
            </w:r>
          </w:p>
          <w:p w14:paraId="4B888705" w14:textId="77777777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 xml:space="preserve"> Дефинише маргинални трошак</w:t>
            </w:r>
          </w:p>
          <w:p w14:paraId="483C0099" w14:textId="68213738" w:rsidR="002D4504" w:rsidRPr="008841B2" w:rsidRDefault="002D4504" w:rsidP="008841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Прикаже графички криве просечних  трошкова и маргинаног трошка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C579" w14:textId="77777777" w:rsidR="002D4504" w:rsidRPr="008841B2" w:rsidRDefault="002D4504" w:rsidP="008841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49778F45" w14:textId="77777777" w:rsidR="002D4504" w:rsidRPr="008841B2" w:rsidRDefault="002D4504" w:rsidP="008841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0AC01B84" w14:textId="77777777" w:rsidR="002D4504" w:rsidRPr="008841B2" w:rsidRDefault="002D4504" w:rsidP="008841B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5B71" w14:textId="77777777" w:rsidR="002D4504" w:rsidRPr="008841B2" w:rsidRDefault="002D4504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монолог</w:t>
            </w:r>
          </w:p>
          <w:p w14:paraId="347CB247" w14:textId="77777777" w:rsidR="002D4504" w:rsidRPr="008841B2" w:rsidRDefault="002D4504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дијалог</w:t>
            </w:r>
          </w:p>
          <w:p w14:paraId="2ED0186C" w14:textId="77777777" w:rsidR="002D4504" w:rsidRPr="008841B2" w:rsidRDefault="002D4504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14:paraId="0045BDC8" w14:textId="77777777" w:rsidR="002D4504" w:rsidRPr="008841B2" w:rsidRDefault="002D4504" w:rsidP="008841B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рад на случају</w:t>
            </w:r>
          </w:p>
        </w:tc>
        <w:tc>
          <w:tcPr>
            <w:tcW w:w="2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E8E4D45" w14:textId="77777777" w:rsidR="002D4504" w:rsidRPr="008841B2" w:rsidRDefault="002D4504" w:rsidP="008841B2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април - јун</w:t>
            </w:r>
          </w:p>
        </w:tc>
      </w:tr>
      <w:tr w:rsidR="002D4504" w:rsidRPr="008841B2" w14:paraId="4CE06BA2" w14:textId="77777777" w:rsidTr="008841B2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BEC1E6B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C57BF2D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4DF84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3A1728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69713D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:rsidRPr="008841B2" w14:paraId="66739941" w14:textId="77777777" w:rsidTr="00264BB3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F87F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0763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4659" w14:textId="77777777" w:rsidR="002D4504" w:rsidRPr="008841B2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књига, интернет, шеме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6E97" w14:textId="77777777" w:rsidR="002D4504" w:rsidRPr="008841B2" w:rsidRDefault="002D4504" w:rsidP="008841B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финансијско пословање</w:t>
            </w:r>
          </w:p>
          <w:p w14:paraId="787181C6" w14:textId="77777777" w:rsidR="002D4504" w:rsidRPr="008841B2" w:rsidRDefault="002D4504" w:rsidP="008841B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финансијско- -рачуноводствена обука</w:t>
            </w:r>
          </w:p>
          <w:p w14:paraId="358C90DA" w14:textId="77777777" w:rsidR="002D4504" w:rsidRPr="008841B2" w:rsidRDefault="002D4504" w:rsidP="008841B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право</w:t>
            </w:r>
          </w:p>
          <w:p w14:paraId="6C9DC1DA" w14:textId="77777777" w:rsidR="002D4504" w:rsidRPr="008841B2" w:rsidRDefault="002D4504" w:rsidP="008841B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lastRenderedPageBreak/>
              <w:t>јавне финансије</w:t>
            </w:r>
          </w:p>
          <w:p w14:paraId="7B22AD0C" w14:textId="77777777" w:rsidR="002D4504" w:rsidRPr="008841B2" w:rsidRDefault="002D4504" w:rsidP="008841B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национална економија</w:t>
            </w:r>
          </w:p>
        </w:tc>
        <w:tc>
          <w:tcPr>
            <w:tcW w:w="4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C559214" w14:textId="77777777" w:rsidR="002D4504" w:rsidRPr="008841B2" w:rsidRDefault="002D4504" w:rsidP="008841B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14:paraId="79D1F8AE" w14:textId="77777777" w:rsidR="002D4504" w:rsidRPr="008841B2" w:rsidRDefault="002D4504" w:rsidP="008841B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73E2F50" w14:textId="77777777" w:rsidR="002D4504" w:rsidRPr="008841B2" w:rsidRDefault="002D4504" w:rsidP="008841B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77A9CC87" w14:textId="77777777" w:rsidR="002D4504" w:rsidRPr="008841B2" w:rsidRDefault="002D4504" w:rsidP="008841B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48184749" w14:textId="77777777" w:rsidR="002D4504" w:rsidRPr="008841B2" w:rsidRDefault="002D4504" w:rsidP="008841B2">
            <w:pPr>
              <w:numPr>
                <w:ilvl w:val="0"/>
                <w:numId w:val="26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841B2">
              <w:rPr>
                <w:rFonts w:ascii="Times New Roman" w:hAnsi="Times New Roman" w:cs="Times New Roman"/>
                <w:lang w:val="sr-Cyrl-CS"/>
              </w:rPr>
              <w:lastRenderedPageBreak/>
              <w:t>есеј</w:t>
            </w:r>
          </w:p>
        </w:tc>
      </w:tr>
    </w:tbl>
    <w:p w14:paraId="2B04D9E0" w14:textId="04531503" w:rsidR="00264BB3" w:rsidRDefault="00264BB3" w:rsidP="00264BB3">
      <w:pPr>
        <w:tabs>
          <w:tab w:val="left" w:pos="3147"/>
        </w:tabs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1CF89657" w14:textId="5CB3B9B6" w:rsidR="00264BB3" w:rsidRDefault="00264BB3" w:rsidP="00264BB3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75E8673C" w14:textId="77777777" w:rsidR="00264BB3" w:rsidRPr="00264BB3" w:rsidRDefault="00264BB3" w:rsidP="00264BB3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14567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2D4504" w:rsidRPr="008841B2" w14:paraId="745D63E1" w14:textId="77777777" w:rsidTr="008841B2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4264C4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6F5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2D4504" w:rsidRPr="008841B2" w14:paraId="32BC9B6E" w14:textId="77777777" w:rsidTr="008841B2">
        <w:trPr>
          <w:gridAfter w:val="2"/>
          <w:wAfter w:w="1888" w:type="dxa"/>
          <w:trHeight w:val="90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CD9CC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</w:t>
            </w: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8499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Право</w:t>
            </w:r>
          </w:p>
        </w:tc>
      </w:tr>
      <w:tr w:rsidR="002D4504" w:rsidRPr="008841B2" w14:paraId="50037E21" w14:textId="77777777" w:rsidTr="008841B2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A38722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D15D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први</w:t>
            </w:r>
          </w:p>
        </w:tc>
      </w:tr>
      <w:tr w:rsidR="002D4504" w:rsidRPr="008841B2" w14:paraId="1C0893D7" w14:textId="77777777" w:rsidTr="008841B2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0A8B4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2EE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74</w:t>
            </w:r>
          </w:p>
        </w:tc>
      </w:tr>
      <w:tr w:rsidR="002D4504" w:rsidRPr="008841B2" w14:paraId="3B20BD31" w14:textId="77777777" w:rsidTr="008841B2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1C7341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376B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2</w:t>
            </w:r>
          </w:p>
        </w:tc>
      </w:tr>
      <w:tr w:rsidR="002D4504" w:rsidRPr="008841B2" w14:paraId="04734C04" w14:textId="77777777" w:rsidTr="008841B2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206D8EA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BBC7A3A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841B2">
              <w:rPr>
                <w:rFonts w:ascii="Times New Roman" w:hAnsi="Times New Roman" w:cs="Times New Roman"/>
                <w:b/>
                <w:color w:val="081735"/>
                <w:sz w:val="24"/>
                <w:szCs w:val="24"/>
                <w:shd w:val="clear" w:color="auto" w:fill="F8F9FA"/>
              </w:rPr>
              <w:t>Право за први ра</w:t>
            </w:r>
            <w:r w:rsidRPr="008841B2">
              <w:rPr>
                <w:rFonts w:ascii="Times New Roman" w:hAnsi="Times New Roman" w:cs="Times New Roman"/>
                <w:b/>
                <w:color w:val="081735"/>
                <w:sz w:val="24"/>
                <w:szCs w:val="24"/>
                <w:shd w:val="clear" w:color="auto" w:fill="F8F9FA"/>
                <w:lang w:val="sr-Cyrl-RS"/>
              </w:rPr>
              <w:t>з</w:t>
            </w:r>
            <w:r w:rsidRPr="008841B2">
              <w:rPr>
                <w:rFonts w:ascii="Times New Roman" w:hAnsi="Times New Roman" w:cs="Times New Roman"/>
                <w:b/>
                <w:color w:val="081735"/>
                <w:sz w:val="24"/>
                <w:szCs w:val="24"/>
                <w:shd w:val="clear" w:color="auto" w:fill="F8F9FA"/>
              </w:rPr>
              <w:t>ред економске и правно</w:t>
            </w:r>
            <w:r w:rsidRPr="008841B2">
              <w:rPr>
                <w:rFonts w:ascii="Times New Roman" w:hAnsi="Times New Roman" w:cs="Times New Roman"/>
                <w:b/>
                <w:color w:val="081735"/>
                <w:sz w:val="24"/>
                <w:szCs w:val="24"/>
                <w:shd w:val="clear" w:color="auto" w:fill="F8F9FA"/>
                <w:lang w:val="sr-Cyrl-RS"/>
              </w:rPr>
              <w:t>-</w:t>
            </w:r>
            <w:r w:rsidRPr="008841B2">
              <w:rPr>
                <w:rFonts w:ascii="Times New Roman" w:hAnsi="Times New Roman" w:cs="Times New Roman"/>
                <w:b/>
                <w:color w:val="081735"/>
                <w:sz w:val="24"/>
                <w:szCs w:val="24"/>
                <w:shd w:val="clear" w:color="auto" w:fill="F8F9FA"/>
              </w:rPr>
              <w:t>биротехничке школе, Завод за уџбенике и наставна средства, ЗУНС</w:t>
            </w:r>
            <w:r w:rsidRPr="008841B2">
              <w:rPr>
                <w:rFonts w:ascii="Times New Roman" w:hAnsi="Times New Roman" w:cs="Times New Roman"/>
                <w:b/>
                <w:color w:val="081735"/>
                <w:sz w:val="24"/>
                <w:szCs w:val="24"/>
                <w:shd w:val="clear" w:color="auto" w:fill="F8F9FA"/>
                <w:lang w:val="sr-Cyrl-RS"/>
              </w:rPr>
              <w:t xml:space="preserve"> Београд</w:t>
            </w:r>
            <w:r w:rsidRPr="008841B2">
              <w:rPr>
                <w:rFonts w:ascii="Times New Roman" w:hAnsi="Times New Roman" w:cs="Times New Roman"/>
                <w:b/>
                <w:color w:val="081735"/>
                <w:sz w:val="24"/>
                <w:szCs w:val="24"/>
                <w:shd w:val="clear" w:color="auto" w:fill="F8F9FA"/>
              </w:rPr>
              <w:t xml:space="preserve">, 2006, </w:t>
            </w:r>
            <w:r w:rsidRPr="008841B2">
              <w:rPr>
                <w:rFonts w:ascii="Times New Roman" w:hAnsi="Times New Roman" w:cs="Times New Roman"/>
                <w:b/>
                <w:color w:val="081735"/>
                <w:sz w:val="24"/>
                <w:szCs w:val="24"/>
                <w:shd w:val="clear" w:color="auto" w:fill="F8F9FA"/>
                <w:lang w:val="sr-Cyrl-RS"/>
              </w:rPr>
              <w:t>Јелена Ђурић , Закон о општем управном поступку, Закон о привредним друштвима</w:t>
            </w:r>
          </w:p>
          <w:p w14:paraId="58A9C83A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2D4504" w:rsidRPr="008841B2" w14:paraId="37D91C30" w14:textId="77777777" w:rsidTr="008841B2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37DAFE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4504" w:rsidRPr="008841B2" w14:paraId="431F6AA1" w14:textId="77777777" w:rsidTr="008841B2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1B361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F67288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94C05F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A4C4D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8841B2" w14:paraId="4DFB2DAE" w14:textId="77777777" w:rsidTr="008841B2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8120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6BE8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A7D5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13564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E252C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8DE2A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3DC68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F65EB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9D8B38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3F2C84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F9F29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6DD0198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7930388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8841B2" w14:paraId="4C94908C" w14:textId="77777777" w:rsidTr="008841B2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8144BAC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DA7C8B1" w14:textId="77777777" w:rsidR="002D4504" w:rsidRPr="008841B2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Основни правни појмови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4111" w14:textId="77777777" w:rsidR="002D4504" w:rsidRPr="0071721D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eastAsia="Times New Roman" w:hAnsi="Times New Roman" w:cs="Times New Roman"/>
                <w:lang w:val="sr-Cyrl-RS"/>
              </w:rPr>
              <w:t>стицање знања о држави и праву</w:t>
            </w:r>
          </w:p>
          <w:p w14:paraId="024FD2FD" w14:textId="77777777" w:rsidR="002D4504" w:rsidRPr="0071721D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оспособљавање за праћење стручне литературе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F50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BB19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AFB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95E2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E4D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72A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A993B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D4504" w:rsidRPr="008841B2" w14:paraId="3DBC2808" w14:textId="77777777" w:rsidTr="008841B2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7A261E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15563E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9A606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719ED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E6AFB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F0AA2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4504" w:rsidRPr="008841B2" w14:paraId="7FB9DF6B" w14:textId="77777777" w:rsidTr="008841B2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588588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07AF50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621B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наведе елементе државе и њену функцију </w:t>
            </w:r>
          </w:p>
          <w:p w14:paraId="4A09A20A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опише државну организацију </w:t>
            </w:r>
          </w:p>
          <w:p w14:paraId="6E9A39C3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класификује државне органе </w:t>
            </w:r>
          </w:p>
          <w:p w14:paraId="2DA6EFC4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објасни поделу власти на законодавну, извршну и судску </w:t>
            </w:r>
          </w:p>
          <w:p w14:paraId="78490AD7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објасни надлежност државних органа </w:t>
            </w:r>
          </w:p>
          <w:p w14:paraId="2531D5BD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 xml:space="preserve">– објасни везу између државе и права </w:t>
            </w:r>
          </w:p>
          <w:p w14:paraId="03E1826A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разликује елементе и врсте правних норми </w:t>
            </w:r>
          </w:p>
          <w:p w14:paraId="7D54CC4F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наброји изворе права </w:t>
            </w:r>
          </w:p>
          <w:p w14:paraId="392EEE8E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утврди правну снагу правног акта </w:t>
            </w:r>
          </w:p>
          <w:p w14:paraId="5882A12A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одреди елементе правног односа </w:t>
            </w:r>
          </w:p>
          <w:p w14:paraId="266DB176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разликује субјекте права </w:t>
            </w:r>
          </w:p>
          <w:p w14:paraId="593DB03E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разликује правну и пословну способност субјеката права </w:t>
            </w:r>
          </w:p>
          <w:p w14:paraId="2E9F1317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објасни пуномоћје </w:t>
            </w:r>
          </w:p>
          <w:p w14:paraId="27AC27A8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разликује објекте права </w:t>
            </w:r>
          </w:p>
          <w:p w14:paraId="127A2AC1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опише настанак, мењање и престанак правног односа </w:t>
            </w:r>
          </w:p>
          <w:p w14:paraId="73C6F5F7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класификује правне чињенице </w:t>
            </w:r>
          </w:p>
          <w:p w14:paraId="32D70C5A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дефинише позитивно право </w:t>
            </w:r>
          </w:p>
          <w:p w14:paraId="7F01A9D7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разликује добровољно и принудно понашање по правној норми </w:t>
            </w:r>
          </w:p>
          <w:p w14:paraId="7DDD9271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објасни значење појмова уставност и законитост </w:t>
            </w:r>
          </w:p>
          <w:p w14:paraId="3847E446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разликује својства појединачних правних аката </w:t>
            </w:r>
          </w:p>
          <w:p w14:paraId="79B192FC" w14:textId="7520DE8E" w:rsidR="002D4504" w:rsidRPr="0071721D" w:rsidRDefault="002D4504" w:rsidP="007172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разликује врсте правних средстава 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B4A6" w14:textId="77777777" w:rsidR="002D4504" w:rsidRPr="0071721D" w:rsidRDefault="002D4504" w:rsidP="008841B2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14FF1BC0" w14:textId="77777777" w:rsidR="002D4504" w:rsidRPr="0071721D" w:rsidRDefault="002D4504" w:rsidP="008841B2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19D84741" w14:textId="77777777" w:rsidR="002D4504" w:rsidRPr="0071721D" w:rsidRDefault="002D4504" w:rsidP="008841B2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19324C6D" w14:textId="77777777" w:rsidR="002D4504" w:rsidRPr="0071721D" w:rsidRDefault="002D4504" w:rsidP="008841B2">
            <w:pPr>
              <w:numPr>
                <w:ilvl w:val="0"/>
                <w:numId w:val="75"/>
              </w:num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RS"/>
              </w:rPr>
              <w:t xml:space="preserve">   </w:t>
            </w:r>
            <w:r w:rsidRPr="0071721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B3D6" w14:textId="77777777" w:rsidR="002D4504" w:rsidRPr="0071721D" w:rsidRDefault="002D4504" w:rsidP="008841B2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64C1E218" w14:textId="77777777" w:rsidR="002D4504" w:rsidRPr="0071721D" w:rsidRDefault="002D4504" w:rsidP="008841B2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7D0BAC40" w14:textId="77777777" w:rsidR="002D4504" w:rsidRPr="0071721D" w:rsidRDefault="002D4504" w:rsidP="008841B2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43DC04EB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B573F9" w14:textId="77777777" w:rsidR="002D4504" w:rsidRPr="0071721D" w:rsidRDefault="002D4504" w:rsidP="008841B2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септембар - децембар</w:t>
            </w:r>
          </w:p>
          <w:p w14:paraId="4E2F1809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D4504" w:rsidRPr="008841B2" w14:paraId="362A54A0" w14:textId="77777777" w:rsidTr="008841B2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BCF705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5D4B11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159342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BF1AC7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7308ED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:rsidRPr="008841B2" w14:paraId="3ACE663F" w14:textId="77777777" w:rsidTr="008841B2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FD4097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A398C0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27EAEC" w14:textId="77777777" w:rsidR="002D4504" w:rsidRPr="0071721D" w:rsidRDefault="002D4504" w:rsidP="008841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276C2C2A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E70538" w14:textId="77777777" w:rsidR="002D4504" w:rsidRPr="0071721D" w:rsidRDefault="002D4504" w:rsidP="008841B2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RS"/>
              </w:rPr>
              <w:t>историја</w:t>
            </w:r>
          </w:p>
          <w:p w14:paraId="68C03DDC" w14:textId="77777777" w:rsidR="002D4504" w:rsidRPr="0071721D" w:rsidRDefault="002D4504" w:rsidP="008841B2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RS"/>
              </w:rPr>
              <w:t>канцеларијско пословање</w:t>
            </w:r>
          </w:p>
          <w:p w14:paraId="32121F54" w14:textId="77777777" w:rsidR="002D4504" w:rsidRPr="0071721D" w:rsidRDefault="002D4504" w:rsidP="008841B2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14:paraId="08CB41A0" w14:textId="5F896935" w:rsidR="002D4504" w:rsidRPr="0071721D" w:rsidRDefault="002D4504" w:rsidP="007172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A15C6E" w14:textId="77777777" w:rsidR="002D4504" w:rsidRPr="0071721D" w:rsidRDefault="002D4504" w:rsidP="008841B2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6163E8D6" w14:textId="77777777" w:rsidR="002D4504" w:rsidRPr="0071721D" w:rsidRDefault="002D4504" w:rsidP="008841B2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50E843C4" w14:textId="77777777" w:rsidR="002D4504" w:rsidRPr="0071721D" w:rsidRDefault="002D4504" w:rsidP="008841B2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797C90DD" w14:textId="0D6E367E" w:rsidR="00264BB3" w:rsidRPr="00264BB3" w:rsidRDefault="002D4504" w:rsidP="00264BB3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2D4504" w:rsidRPr="008841B2" w14:paraId="28422264" w14:textId="77777777" w:rsidTr="008841B2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35516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7FF5E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09FFA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1A0935D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8841B2" w14:paraId="27EEA41A" w14:textId="77777777" w:rsidTr="008841B2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145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4345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A832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8E8937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32D0F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880A6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039D08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AC1BA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AE27D8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3B503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80A05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2945EC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1050070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8841B2" w14:paraId="1D74EB42" w14:textId="77777777" w:rsidTr="008841B2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1A4401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AF8393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Привредни субјекти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747F" w14:textId="77777777" w:rsidR="002D4504" w:rsidRPr="0071721D" w:rsidRDefault="002D4504" w:rsidP="008841B2">
            <w:pPr>
              <w:numPr>
                <w:ilvl w:val="0"/>
                <w:numId w:val="3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стицање знања о врстама, положају, настанку и престанку привредних субјеката</w:t>
            </w:r>
            <w:r w:rsidRPr="0071721D">
              <w:rPr>
                <w:rFonts w:ascii="Times New Roman" w:hAnsi="Times New Roman" w:cs="Times New Roman"/>
                <w:lang w:val="sr-Cyrl-RS"/>
              </w:rPr>
              <w:t xml:space="preserve">, </w:t>
            </w:r>
          </w:p>
          <w:p w14:paraId="051CFAAA" w14:textId="01537C8C" w:rsidR="0071721D" w:rsidRPr="0071721D" w:rsidRDefault="002D4504" w:rsidP="00264BB3">
            <w:pPr>
              <w:numPr>
                <w:ilvl w:val="0"/>
                <w:numId w:val="34"/>
              </w:numPr>
              <w:spacing w:after="0" w:line="240" w:lineRule="auto"/>
              <w:ind w:left="714" w:hanging="357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64BB3">
              <w:rPr>
                <w:rFonts w:ascii="Times New Roman" w:hAnsi="Times New Roman" w:cs="Times New Roman"/>
                <w:lang w:val="sr-Cyrl-CS"/>
              </w:rPr>
              <w:lastRenderedPageBreak/>
              <w:t>стицање знања о неопходности праћења позитивних прописа и стручне литературе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0D0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5AAD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5ADD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BD1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9E94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6655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EAD186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D4504" w:rsidRPr="008841B2" w14:paraId="75274C9E" w14:textId="77777777" w:rsidTr="008841B2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71F3E8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6D636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74A1A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6B04F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AA94D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1D829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2D4504" w:rsidRPr="008841B2" w14:paraId="68EF1B18" w14:textId="77777777" w:rsidTr="008841B2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B335F7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2A4C94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8962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наведе врсте привредних субјеката које предвиђа позитивно важећи закон; </w:t>
            </w:r>
          </w:p>
          <w:p w14:paraId="564B303E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објасни значај индивидуалних обележја привредног друштва; </w:t>
            </w:r>
          </w:p>
          <w:p w14:paraId="1D86AAD8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опише предузетника; </w:t>
            </w:r>
          </w:p>
          <w:p w14:paraId="5254DEA9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објасни појединачне облике привредних друштава; </w:t>
            </w:r>
          </w:p>
          <w:p w14:paraId="1CEECA18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разликује финансијске институције; </w:t>
            </w:r>
          </w:p>
          <w:p w14:paraId="0FCBC640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објасни значај јавних предузећа; </w:t>
            </w:r>
          </w:p>
          <w:p w14:paraId="17813C53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наведе надлежности органа за вођење регистра привредних субјеката </w:t>
            </w:r>
          </w:p>
          <w:p w14:paraId="53F40309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разликује органе управљања и руковођења у различитим врстама привредних друштава </w:t>
            </w:r>
          </w:p>
          <w:p w14:paraId="532543AA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објасни улогу пуномоћја за заступање привредног друштва </w:t>
            </w:r>
          </w:p>
          <w:p w14:paraId="57A1B0F7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разликује опште правне акте привредних субјеката </w:t>
            </w:r>
          </w:p>
          <w:p w14:paraId="613E9CB5" w14:textId="1BDCF5FC" w:rsidR="002D4504" w:rsidRPr="0071721D" w:rsidRDefault="002D4504" w:rsidP="007172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разликује стечај и ликвидацију као начин престанка рада привредног друштва 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EB9F9" w14:textId="77777777" w:rsidR="002D4504" w:rsidRPr="0071721D" w:rsidRDefault="002D4504" w:rsidP="008841B2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620166B6" w14:textId="77777777" w:rsidR="002D4504" w:rsidRPr="0071721D" w:rsidRDefault="002D4504" w:rsidP="008841B2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6ACE4B7A" w14:textId="77777777" w:rsidR="002D4504" w:rsidRPr="0071721D" w:rsidRDefault="002D4504" w:rsidP="008841B2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7326EBA" w14:textId="77777777" w:rsidR="002D4504" w:rsidRPr="0071721D" w:rsidRDefault="002D4504" w:rsidP="008841B2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7C29" w14:textId="77777777" w:rsidR="002D4504" w:rsidRPr="0071721D" w:rsidRDefault="002D4504" w:rsidP="008841B2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707DF946" w14:textId="77777777" w:rsidR="002D4504" w:rsidRPr="0071721D" w:rsidRDefault="002D4504" w:rsidP="008841B2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2BD0DE1A" w14:textId="77777777" w:rsidR="002D4504" w:rsidRPr="0071721D" w:rsidRDefault="002D4504" w:rsidP="008841B2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06E5660A" w14:textId="77777777" w:rsidR="002D4504" w:rsidRPr="0071721D" w:rsidRDefault="002D4504" w:rsidP="008841B2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98831E6" w14:textId="77777777" w:rsidR="002D4504" w:rsidRPr="0071721D" w:rsidRDefault="002D4504" w:rsidP="008841B2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јануар - март</w:t>
            </w:r>
          </w:p>
        </w:tc>
      </w:tr>
      <w:tr w:rsidR="002D4504" w:rsidRPr="008841B2" w14:paraId="52C70950" w14:textId="77777777" w:rsidTr="008841B2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EF600E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44C7FC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8F2A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41BDE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1FC49F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D4504" w:rsidRPr="008841B2" w14:paraId="10B8BE89" w14:textId="77777777" w:rsidTr="008841B2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BD1E26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3A7AB6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08268F7" w14:textId="77777777" w:rsidR="002D4504" w:rsidRPr="0071721D" w:rsidRDefault="002D4504" w:rsidP="008841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6601A531" w14:textId="77777777" w:rsidR="002D4504" w:rsidRPr="0071721D" w:rsidRDefault="002D4504" w:rsidP="008841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 xml:space="preserve">закон о привредним друштвима </w:t>
            </w:r>
          </w:p>
          <w:p w14:paraId="682B445B" w14:textId="77777777" w:rsidR="002D4504" w:rsidRPr="0071721D" w:rsidRDefault="002D4504" w:rsidP="008841B2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EEA450D" w14:textId="77777777" w:rsidR="002D4504" w:rsidRPr="0071721D" w:rsidRDefault="002D4504" w:rsidP="008841B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71721D">
              <w:rPr>
                <w:rFonts w:ascii="Times New Roman" w:hAnsi="Times New Roman" w:cs="Times New Roman"/>
                <w:lang w:val="sr-Cyrl-RS"/>
              </w:rPr>
              <w:t>канцеларијско пословање</w:t>
            </w:r>
          </w:p>
          <w:p w14:paraId="5C67F670" w14:textId="77777777" w:rsidR="002D4504" w:rsidRPr="0071721D" w:rsidRDefault="002D4504" w:rsidP="008841B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71721D">
              <w:rPr>
                <w:rFonts w:ascii="Times New Roman" w:hAnsi="Times New Roman" w:cs="Times New Roman"/>
                <w:lang w:val="sr-Cyrl-RS"/>
              </w:rPr>
              <w:t>принципи економије</w:t>
            </w:r>
          </w:p>
          <w:p w14:paraId="1B66040D" w14:textId="77777777" w:rsidR="002D4504" w:rsidRPr="0071721D" w:rsidRDefault="002D4504" w:rsidP="008841B2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3B626A3" w14:textId="77777777" w:rsidR="002D4504" w:rsidRPr="0071721D" w:rsidRDefault="002D4504" w:rsidP="008841B2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6DF512BB" w14:textId="77777777" w:rsidR="002D4504" w:rsidRPr="0071721D" w:rsidRDefault="002D4504" w:rsidP="008841B2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6DDC6FC4" w14:textId="77777777" w:rsidR="002D4504" w:rsidRPr="0071721D" w:rsidRDefault="002D4504" w:rsidP="008841B2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5B96F9CD" w14:textId="77777777" w:rsidR="002D4504" w:rsidRDefault="002D4504" w:rsidP="008841B2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3C0BC884" w14:textId="77777777" w:rsidR="00264BB3" w:rsidRDefault="00264BB3" w:rsidP="00264BB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3FDC542" w14:textId="77777777" w:rsidR="00264BB3" w:rsidRDefault="00264BB3" w:rsidP="00264BB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E7BE927" w14:textId="77777777" w:rsidR="00264BB3" w:rsidRDefault="00264BB3" w:rsidP="00264BB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CB89855" w14:textId="512BF5A7" w:rsidR="00264BB3" w:rsidRPr="0071721D" w:rsidRDefault="00264BB3" w:rsidP="00264BB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2D4504" w:rsidRPr="008841B2" w14:paraId="330A018F" w14:textId="77777777" w:rsidTr="008841B2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72567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6B5AF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8D596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AB633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8841B2" w14:paraId="650A4F1F" w14:textId="77777777" w:rsidTr="008841B2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9701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C2DA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F598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249E3D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D751B7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66C53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A9238D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C5BE20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1BACA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FBBC3D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54A6B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8C4FF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CE55568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8841B2" w14:paraId="7DE34244" w14:textId="77777777" w:rsidTr="008841B2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78A3805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5214AF" w14:textId="5B519AE2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Комуникација са државним органима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8C56" w14:textId="77777777" w:rsidR="002D4504" w:rsidRPr="0071721D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val="sr-Cyrl-RS" w:eastAsia="en-GB"/>
              </w:rPr>
              <w:t>Стицање знања о</w:t>
            </w: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основни</w:t>
            </w:r>
            <w:r w:rsidRPr="0071721D">
              <w:rPr>
                <w:rFonts w:ascii="Times New Roman" w:eastAsia="Times New Roman" w:hAnsi="Times New Roman" w:cs="Times New Roman"/>
                <w:color w:val="000000"/>
                <w:lang w:val="sr-Cyrl-RS" w:eastAsia="en-GB"/>
              </w:rPr>
              <w:t>м појмовима</w:t>
            </w: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у области управног поступка </w:t>
            </w:r>
          </w:p>
          <w:p w14:paraId="1A358AB3" w14:textId="77777777" w:rsidR="002D4504" w:rsidRPr="0071721D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val="sr-Cyrl-RS" w:eastAsia="en-GB"/>
              </w:rPr>
              <w:t>о</w:t>
            </w: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способљавање ученика за комуникацију са државним орган</w:t>
            </w:r>
            <w:r w:rsidRPr="0071721D">
              <w:rPr>
                <w:rFonts w:ascii="Times New Roman" w:eastAsia="Times New Roman" w:hAnsi="Times New Roman" w:cs="Times New Roman"/>
                <w:color w:val="000000"/>
                <w:lang w:val="sr-Cyrl-RS" w:eastAsia="en-GB"/>
              </w:rPr>
              <w:t>има</w:t>
            </w:r>
          </w:p>
          <w:p w14:paraId="58B0F489" w14:textId="77777777" w:rsidR="002D4504" w:rsidRPr="00264BB3" w:rsidRDefault="002D4504" w:rsidP="0071721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стицање знања о неопходности праћења позитивних прописа и стручне литературе</w:t>
            </w:r>
          </w:p>
          <w:p w14:paraId="66C9D45A" w14:textId="0F1FF970" w:rsidR="00264BB3" w:rsidRPr="0071721D" w:rsidRDefault="00264BB3" w:rsidP="00264B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7A1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34F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EB6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EDA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85E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697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FC30A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D4504" w:rsidRPr="008841B2" w14:paraId="744691BD" w14:textId="77777777" w:rsidTr="008841B2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72358C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7D05AA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4F2160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C038D0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5074B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9A01E0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2D4504" w:rsidRPr="008841B2" w14:paraId="7E0AEAB5" w14:textId="77777777" w:rsidTr="008841B2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51F5AC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4AA49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3923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објасни управни поступак </w:t>
            </w:r>
          </w:p>
          <w:p w14:paraId="6E8EB13A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одреди надлежне државне органе за поједине видове трговинског пословања </w:t>
            </w:r>
          </w:p>
          <w:p w14:paraId="73320324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објасни функцију службеног лица у управном поступку </w:t>
            </w:r>
          </w:p>
          <w:p w14:paraId="60AF6CB2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опише странке у управном поступку </w:t>
            </w:r>
          </w:p>
          <w:p w14:paraId="44E9C2CE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наведе елементе и карактеристике писмена у комуникацији са државним органима </w:t>
            </w:r>
          </w:p>
          <w:p w14:paraId="56E32004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објасни поступање по записнику државних органа </w:t>
            </w:r>
          </w:p>
          <w:p w14:paraId="625028B8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опише појам, значај и врсте достављања </w:t>
            </w:r>
          </w:p>
          <w:p w14:paraId="383710EE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објасни значај рачунања рокова у управном поступку </w:t>
            </w:r>
          </w:p>
          <w:p w14:paraId="33915E7E" w14:textId="77777777" w:rsidR="002D4504" w:rsidRPr="0071721D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наведе саставне делове решење и закључка у управном поступку </w:t>
            </w:r>
          </w:p>
          <w:p w14:paraId="1EFE3845" w14:textId="77777777" w:rsidR="002D4504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1721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– састави одговарајуће правно средство на основу задатих елемената </w:t>
            </w:r>
          </w:p>
          <w:p w14:paraId="6AE2CE0E" w14:textId="57654987" w:rsidR="00264BB3" w:rsidRPr="0071721D" w:rsidRDefault="00264BB3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7D777" w14:textId="77777777" w:rsidR="002D4504" w:rsidRPr="0071721D" w:rsidRDefault="002D4504" w:rsidP="008841B2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9E1A4C2" w14:textId="77777777" w:rsidR="002D4504" w:rsidRPr="0071721D" w:rsidRDefault="002D4504" w:rsidP="008841B2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207A669E" w14:textId="77777777" w:rsidR="002D4504" w:rsidRPr="0071721D" w:rsidRDefault="002D4504" w:rsidP="008841B2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12BF8176" w14:textId="77777777" w:rsidR="002D4504" w:rsidRPr="0071721D" w:rsidRDefault="002D4504" w:rsidP="008841B2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38F9" w14:textId="77777777" w:rsidR="002D4504" w:rsidRPr="0071721D" w:rsidRDefault="002D4504" w:rsidP="008841B2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50548FA2" w14:textId="77777777" w:rsidR="002D4504" w:rsidRPr="0071721D" w:rsidRDefault="002D4504" w:rsidP="008841B2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57171843" w14:textId="77777777" w:rsidR="002D4504" w:rsidRPr="0071721D" w:rsidRDefault="002D4504" w:rsidP="008841B2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2C0A9716" w14:textId="77777777" w:rsidR="002D4504" w:rsidRPr="0071721D" w:rsidRDefault="002D4504" w:rsidP="008841B2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2D52EB2E" w14:textId="77777777" w:rsidR="002D4504" w:rsidRPr="0071721D" w:rsidRDefault="002D4504" w:rsidP="008841B2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115026D" w14:textId="77777777" w:rsidR="002D4504" w:rsidRPr="0071721D" w:rsidRDefault="002D4504" w:rsidP="008841B2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април - јун</w:t>
            </w:r>
          </w:p>
        </w:tc>
      </w:tr>
      <w:tr w:rsidR="002D4504" w:rsidRPr="008841B2" w14:paraId="12C06E2E" w14:textId="77777777" w:rsidTr="008841B2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DB1D2A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FA8E08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277E1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1DAA4D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1B134D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D4504" w:rsidRPr="008841B2" w14:paraId="4026C233" w14:textId="77777777" w:rsidTr="00264B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A244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673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B7B68" w14:textId="77777777" w:rsidR="002D4504" w:rsidRPr="0071721D" w:rsidRDefault="002D4504" w:rsidP="008841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4B4A389F" w14:textId="77777777" w:rsidR="002D4504" w:rsidRPr="0071721D" w:rsidRDefault="002D4504" w:rsidP="008841B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RS"/>
              </w:rPr>
              <w:t>закон о општем управном поступку</w:t>
            </w:r>
          </w:p>
          <w:p w14:paraId="796AFE8E" w14:textId="77777777" w:rsidR="002D4504" w:rsidRPr="0071721D" w:rsidRDefault="002D4504" w:rsidP="008841B2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14:paraId="18B482C7" w14:textId="77777777" w:rsidR="002D4504" w:rsidRPr="0071721D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D348C" w14:textId="77777777" w:rsidR="002D4504" w:rsidRPr="0071721D" w:rsidRDefault="002D4504" w:rsidP="008841B2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RS"/>
              </w:rPr>
              <w:t>канцеларијско пословање</w:t>
            </w:r>
          </w:p>
          <w:p w14:paraId="5125C2BD" w14:textId="77777777" w:rsidR="002D4504" w:rsidRPr="0071721D" w:rsidRDefault="002D4504" w:rsidP="008841B2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14:paraId="30ACAB72" w14:textId="77777777" w:rsidR="002D4504" w:rsidRPr="0071721D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6B3A05A2" w14:textId="77777777" w:rsidR="002D4504" w:rsidRPr="0071721D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2BF71429" w14:textId="77777777" w:rsidR="002D4504" w:rsidRPr="0071721D" w:rsidRDefault="002D4504" w:rsidP="008841B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0CD298F" w14:textId="77777777" w:rsidR="002D4504" w:rsidRPr="0071721D" w:rsidRDefault="002D4504" w:rsidP="008841B2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19C0236D" w14:textId="77777777" w:rsidR="002D4504" w:rsidRPr="0071721D" w:rsidRDefault="002D4504" w:rsidP="008841B2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7B1BC338" w14:textId="77777777" w:rsidR="002D4504" w:rsidRPr="0071721D" w:rsidRDefault="002D4504" w:rsidP="008841B2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6976D68F" w14:textId="77777777" w:rsidR="002D4504" w:rsidRDefault="002D4504" w:rsidP="008841B2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731D2524" w14:textId="3CEEEA9C" w:rsidR="00264BB3" w:rsidRPr="0071721D" w:rsidRDefault="00264BB3" w:rsidP="00264BB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p w14:paraId="7E206F66" w14:textId="049FE021" w:rsidR="00264BB3" w:rsidRDefault="00264BB3" w:rsidP="00884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04661427" w14:textId="6F24696C" w:rsidR="00264BB3" w:rsidRDefault="00264BB3" w:rsidP="00264BB3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2ED4094" w14:textId="77777777" w:rsidR="00264BB3" w:rsidRDefault="00264BB3" w:rsidP="00264BB3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14567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2D4504" w:rsidRPr="008841B2" w14:paraId="25EDA9FF" w14:textId="77777777" w:rsidTr="008841B2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88AB1E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841A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2D4504" w:rsidRPr="008841B2" w14:paraId="6016EAE2" w14:textId="77777777" w:rsidTr="008841B2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9F593B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EBB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Унутрашња трговина</w:t>
            </w:r>
          </w:p>
        </w:tc>
      </w:tr>
      <w:tr w:rsidR="002D4504" w:rsidRPr="008841B2" w14:paraId="3494C739" w14:textId="77777777" w:rsidTr="008841B2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3DBA8A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2330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2D4504" w:rsidRPr="008841B2" w14:paraId="630E2C5E" w14:textId="77777777" w:rsidTr="008841B2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ABA6EE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CE68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74</w:t>
            </w:r>
          </w:p>
        </w:tc>
      </w:tr>
      <w:tr w:rsidR="002D4504" w:rsidRPr="008841B2" w14:paraId="6A703B5F" w14:textId="77777777" w:rsidTr="008841B2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C90204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3490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D4504" w:rsidRPr="008841B2" w14:paraId="4A1310CC" w14:textId="77777777" w:rsidTr="008841B2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EA29B27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2719BB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8841B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Пословна економија за први разред економске школе, Завод за уџбенике Београд, Трговинско пословање</w:t>
            </w:r>
          </w:p>
        </w:tc>
      </w:tr>
      <w:tr w:rsidR="002D4504" w:rsidRPr="008841B2" w14:paraId="16087D51" w14:textId="77777777" w:rsidTr="008841B2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78314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4504" w:rsidRPr="008841B2" w14:paraId="04059CEB" w14:textId="77777777" w:rsidTr="008841B2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BC493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50C28D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448EB0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22CC5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8841B2" w14:paraId="002E83C5" w14:textId="77777777" w:rsidTr="008841B2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9426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5929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4E31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0E6E8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B37B9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988F4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BD0DE0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CA32F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126A2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180139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7C809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5D060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BE2217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8841B2" w14:paraId="1E7BC449" w14:textId="77777777" w:rsidTr="008841B2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381C944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12E35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Предузеће и средства предузећа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3C5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Препознавање појма, настанка и карактеристика предузећа</w:t>
            </w:r>
          </w:p>
          <w:p w14:paraId="36FCB8B9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Препознавање предузећа као самосталног економског субјекта и организоване целине</w:t>
            </w:r>
          </w:p>
          <w:p w14:paraId="18476A4D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Спознавање процеса стварања вредности и трансформације улагања у резултате</w:t>
            </w:r>
          </w:p>
          <w:p w14:paraId="06C5BE54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 xml:space="preserve">Препознавање разлога постојања </w:t>
            </w: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предузећа</w:t>
            </w:r>
          </w:p>
          <w:p w14:paraId="6B235263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Увид у различите врсте предузећа</w:t>
            </w:r>
          </w:p>
          <w:p w14:paraId="451C90CF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Спознаја концепта ефикасности и ефективности предузећа</w:t>
            </w:r>
          </w:p>
          <w:p w14:paraId="73EC1DF4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Спознавање значаја циљева предузећа за ефикасност и ефективност предузећа</w:t>
            </w:r>
          </w:p>
          <w:p w14:paraId="444601CB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Увид у средства трговинског предузећа, њихов појам и врсте</w:t>
            </w:r>
          </w:p>
          <w:p w14:paraId="4CBF8ECE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Увид у основна средства трговинског предузећа, њихов појам и врсте</w:t>
            </w:r>
          </w:p>
          <w:p w14:paraId="6BD6484E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Спознавање вредности основних средстава</w:t>
            </w:r>
          </w:p>
          <w:p w14:paraId="16A0BF84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Увид у концепт амортизације</w:t>
            </w:r>
          </w:p>
          <w:p w14:paraId="2FDFE313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Препознавање обртних средстава трговниског предузећа, њихов појам и врсте</w:t>
            </w:r>
          </w:p>
          <w:p w14:paraId="3B172B9D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Увид у концепт коефицијента обрта обртних средстава</w:t>
            </w:r>
          </w:p>
          <w:p w14:paraId="02F10C77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Препознавање извора средстава трговниског предузећа, њхихов појам и врсте</w:t>
            </w:r>
          </w:p>
          <w:p w14:paraId="7477F051" w14:textId="77777777" w:rsidR="002D4504" w:rsidRPr="002043BC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Спознавање начина контроле коришћења средстава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5162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F40B" w14:textId="612F85BA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2DC" w14:textId="1E8C4F2C" w:rsidR="002D4504" w:rsidRPr="00386555" w:rsidRDefault="00386555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3C19" w14:textId="2EDA12C1" w:rsidR="002D4504" w:rsidRPr="00386555" w:rsidRDefault="00386555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4D51" w14:textId="29D0CC01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0C2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F9BAB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4504" w:rsidRPr="008841B2" w14:paraId="7E5AC16B" w14:textId="77777777" w:rsidTr="008841B2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25EFE7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711A0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015A3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EE9C4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ED9D97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C38F3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908EF" w:rsidRPr="008841B2" w14:paraId="06CA9CDA" w14:textId="77777777" w:rsidTr="008841B2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BB10CA" w14:textId="77777777" w:rsidR="009908EF" w:rsidRPr="008841B2" w:rsidRDefault="009908EF" w:rsidP="00990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801D60" w14:textId="77777777" w:rsidR="009908EF" w:rsidRPr="008841B2" w:rsidRDefault="009908EF" w:rsidP="00990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DFCA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Опише настанак и карактеристике предузећа</w:t>
            </w:r>
          </w:p>
          <w:p w14:paraId="7CDD2238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Објасни предузеће као самостални економски субјект и као организовану целину</w:t>
            </w:r>
          </w:p>
          <w:p w14:paraId="4A76B661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 xml:space="preserve">Наведе појавне облике улагања у процес стварања вредности и резултат процеса </w:t>
            </w: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улагања ресурса</w:t>
            </w:r>
          </w:p>
          <w:p w14:paraId="473F80C7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Наведе начине употребе ресурса у њиховој трансформацији у резултат</w:t>
            </w:r>
          </w:p>
          <w:p w14:paraId="6A3C2E74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Објасни основне разлоге постојања предузећа</w:t>
            </w:r>
          </w:p>
          <w:p w14:paraId="21CF0204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Класификује предузећа на основу различитих критеријума</w:t>
            </w:r>
          </w:p>
          <w:p w14:paraId="1D8D202F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Идентификује врсте предузећа према делатности</w:t>
            </w:r>
          </w:p>
          <w:p w14:paraId="4A185E8D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Повеже ефикасност и ефективност са циљевима предузећа</w:t>
            </w:r>
          </w:p>
          <w:p w14:paraId="23F018E6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Разврста средства трговинског предузећа према различитим критеријумима</w:t>
            </w:r>
          </w:p>
          <w:p w14:paraId="4CF7E295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основна и обртна средтва трговниског предузећа </w:t>
            </w:r>
          </w:p>
          <w:p w14:paraId="5CBC3C5A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Упореди различите врсте основних и обртних средстава према њиховим карактеристикама и појавним облицима</w:t>
            </w:r>
          </w:p>
          <w:p w14:paraId="3C643AD0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Разликује вредности основних средстава</w:t>
            </w:r>
          </w:p>
          <w:p w14:paraId="6C31098A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Обрачуна амортизацију уз примену временске и функционалне методе</w:t>
            </w:r>
          </w:p>
          <w:p w14:paraId="3047D404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Израчуна коефицијент обрта обртних средстава у трговниском предузећу на основу датих података</w:t>
            </w:r>
          </w:p>
          <w:p w14:paraId="4E9D720C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Разликује изворе средстава предузећа према власништву и рочности</w:t>
            </w:r>
          </w:p>
          <w:p w14:paraId="092D12F9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Анализира структуру средстава и извора средстава трговниског предузећа</w:t>
            </w:r>
          </w:p>
          <w:p w14:paraId="66428793" w14:textId="77777777" w:rsidR="009908EF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Објасни циљеве, задатке и врсте контроле коришћења средстава</w:t>
            </w:r>
          </w:p>
          <w:p w14:paraId="1E24D0F0" w14:textId="77777777" w:rsidR="00264BB3" w:rsidRDefault="00264BB3" w:rsidP="00264B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66A4C32" w14:textId="77777777" w:rsidR="00264BB3" w:rsidRDefault="00264BB3" w:rsidP="00264B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A20BDEF" w14:textId="77777777" w:rsidR="00264BB3" w:rsidRDefault="00264BB3" w:rsidP="00264B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F088A90" w14:textId="77777777" w:rsidR="00264BB3" w:rsidRDefault="00264BB3" w:rsidP="00264B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13DA16B" w14:textId="6AA2B50C" w:rsidR="00264BB3" w:rsidRPr="002043BC" w:rsidRDefault="00264BB3" w:rsidP="00264B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CE5A" w14:textId="77777777" w:rsidR="009908EF" w:rsidRPr="0071721D" w:rsidRDefault="009908EF" w:rsidP="009908EF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7AFF3F1D" w14:textId="77777777" w:rsidR="009908EF" w:rsidRPr="0071721D" w:rsidRDefault="009908EF" w:rsidP="009908EF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399E6ECC" w14:textId="77777777" w:rsidR="009908EF" w:rsidRPr="009908EF" w:rsidRDefault="009908EF" w:rsidP="009908EF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546639DF" w14:textId="372C4D4E" w:rsidR="009908EF" w:rsidRPr="002043BC" w:rsidRDefault="009908EF" w:rsidP="009908EF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40D7" w14:textId="77777777" w:rsidR="009908EF" w:rsidRPr="0071721D" w:rsidRDefault="009908EF" w:rsidP="009908EF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58143D1D" w14:textId="77777777" w:rsidR="009908EF" w:rsidRPr="0071721D" w:rsidRDefault="009908EF" w:rsidP="009908EF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1B79668B" w14:textId="77777777" w:rsidR="009908EF" w:rsidRPr="0071721D" w:rsidRDefault="009908EF" w:rsidP="009908EF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1B5F9048" w14:textId="77777777" w:rsidR="009908EF" w:rsidRPr="0071721D" w:rsidRDefault="009908EF" w:rsidP="009908EF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243335FC" w14:textId="6AD2944D" w:rsidR="009908EF" w:rsidRPr="002043BC" w:rsidRDefault="009908EF" w:rsidP="009908E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AAC476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413FBA62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44DE216F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18B58561" w14:textId="77777777" w:rsidR="009908EF" w:rsidRPr="002043BC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043BC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2D4504" w:rsidRPr="008841B2" w14:paraId="7B322E50" w14:textId="77777777" w:rsidTr="008841B2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F01D08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967A7A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E54122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0092A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06568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:rsidRPr="008841B2" w14:paraId="3DB03556" w14:textId="77777777" w:rsidTr="008841B2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27B8E2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EC9FD3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BC46CF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књига</w:t>
            </w:r>
          </w:p>
          <w:p w14:paraId="2AF52EEB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аудио-визуелна средста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15BE4C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  <w:p w14:paraId="2C3223AE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14:paraId="1A8F9B49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трговинско пословање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450787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7D3E8EDF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Дневник рада</w:t>
            </w:r>
          </w:p>
          <w:p w14:paraId="63FBF021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53380A36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Самостални практични рад</w:t>
            </w:r>
          </w:p>
          <w:p w14:paraId="27ECACDC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</w:tc>
      </w:tr>
      <w:tr w:rsidR="002D4504" w:rsidRPr="008841B2" w14:paraId="1DFFF309" w14:textId="77777777" w:rsidTr="008841B2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FAEDA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7CB99F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E9F64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9AFD9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8841B2" w14:paraId="4CCFE0C3" w14:textId="77777777" w:rsidTr="008841B2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5DE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8678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921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2071A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B4C49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E6EC8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0C29A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A6606F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CE437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DFDF39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776BE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A74758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0CCD33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8841B2" w14:paraId="2682221E" w14:textId="77777777" w:rsidTr="008841B2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DEE7560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19D5B1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Појам тржишта и трговине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BDC5" w14:textId="77777777" w:rsidR="002D4504" w:rsidRPr="009908EF" w:rsidRDefault="002D4504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Препознавање појма привреде и њене структуре</w:t>
            </w:r>
          </w:p>
          <w:p w14:paraId="01A7F993" w14:textId="77777777" w:rsidR="002D4504" w:rsidRPr="009908EF" w:rsidRDefault="002D4504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Спознавање начина функционисања привреде</w:t>
            </w:r>
          </w:p>
          <w:p w14:paraId="241E2910" w14:textId="77777777" w:rsidR="002D4504" w:rsidRPr="009908EF" w:rsidRDefault="002D4504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Препознавање међузависности тржишта и трговине</w:t>
            </w:r>
          </w:p>
          <w:p w14:paraId="341A082E" w14:textId="77777777" w:rsidR="002D4504" w:rsidRPr="009908EF" w:rsidRDefault="002D4504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Спознавање појма, подела и функција тржишта</w:t>
            </w:r>
          </w:p>
          <w:p w14:paraId="65B8A8FC" w14:textId="77777777" w:rsidR="002D4504" w:rsidRPr="009908EF" w:rsidRDefault="002D4504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Препознавање трговине као делатности и начела трговине према Закону о трговини</w:t>
            </w:r>
          </w:p>
          <w:p w14:paraId="7837ACB0" w14:textId="77777777" w:rsidR="002D4504" w:rsidRPr="009908EF" w:rsidRDefault="002D4504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Увид у економске везе трговине са појединим привредним делатностима и њене предности</w:t>
            </w:r>
          </w:p>
          <w:p w14:paraId="0AE8DC12" w14:textId="77777777" w:rsidR="002D4504" w:rsidRPr="009908EF" w:rsidRDefault="002D4504" w:rsidP="008841B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Препознавање Функције трговине у привреди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4308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4EFD" w14:textId="180191A2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2BE1" w14:textId="0B822D91" w:rsidR="002D4504" w:rsidRPr="008841B2" w:rsidRDefault="00386555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4D20" w14:textId="4B1BB1DB" w:rsidR="002D4504" w:rsidRPr="00386555" w:rsidRDefault="00386555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9E2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8D6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132BC0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4504" w:rsidRPr="008841B2" w14:paraId="432B3A03" w14:textId="77777777" w:rsidTr="008841B2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63A9AB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70FDFB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CC5F80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7878C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BD7A5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0B9A4C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908EF" w:rsidRPr="008841B2" w14:paraId="5D7F7E26" w14:textId="77777777" w:rsidTr="008841B2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5D6E36" w14:textId="77777777" w:rsidR="009908EF" w:rsidRPr="008841B2" w:rsidRDefault="009908EF" w:rsidP="00990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5A07C0" w14:textId="77777777" w:rsidR="009908EF" w:rsidRPr="008841B2" w:rsidRDefault="009908EF" w:rsidP="00990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2D96" w14:textId="77777777" w:rsidR="009908EF" w:rsidRPr="009908EF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Објасни функционисање привреде</w:t>
            </w:r>
          </w:p>
          <w:p w14:paraId="6D29AF5A" w14:textId="77777777" w:rsidR="009908EF" w:rsidRPr="009908EF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Објасни појам тржишта и његове функције</w:t>
            </w:r>
          </w:p>
          <w:p w14:paraId="7339040E" w14:textId="77777777" w:rsidR="009908EF" w:rsidRPr="009908EF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Разликује врсте тржишта</w:t>
            </w:r>
          </w:p>
          <w:p w14:paraId="6D5D90BC" w14:textId="77777777" w:rsidR="009908EF" w:rsidRPr="009908EF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настанак, улогу и значај </w:t>
            </w: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трговине као делатности</w:t>
            </w:r>
          </w:p>
          <w:p w14:paraId="39865BAE" w14:textId="77777777" w:rsidR="009908EF" w:rsidRPr="009908EF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Наведе начелатрговине</w:t>
            </w:r>
          </w:p>
          <w:p w14:paraId="727804E4" w14:textId="77777777" w:rsidR="009908EF" w:rsidRPr="009908EF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Истражи учешће трговине у структури привреде</w:t>
            </w:r>
          </w:p>
          <w:p w14:paraId="01608123" w14:textId="77777777" w:rsidR="009908EF" w:rsidRPr="009908EF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Објасни економске везе трговине са осталим привредним делатностима</w:t>
            </w:r>
          </w:p>
          <w:p w14:paraId="6E46DB2D" w14:textId="77777777" w:rsidR="009908EF" w:rsidRPr="009908EF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Сагледа економске предности трговине</w:t>
            </w:r>
          </w:p>
          <w:p w14:paraId="2F5347C8" w14:textId="77777777" w:rsidR="009908EF" w:rsidRPr="009908EF" w:rsidRDefault="009908EF" w:rsidP="009908E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Наведе фунцкије трговине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D52" w14:textId="77777777" w:rsidR="009908EF" w:rsidRPr="0071721D" w:rsidRDefault="009908EF" w:rsidP="009908EF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41749F6F" w14:textId="77777777" w:rsidR="009908EF" w:rsidRPr="0071721D" w:rsidRDefault="009908EF" w:rsidP="009908EF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32154DB3" w14:textId="77777777" w:rsidR="009908EF" w:rsidRPr="009908EF" w:rsidRDefault="009908EF" w:rsidP="009908EF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28F5A165" w14:textId="7652A6D6" w:rsidR="009908EF" w:rsidRPr="009908EF" w:rsidRDefault="009908EF" w:rsidP="009908E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0ED4" w14:textId="77777777" w:rsidR="009908EF" w:rsidRPr="0071721D" w:rsidRDefault="009908EF" w:rsidP="009908EF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003CDB72" w14:textId="77777777" w:rsidR="009908EF" w:rsidRPr="0071721D" w:rsidRDefault="009908EF" w:rsidP="009908EF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39BB64C7" w14:textId="77777777" w:rsidR="009908EF" w:rsidRPr="0071721D" w:rsidRDefault="009908EF" w:rsidP="009908EF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65160141" w14:textId="77777777" w:rsidR="009908EF" w:rsidRPr="0071721D" w:rsidRDefault="009908EF" w:rsidP="009908EF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4AD1E9B0" w14:textId="5BD765A3" w:rsidR="009908EF" w:rsidRPr="009908EF" w:rsidRDefault="009908EF" w:rsidP="009908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FEEC90" w14:textId="77777777" w:rsidR="009908EF" w:rsidRPr="009908EF" w:rsidRDefault="009908EF" w:rsidP="009908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децембар</w:t>
            </w:r>
          </w:p>
          <w:p w14:paraId="5BC6322B" w14:textId="77777777" w:rsidR="009908EF" w:rsidRPr="009908EF" w:rsidRDefault="009908EF" w:rsidP="009908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2D4504" w:rsidRPr="008841B2" w14:paraId="33B6C2E4" w14:textId="77777777" w:rsidTr="008841B2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177289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91DFD7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450E81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4A24B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6F164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D4504" w:rsidRPr="008841B2" w14:paraId="11F87DC2" w14:textId="77777777" w:rsidTr="008841B2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5F6C8A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D39717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582699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књига</w:t>
            </w:r>
          </w:p>
          <w:p w14:paraId="58CD7BDF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аудио-визуелна средста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15EE01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  <w:p w14:paraId="0A588DF5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14:paraId="024AB192" w14:textId="77777777" w:rsidR="002D4504" w:rsidRPr="009908EF" w:rsidRDefault="002D4504" w:rsidP="008841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трговинско пословање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8ADF0C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189B7AE6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Дневник рада</w:t>
            </w:r>
          </w:p>
          <w:p w14:paraId="1FC6821E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D7A88D0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Самостални практични рад</w:t>
            </w:r>
          </w:p>
          <w:p w14:paraId="00DF4F79" w14:textId="18EA1168" w:rsidR="009908EF" w:rsidRPr="009908EF" w:rsidRDefault="002D4504" w:rsidP="00264BB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</w:tc>
      </w:tr>
      <w:tr w:rsidR="002D4504" w:rsidRPr="008841B2" w14:paraId="5C6BB7CD" w14:textId="77777777" w:rsidTr="008841B2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FD3E6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50B91D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DA3505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30F67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8841B2" w14:paraId="642596E2" w14:textId="77777777" w:rsidTr="008841B2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1063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626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0635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0FD679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A3DB2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1AD64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9C7390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0A0D4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ACAFA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DB05AA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75117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02CD43B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2D6C3E2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8841B2" w14:paraId="0CB0C9A9" w14:textId="77777777" w:rsidTr="008841B2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11A3784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D08D82" w14:textId="77777777" w:rsidR="002D4504" w:rsidRPr="008841B2" w:rsidRDefault="002D4504" w:rsidP="008841B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Организациони облици трговине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83CE" w14:textId="77777777" w:rsidR="002D4504" w:rsidRPr="009908EF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Препознавање организационих облика трговине</w:t>
            </w:r>
          </w:p>
          <w:p w14:paraId="2CBA2591" w14:textId="77777777" w:rsidR="002D4504" w:rsidRPr="009908EF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Спознавање појма и услова за функционисање трговине на велико</w:t>
            </w:r>
          </w:p>
          <w:p w14:paraId="7C3FFA33" w14:textId="77777777" w:rsidR="002D4504" w:rsidRPr="009908EF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Спознавање појма трговине на мало</w:t>
            </w:r>
          </w:p>
          <w:p w14:paraId="3D6E5E27" w14:textId="77777777" w:rsidR="002D4504" w:rsidRPr="009908EF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Препознавање продајних места</w:t>
            </w:r>
          </w:p>
          <w:p w14:paraId="4E1EE019" w14:textId="77777777" w:rsidR="002D4504" w:rsidRPr="009908EF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Увид у трговинске формате</w:t>
            </w:r>
          </w:p>
          <w:p w14:paraId="1188086F" w14:textId="77777777" w:rsidR="002D4504" w:rsidRPr="009908EF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Увид у политику асортимана робе</w:t>
            </w:r>
          </w:p>
          <w:p w14:paraId="2AB84CA3" w14:textId="77777777" w:rsidR="002D4504" w:rsidRPr="009908EF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Увид у појам електронске трговине</w:t>
            </w:r>
          </w:p>
          <w:p w14:paraId="7B60D989" w14:textId="77777777" w:rsidR="002D4504" w:rsidRPr="009908EF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Спознавање проблема сигурности приликом електронске тргговине</w:t>
            </w:r>
          </w:p>
          <w:p w14:paraId="4D86522F" w14:textId="77777777" w:rsidR="002D4504" w:rsidRPr="009908EF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Увид у електронска плаћања</w:t>
            </w:r>
          </w:p>
          <w:p w14:paraId="350BA0D4" w14:textId="77777777" w:rsidR="002D4504" w:rsidRPr="009908EF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Препознавање различитих осталих начина даљинске трговине</w:t>
            </w:r>
          </w:p>
          <w:p w14:paraId="1A25B0FF" w14:textId="77777777" w:rsidR="002D4504" w:rsidRPr="009908EF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Увид у посебне тржишне институције према Закону о трговини</w:t>
            </w:r>
          </w:p>
          <w:p w14:paraId="3303E128" w14:textId="77777777" w:rsidR="002D4504" w:rsidRPr="009908EF" w:rsidRDefault="002D4504" w:rsidP="008841B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Спознавање трговине услугама на нашем тржишту у функцији трговине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900D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4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185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993A" w14:textId="16823EBA" w:rsidR="002D4504" w:rsidRPr="00386555" w:rsidRDefault="00386555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200F" w14:textId="516F4A8D" w:rsidR="002D4504" w:rsidRPr="008841B2" w:rsidRDefault="00386555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BF0F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7398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D1838E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4504" w:rsidRPr="008841B2" w14:paraId="04030DD2" w14:textId="77777777" w:rsidTr="008841B2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352199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56D62F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637642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BC89C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FDB1C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899815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908EF" w:rsidRPr="008841B2" w14:paraId="47F47E6D" w14:textId="77777777" w:rsidTr="008841B2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35DB67" w14:textId="77777777" w:rsidR="009908EF" w:rsidRPr="008841B2" w:rsidRDefault="009908EF" w:rsidP="00990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2EB50B" w14:textId="77777777" w:rsidR="009908EF" w:rsidRPr="008841B2" w:rsidRDefault="009908EF" w:rsidP="00990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2A6F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Разликује облике трговине</w:t>
            </w:r>
          </w:p>
          <w:p w14:paraId="273CAA16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Објасни функције велепродаје</w:t>
            </w:r>
          </w:p>
          <w:p w14:paraId="5D55C596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Разликује врсте трговине на мало</w:t>
            </w:r>
          </w:p>
          <w:p w14:paraId="3E8A0327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Објасни начине обављања трговине на мало</w:t>
            </w:r>
          </w:p>
          <w:p w14:paraId="4FA7CC14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Разликује трговниске формате</w:t>
            </w:r>
          </w:p>
          <w:p w14:paraId="734CFE18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 xml:space="preserve"> Анализира чиниоце који утичу на избор асортимана робе</w:t>
            </w:r>
          </w:p>
          <w:p w14:paraId="6BBCCEF6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Објасни појам даљинске трговине</w:t>
            </w:r>
          </w:p>
          <w:p w14:paraId="455C911A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Објасни појам електронске трговине</w:t>
            </w:r>
          </w:p>
          <w:p w14:paraId="0B377547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Разликује начине обављања електронске трговине</w:t>
            </w:r>
          </w:p>
          <w:p w14:paraId="699AEEAC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Идентификује најпознатије Е-платформе</w:t>
            </w:r>
          </w:p>
          <w:p w14:paraId="77C31A11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Упореди пословне моделе електронске трговине</w:t>
            </w:r>
          </w:p>
          <w:p w14:paraId="12CBF95C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Опише предности електронске трговине у односу на класичне облике трговине</w:t>
            </w:r>
          </w:p>
          <w:p w14:paraId="362A0993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Упореди начине заштите у електронској трговини</w:t>
            </w:r>
          </w:p>
          <w:p w14:paraId="05BE2D5D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Анализира начине плаћања у електронској трговини</w:t>
            </w:r>
          </w:p>
          <w:p w14:paraId="6BDEFDE8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 xml:space="preserve">Разликује остале облике даљинске </w:t>
            </w: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трговине</w:t>
            </w:r>
          </w:p>
          <w:p w14:paraId="64BFA52A" w14:textId="77777777" w:rsidR="009908EF" w:rsidRPr="009908EF" w:rsidRDefault="009908EF" w:rsidP="009908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Категорише посебне тржишне институције</w:t>
            </w:r>
          </w:p>
          <w:p w14:paraId="27302E13" w14:textId="26F592AE" w:rsidR="00386555" w:rsidRPr="009908EF" w:rsidRDefault="009908EF" w:rsidP="00264B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Опише врсте услуга које се пружају на нашем тржишту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8EDB" w14:textId="77777777" w:rsidR="009908EF" w:rsidRPr="0071721D" w:rsidRDefault="009908EF" w:rsidP="009908EF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489365E3" w14:textId="77777777" w:rsidR="009908EF" w:rsidRPr="0071721D" w:rsidRDefault="009908EF" w:rsidP="009908EF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59B898E5" w14:textId="77777777" w:rsidR="009908EF" w:rsidRPr="009908EF" w:rsidRDefault="009908EF" w:rsidP="009908EF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E64655E" w14:textId="19CE6475" w:rsidR="009908EF" w:rsidRPr="009908EF" w:rsidRDefault="009908EF" w:rsidP="009908E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1214" w14:textId="77777777" w:rsidR="009908EF" w:rsidRPr="0071721D" w:rsidRDefault="009908EF" w:rsidP="009908EF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52D55E9C" w14:textId="77777777" w:rsidR="009908EF" w:rsidRPr="0071721D" w:rsidRDefault="009908EF" w:rsidP="009908EF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5E9B5C3D" w14:textId="77777777" w:rsidR="009908EF" w:rsidRPr="0071721D" w:rsidRDefault="009908EF" w:rsidP="009908EF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092E7AA3" w14:textId="77777777" w:rsidR="009908EF" w:rsidRPr="0071721D" w:rsidRDefault="009908EF" w:rsidP="009908EF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0AC59214" w14:textId="1DF09920" w:rsidR="009908EF" w:rsidRPr="009908EF" w:rsidRDefault="009908EF" w:rsidP="009908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81C522" w14:textId="77777777" w:rsidR="009908EF" w:rsidRPr="009908EF" w:rsidRDefault="009908EF" w:rsidP="009908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05748837" w14:textId="77777777" w:rsidR="009908EF" w:rsidRPr="009908EF" w:rsidRDefault="009908EF" w:rsidP="009908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629A57CE" w14:textId="77777777" w:rsidR="009908EF" w:rsidRPr="009908EF" w:rsidRDefault="009908EF" w:rsidP="009908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56277205" w14:textId="77777777" w:rsidR="009908EF" w:rsidRPr="009908EF" w:rsidRDefault="009908EF" w:rsidP="009908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424E1125" w14:textId="77777777" w:rsidR="009908EF" w:rsidRPr="009908EF" w:rsidRDefault="009908EF" w:rsidP="009908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2D4504" w:rsidRPr="008841B2" w14:paraId="607CE858" w14:textId="77777777" w:rsidTr="008841B2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A2E81A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AEF261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955146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5BC2B3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48FF74" w14:textId="77777777" w:rsidR="002D4504" w:rsidRPr="008841B2" w:rsidRDefault="002D4504" w:rsidP="0088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41B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D4504" w:rsidRPr="008841B2" w14:paraId="7C37D672" w14:textId="77777777" w:rsidTr="008841B2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EA64B1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25A347" w14:textId="77777777" w:rsidR="002D4504" w:rsidRPr="008841B2" w:rsidRDefault="002D4504" w:rsidP="00884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F5D7D8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књига</w:t>
            </w:r>
          </w:p>
          <w:p w14:paraId="45667FBE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аудио-визуелна средста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3F62AF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принципи економије</w:t>
            </w:r>
          </w:p>
          <w:p w14:paraId="02B99212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14:paraId="24255C63" w14:textId="77777777" w:rsidR="002D4504" w:rsidRPr="009908EF" w:rsidRDefault="002D4504" w:rsidP="008841B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трговинско пословање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55FD03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25D82BAA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Дневник рада</w:t>
            </w:r>
          </w:p>
          <w:p w14:paraId="710FEED9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0B4AEFB9" w14:textId="77777777" w:rsidR="002D4504" w:rsidRPr="009908EF" w:rsidRDefault="002D4504" w:rsidP="008841B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Самостални практични рад</w:t>
            </w:r>
          </w:p>
          <w:p w14:paraId="2B3F26E7" w14:textId="77777777" w:rsidR="002D4504" w:rsidRDefault="002D4504" w:rsidP="008841B2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908EF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  <w:p w14:paraId="47C2E955" w14:textId="6D944CF1" w:rsidR="009908EF" w:rsidRDefault="009908EF" w:rsidP="009908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4DB4D78" w14:textId="7CE712A3" w:rsidR="009908EF" w:rsidRPr="009908EF" w:rsidRDefault="009908EF" w:rsidP="009908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6EAAF642" w14:textId="0B9FC721" w:rsidR="002D4504" w:rsidRDefault="002D4504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0BA6F543" w14:textId="5B4EFB13" w:rsidR="00264BB3" w:rsidRDefault="00264BB3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0002E02C" w14:textId="7756E8AA" w:rsidR="00264BB3" w:rsidRDefault="00264BB3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5C28B60C" w14:textId="77777777" w:rsidR="00264BB3" w:rsidRDefault="00264BB3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2334"/>
        <w:gridCol w:w="1512"/>
        <w:gridCol w:w="1862"/>
        <w:gridCol w:w="64"/>
        <w:gridCol w:w="178"/>
        <w:gridCol w:w="839"/>
        <w:gridCol w:w="195"/>
        <w:gridCol w:w="141"/>
        <w:gridCol w:w="879"/>
        <w:gridCol w:w="117"/>
        <w:gridCol w:w="887"/>
        <w:gridCol w:w="182"/>
        <w:gridCol w:w="560"/>
        <w:gridCol w:w="951"/>
        <w:gridCol w:w="1116"/>
        <w:gridCol w:w="30"/>
        <w:gridCol w:w="201"/>
        <w:gridCol w:w="723"/>
        <w:gridCol w:w="1169"/>
      </w:tblGrid>
      <w:tr w:rsidR="002D4504" w14:paraId="7B48C4A4" w14:textId="77777777" w:rsidTr="00443760">
        <w:trPr>
          <w:gridAfter w:val="2"/>
          <w:wAfter w:w="1892" w:type="dxa"/>
        </w:trPr>
        <w:tc>
          <w:tcPr>
            <w:tcW w:w="4473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A0C7C3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507F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2D4504" w:rsidRPr="0003581A" w14:paraId="195C9AAF" w14:textId="77777777" w:rsidTr="00443760">
        <w:trPr>
          <w:gridAfter w:val="2"/>
          <w:wAfter w:w="1892" w:type="dxa"/>
        </w:trPr>
        <w:tc>
          <w:tcPr>
            <w:tcW w:w="447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ACC3BC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DC63" w14:textId="159191F1" w:rsidR="002D4504" w:rsidRDefault="00443760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2D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ословна кореспонденција и комуникација</w:t>
            </w:r>
          </w:p>
        </w:tc>
      </w:tr>
      <w:tr w:rsidR="002D4504" w14:paraId="10068396" w14:textId="77777777" w:rsidTr="00443760">
        <w:trPr>
          <w:gridAfter w:val="2"/>
          <w:wAfter w:w="1892" w:type="dxa"/>
        </w:trPr>
        <w:tc>
          <w:tcPr>
            <w:tcW w:w="447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A6E173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C341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Први</w:t>
            </w:r>
          </w:p>
        </w:tc>
      </w:tr>
      <w:tr w:rsidR="002D4504" w14:paraId="368AC6F0" w14:textId="77777777" w:rsidTr="00443760">
        <w:trPr>
          <w:gridAfter w:val="2"/>
          <w:wAfter w:w="1892" w:type="dxa"/>
        </w:trPr>
        <w:tc>
          <w:tcPr>
            <w:tcW w:w="447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F2C56A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6EFD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74</w:t>
            </w:r>
          </w:p>
        </w:tc>
      </w:tr>
      <w:tr w:rsidR="002D4504" w14:paraId="25B8000A" w14:textId="77777777" w:rsidTr="00443760">
        <w:trPr>
          <w:gridAfter w:val="2"/>
          <w:wAfter w:w="1892" w:type="dxa"/>
        </w:trPr>
        <w:tc>
          <w:tcPr>
            <w:tcW w:w="447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EB5AA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F162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</w:tr>
      <w:tr w:rsidR="002D4504" w:rsidRPr="0003581A" w14:paraId="554F472E" w14:textId="77777777" w:rsidTr="00443760">
        <w:trPr>
          <w:gridAfter w:val="2"/>
          <w:wAfter w:w="1892" w:type="dxa"/>
        </w:trPr>
        <w:tc>
          <w:tcPr>
            <w:tcW w:w="4473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1EE64565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00EB4B" w14:textId="77777777" w:rsidR="002D4504" w:rsidRPr="004C15C9" w:rsidRDefault="002D4504" w:rsidP="004437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Савремена пословна кореспонденција</w:t>
            </w:r>
            <w:r w:rsidRPr="004C15C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завод за уџбенике Београд</w:t>
            </w:r>
          </w:p>
        </w:tc>
      </w:tr>
      <w:tr w:rsidR="002D4504" w:rsidRPr="0003581A" w14:paraId="5BA1A998" w14:textId="77777777" w:rsidTr="00443760">
        <w:trPr>
          <w:gridAfter w:val="2"/>
          <w:wAfter w:w="1892" w:type="dxa"/>
        </w:trPr>
        <w:tc>
          <w:tcPr>
            <w:tcW w:w="12675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6A8C9F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4504" w14:paraId="363309C7" w14:textId="77777777" w:rsidTr="00443760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F41365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98E81A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0D0230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0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19D5FC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14:paraId="5D8B9B26" w14:textId="77777777" w:rsidTr="00443760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DA0D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1EDB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943E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FC02D1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04BBCF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5AA4C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8304FF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6366E1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6EA114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263FDA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6C61E5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7F43D8C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FE9F5E8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14:paraId="41ADA6AA" w14:textId="77777777" w:rsidTr="00443760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FCBE0CA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7B7302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Организација канцеларије и техника куцања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F476" w14:textId="77777777" w:rsidR="002D4504" w:rsidRPr="00443760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Спознавање кореспонденције као појма и врста кореспонденције</w:t>
            </w:r>
          </w:p>
          <w:p w14:paraId="286A1974" w14:textId="77777777" w:rsidR="002D4504" w:rsidRPr="00443760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Спознавање услова рада у савременој канцеларији</w:t>
            </w:r>
          </w:p>
          <w:p w14:paraId="095F2EAB" w14:textId="77777777" w:rsidR="002D4504" w:rsidRPr="00443760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Упознавање са канцеларијском опремом, алатом, прибором и канцеларијским материјалом</w:t>
            </w:r>
          </w:p>
          <w:p w14:paraId="238DFA17" w14:textId="77777777" w:rsidR="002D4504" w:rsidRPr="00443760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Учење правила при куцању</w:t>
            </w:r>
          </w:p>
          <w:p w14:paraId="18BFFF07" w14:textId="77777777" w:rsidR="002D4504" w:rsidRPr="00443760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Коришћење алфанумеричких и нумерчких тастатура</w:t>
            </w:r>
          </w:p>
          <w:p w14:paraId="18A76BA3" w14:textId="77777777" w:rsidR="002D4504" w:rsidRPr="00443760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Интерпункционих знакова на тастатурама</w:t>
            </w:r>
          </w:p>
          <w:p w14:paraId="69D9199D" w14:textId="77777777" w:rsidR="002D4504" w:rsidRPr="00443760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Контролисање и исправљање грешака при куцању</w:t>
            </w:r>
          </w:p>
          <w:p w14:paraId="48B88E3A" w14:textId="77777777" w:rsidR="002D4504" w:rsidRPr="00443760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Учење програма за обраду текста</w:t>
            </w:r>
          </w:p>
          <w:p w14:paraId="6B351A03" w14:textId="7AC4709C" w:rsidR="00443760" w:rsidRPr="00443760" w:rsidRDefault="002D4504" w:rsidP="00264BB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64BB3">
              <w:rPr>
                <w:rFonts w:ascii="Times New Roman" w:eastAsia="Times New Roman" w:hAnsi="Times New Roman" w:cs="Times New Roman"/>
                <w:lang w:val="sr-Cyrl-RS"/>
              </w:rPr>
              <w:t>Коришћење обликовања текстова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E836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36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5B06" w14:textId="6755DCAE" w:rsidR="002D4504" w:rsidRDefault="00443760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D550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399F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879E" w14:textId="5E281B3E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7FCE" w14:textId="125327B2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C1DFA5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4504" w14:paraId="5EC537AA" w14:textId="77777777" w:rsidTr="00443760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DFACFD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FC2899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AE4263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358A69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0BABB2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C6A56F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3760" w14:paraId="271373F6" w14:textId="77777777" w:rsidTr="00443760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F55245" w14:textId="77777777" w:rsidR="00443760" w:rsidRDefault="00443760" w:rsidP="00443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61EEEB" w14:textId="77777777" w:rsidR="00443760" w:rsidRDefault="00443760" w:rsidP="00443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7CA6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Објасни појам и врсте кореспонденције</w:t>
            </w:r>
          </w:p>
          <w:p w14:paraId="1C15A687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Разликовање лица у пословној кореспонденцији</w:t>
            </w:r>
          </w:p>
          <w:p w14:paraId="05A241B1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Извод закључака о условима рада у савременој канцеларији</w:t>
            </w:r>
          </w:p>
          <w:p w14:paraId="3CBEE311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Користи канцеларијску опрему, алате, прибор и материјал у складу са наменом</w:t>
            </w:r>
          </w:p>
          <w:p w14:paraId="0219CCC2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Научити како подесити тастатуру на ћирилично и латинично писмо</w:t>
            </w:r>
          </w:p>
          <w:p w14:paraId="32D0F031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Примена правила слепог куцања</w:t>
            </w:r>
          </w:p>
          <w:p w14:paraId="149B46BF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Примена технике слепог куцања у алфанумеричком и нумеричком делу тастатуре и код интерпункцијских знакова</w:t>
            </w:r>
          </w:p>
          <w:p w14:paraId="23F5C7AF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Коришћење програма за обраду текста</w:t>
            </w:r>
          </w:p>
          <w:p w14:paraId="26FA4431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Исправка грешки у тексту на основу извршене контроле тачности куцања</w:t>
            </w:r>
          </w:p>
          <w:p w14:paraId="6A16C771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Обликовање текстова у блок и зупчастој форми и текстова у ступцима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1FD0" w14:textId="77777777" w:rsidR="00443760" w:rsidRPr="0071721D" w:rsidRDefault="00443760" w:rsidP="00443760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53E35DFB" w14:textId="77777777" w:rsidR="00443760" w:rsidRPr="0071721D" w:rsidRDefault="00443760" w:rsidP="00443760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549943D8" w14:textId="77777777" w:rsidR="00443760" w:rsidRPr="009908EF" w:rsidRDefault="00443760" w:rsidP="00443760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6EE2A5F" w14:textId="16CC9142" w:rsidR="00443760" w:rsidRPr="00443760" w:rsidRDefault="00443760" w:rsidP="00443760">
            <w:pPr>
              <w:numPr>
                <w:ilvl w:val="0"/>
                <w:numId w:val="79"/>
              </w:num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260E" w14:textId="77777777" w:rsidR="00443760" w:rsidRPr="0071721D" w:rsidRDefault="00443760" w:rsidP="00443760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3FFEE56A" w14:textId="77777777" w:rsidR="00443760" w:rsidRPr="0071721D" w:rsidRDefault="00443760" w:rsidP="00443760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30B3F6F0" w14:textId="77777777" w:rsidR="00443760" w:rsidRPr="0071721D" w:rsidRDefault="00443760" w:rsidP="00443760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1721D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06153513" w14:textId="40ED5802" w:rsidR="00443760" w:rsidRPr="00443760" w:rsidRDefault="00443760" w:rsidP="00443760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A1C9C7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37C6DA1E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Октобар</w:t>
            </w:r>
          </w:p>
          <w:p w14:paraId="62AA906E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Новембар</w:t>
            </w:r>
          </w:p>
          <w:p w14:paraId="4473BC81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Децембар</w:t>
            </w:r>
          </w:p>
        </w:tc>
      </w:tr>
      <w:tr w:rsidR="002D4504" w14:paraId="3AA4B5EC" w14:textId="77777777" w:rsidTr="00443760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5468B4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418E0B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F30EDE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8E3072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E53810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14:paraId="47B76D84" w14:textId="77777777" w:rsidTr="00443760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E3FF2A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C0E5B1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38A5AD" w14:textId="77777777" w:rsidR="002D4504" w:rsidRPr="00443760" w:rsidRDefault="002D4504" w:rsidP="00FA4E79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CS"/>
              </w:rPr>
              <w:t>књига</w:t>
            </w:r>
          </w:p>
          <w:p w14:paraId="23388051" w14:textId="77777777" w:rsidR="002D4504" w:rsidRPr="00443760" w:rsidRDefault="002D4504" w:rsidP="00FA4E79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CS"/>
              </w:rPr>
              <w:t>аудио-визуелна средста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0608DE" w14:textId="77777777" w:rsidR="002D4504" w:rsidRPr="00443760" w:rsidRDefault="002D4504" w:rsidP="0044376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5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68ECC31" w14:textId="77777777" w:rsidR="002D4504" w:rsidRPr="00443760" w:rsidRDefault="002D4504" w:rsidP="00FA4E79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2A301F16" w14:textId="77777777" w:rsidR="002D4504" w:rsidRPr="00443760" w:rsidRDefault="002D4504" w:rsidP="00FA4E79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325464B" w14:textId="77777777" w:rsidR="002D4504" w:rsidRPr="00443760" w:rsidRDefault="002D4504" w:rsidP="00FA4E79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CS"/>
              </w:rPr>
              <w:t>Самостални практични рад</w:t>
            </w:r>
          </w:p>
          <w:p w14:paraId="180660AC" w14:textId="77CC9E26" w:rsidR="00443760" w:rsidRPr="00443760" w:rsidRDefault="002D4504" w:rsidP="00264BB3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64BB3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  <w:bookmarkStart w:id="0" w:name="_GoBack"/>
            <w:bookmarkEnd w:id="0"/>
          </w:p>
        </w:tc>
      </w:tr>
      <w:tr w:rsidR="002D4504" w14:paraId="53A11C54" w14:textId="77777777" w:rsidTr="00443760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F14248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88C27C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99F255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8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F24DD7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14:paraId="69F879A5" w14:textId="77777777" w:rsidTr="00443760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99A8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A563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B43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851A14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4648B6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60209F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D03793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F0C4A3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B490EF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28F3FF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2548F0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E6C0E15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2650EE0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14:paraId="4B4D8531" w14:textId="77777777" w:rsidTr="00443760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C5F99B6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98D519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Пословна кореспонденција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1532" w14:textId="77777777" w:rsidR="002D4504" w:rsidRPr="00443760" w:rsidRDefault="002D4504" w:rsidP="00FA4E79">
            <w:pPr>
              <w:numPr>
                <w:ilvl w:val="0"/>
                <w:numId w:val="79"/>
              </w:num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Спознавање појма,елемената и форме пословног писма</w:t>
            </w:r>
          </w:p>
          <w:p w14:paraId="6D1DF567" w14:textId="77777777" w:rsidR="002D4504" w:rsidRPr="00443760" w:rsidRDefault="002D4504" w:rsidP="00FA4E79">
            <w:pPr>
              <w:numPr>
                <w:ilvl w:val="0"/>
                <w:numId w:val="79"/>
              </w:num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Спознавање и самостално формулисање и састављање форме пословних писама, упита, понуда (циркуларних, општих, посебних), ценовника, поруџбина, предрачуна, отпремница, раучна, Књижних одобрења и књижних задужења, комисијских записника, рекламација и одговора на рекламацију, ургенција, пропратних писама, пословних биографија (</w:t>
            </w:r>
            <w:r w:rsidRPr="00443760">
              <w:rPr>
                <w:rFonts w:ascii="Times New Roman" w:eastAsia="Times New Roman" w:hAnsi="Times New Roman" w:cs="Times New Roman"/>
                <w:lang w:val="sr-Latn-RS"/>
              </w:rPr>
              <w:t>CV)</w:t>
            </w:r>
          </w:p>
          <w:p w14:paraId="315C733E" w14:textId="77777777" w:rsidR="002D4504" w:rsidRPr="00443760" w:rsidRDefault="002D4504" w:rsidP="00FA4E79">
            <w:pPr>
              <w:numPr>
                <w:ilvl w:val="0"/>
                <w:numId w:val="79"/>
              </w:num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 xml:space="preserve">Спознавање и коришћење посебних облика писаног пословног комуницирања и </w:t>
            </w:r>
            <w:r w:rsidRPr="00443760">
              <w:rPr>
                <w:rFonts w:ascii="Times New Roman" w:eastAsia="Times New Roman" w:hAnsi="Times New Roman" w:cs="Times New Roman"/>
                <w:lang w:val="fr-FR"/>
              </w:rPr>
              <w:t>e</w:t>
            </w:r>
            <w:r w:rsidRPr="0044376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443760">
              <w:rPr>
                <w:rFonts w:ascii="Times New Roman" w:eastAsia="Times New Roman" w:hAnsi="Times New Roman" w:cs="Times New Roman"/>
              </w:rPr>
              <w:t>mail</w:t>
            </w:r>
            <w:r w:rsidRPr="00443760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ова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F10F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96A2" w14:textId="7FE1EA8B" w:rsidR="002D4504" w:rsidRDefault="00443760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38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7196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4BD3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D0AB" w14:textId="4B704020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02FE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14A010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4504" w14:paraId="6D3CA851" w14:textId="77777777" w:rsidTr="00443760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FB7A8B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992D39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688799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26D2A6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6BEA84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10BD59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443760" w14:paraId="6DB2732E" w14:textId="77777777" w:rsidTr="00443760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1212FA" w14:textId="77777777" w:rsidR="00443760" w:rsidRDefault="00443760" w:rsidP="00443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6EDBDD" w14:textId="77777777" w:rsidR="00443760" w:rsidRDefault="00443760" w:rsidP="00443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5500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Научити да наведе и разликује обавезне и необавезне елементе приликом састављања пословних писама</w:t>
            </w:r>
          </w:p>
          <w:p w14:paraId="20CA9ED1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Упоредити форме обликовања пословних писама</w:t>
            </w:r>
          </w:p>
          <w:p w14:paraId="183B8C26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Научити разлику између врста понуда</w:t>
            </w:r>
          </w:p>
          <w:p w14:paraId="3F7C4793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Научити да самостално или уз помоћ интернета састави пословно писмо (упит, понуду, поруџбину) на основу датих елемената</w:t>
            </w:r>
          </w:p>
          <w:p w14:paraId="1DD2ADF8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Научити да самостално састави Ценовник на основу датих елемената</w:t>
            </w:r>
          </w:p>
          <w:p w14:paraId="3668B539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Научити да самостално састави предрачун, рачун и отпремницу на основу датих елемената</w:t>
            </w:r>
          </w:p>
          <w:p w14:paraId="69FD1309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Научити да састави књижно одобрење и књижно задужење на основу датих елемената</w:t>
            </w:r>
          </w:p>
          <w:p w14:paraId="2CD03D7A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Научити да самостално састави рекламацију, одговор на рекламацију и ургенцију на основу датих елемената</w:t>
            </w:r>
          </w:p>
          <w:p w14:paraId="4BD338CD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Научити да самостално састави пословну биографију</w:t>
            </w:r>
          </w:p>
          <w:p w14:paraId="0136F541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Разликовати посебне видове писаног пословног комуницирања</w:t>
            </w:r>
          </w:p>
          <w:p w14:paraId="346B7DDB" w14:textId="77777777" w:rsidR="00443760" w:rsidRPr="00443760" w:rsidRDefault="00443760" w:rsidP="0044376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Научити технике комуникације са клијентима и сарадницима уз поштовања правила електронске комуникације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57B0" w14:textId="77777777" w:rsidR="00443760" w:rsidRPr="00443760" w:rsidRDefault="00443760" w:rsidP="00443760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3760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620FF226" w14:textId="77777777" w:rsidR="00443760" w:rsidRPr="00443760" w:rsidRDefault="00443760" w:rsidP="00443760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43760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18C97546" w14:textId="77777777" w:rsidR="00443760" w:rsidRPr="00443760" w:rsidRDefault="00443760" w:rsidP="00443760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1AC7F9BA" w14:textId="03A4AD44" w:rsidR="00443760" w:rsidRPr="00443760" w:rsidRDefault="00443760" w:rsidP="00443760">
            <w:pPr>
              <w:numPr>
                <w:ilvl w:val="0"/>
                <w:numId w:val="79"/>
              </w:num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3760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DECF" w14:textId="77777777" w:rsidR="00443760" w:rsidRPr="00443760" w:rsidRDefault="00443760" w:rsidP="00443760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3760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491E888F" w14:textId="36FAAB3C" w:rsidR="00443760" w:rsidRPr="00443760" w:rsidRDefault="00443760" w:rsidP="00443760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3760">
              <w:rPr>
                <w:rFonts w:ascii="Times New Roman" w:hAnsi="Times New Roman" w:cs="Times New Roman"/>
                <w:lang w:val="sr-Cyrl-CS"/>
              </w:rPr>
              <w:t>демонстративна</w:t>
            </w:r>
          </w:p>
          <w:p w14:paraId="3369BC3A" w14:textId="77777777" w:rsidR="00443760" w:rsidRPr="00443760" w:rsidRDefault="00443760" w:rsidP="00443760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3760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6C92B3ED" w14:textId="5F97AAF8" w:rsidR="00443760" w:rsidRPr="00443760" w:rsidRDefault="00443760" w:rsidP="0044376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0D6CA8" w14:textId="77777777" w:rsidR="00443760" w:rsidRPr="00443760" w:rsidRDefault="00443760" w:rsidP="00443760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Децембар</w:t>
            </w:r>
          </w:p>
          <w:p w14:paraId="450E3B14" w14:textId="77777777" w:rsidR="00443760" w:rsidRPr="00443760" w:rsidRDefault="00443760" w:rsidP="00443760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Јануар</w:t>
            </w:r>
          </w:p>
          <w:p w14:paraId="4DFD4422" w14:textId="77777777" w:rsidR="00443760" w:rsidRPr="00443760" w:rsidRDefault="00443760" w:rsidP="00443760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Фебруар</w:t>
            </w:r>
          </w:p>
          <w:p w14:paraId="082BAC57" w14:textId="77777777" w:rsidR="00443760" w:rsidRPr="00443760" w:rsidRDefault="00443760" w:rsidP="00443760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Март</w:t>
            </w:r>
          </w:p>
          <w:p w14:paraId="0E7F2CDF" w14:textId="77777777" w:rsidR="00443760" w:rsidRPr="00443760" w:rsidRDefault="00443760" w:rsidP="00443760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t>Април</w:t>
            </w:r>
          </w:p>
          <w:p w14:paraId="3FE92162" w14:textId="77777777" w:rsidR="00443760" w:rsidRPr="00443760" w:rsidRDefault="00443760" w:rsidP="00443760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Мај</w:t>
            </w:r>
          </w:p>
        </w:tc>
      </w:tr>
      <w:tr w:rsidR="002D4504" w14:paraId="4E4B3928" w14:textId="77777777" w:rsidTr="00443760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F9AFF5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E03AC6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3B7FA4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9C9BE1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14F6C1" w14:textId="77777777" w:rsidR="002D4504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D4504" w14:paraId="6164809F" w14:textId="77777777" w:rsidTr="00443760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DC94B7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41FA82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3438C0" w14:textId="77777777" w:rsidR="002D4504" w:rsidRPr="00443760" w:rsidRDefault="002D4504" w:rsidP="00FA4E79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CS"/>
              </w:rPr>
              <w:t>књига</w:t>
            </w:r>
          </w:p>
          <w:p w14:paraId="7371EA53" w14:textId="77777777" w:rsidR="002D4504" w:rsidRPr="00443760" w:rsidRDefault="002D4504" w:rsidP="00FA4E79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CS"/>
              </w:rPr>
              <w:t>аудио-визуелна средста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37646A" w14:textId="5DD7676F" w:rsidR="002D4504" w:rsidRPr="00443760" w:rsidRDefault="002D4504" w:rsidP="002D450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3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1436DD" w14:textId="77777777" w:rsidR="002D4504" w:rsidRPr="00443760" w:rsidRDefault="002D4504" w:rsidP="002D450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7E89759A" w14:textId="77777777" w:rsidR="002D4504" w:rsidRPr="00443760" w:rsidRDefault="002D4504" w:rsidP="002D450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CS"/>
              </w:rPr>
              <w:t>Дневник рада</w:t>
            </w:r>
          </w:p>
          <w:p w14:paraId="7A71936C" w14:textId="77777777" w:rsidR="002D4504" w:rsidRPr="00443760" w:rsidRDefault="002D4504" w:rsidP="002D450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72318773" w14:textId="77777777" w:rsidR="002D4504" w:rsidRPr="00443760" w:rsidRDefault="002D4504" w:rsidP="002D450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CS"/>
              </w:rPr>
              <w:t>Самостални практични рад</w:t>
            </w:r>
          </w:p>
          <w:p w14:paraId="7126324C" w14:textId="77777777" w:rsidR="002D4504" w:rsidRPr="00443760" w:rsidRDefault="002D4504" w:rsidP="002D450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</w:tc>
      </w:tr>
    </w:tbl>
    <w:p w14:paraId="37450E43" w14:textId="77777777" w:rsidR="00443760" w:rsidRDefault="00443760" w:rsidP="000948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443760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3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1607"/>
        <w:gridCol w:w="2244"/>
        <w:gridCol w:w="1864"/>
        <w:gridCol w:w="64"/>
        <w:gridCol w:w="178"/>
        <w:gridCol w:w="840"/>
        <w:gridCol w:w="195"/>
        <w:gridCol w:w="141"/>
        <w:gridCol w:w="880"/>
        <w:gridCol w:w="113"/>
        <w:gridCol w:w="892"/>
        <w:gridCol w:w="182"/>
        <w:gridCol w:w="557"/>
        <w:gridCol w:w="952"/>
        <w:gridCol w:w="1121"/>
        <w:gridCol w:w="26"/>
        <w:gridCol w:w="205"/>
        <w:gridCol w:w="720"/>
        <w:gridCol w:w="1174"/>
      </w:tblGrid>
      <w:tr w:rsidR="002D4504" w:rsidRPr="00E434DA" w14:paraId="6FE61408" w14:textId="77777777" w:rsidTr="00443760">
        <w:trPr>
          <w:gridAfter w:val="2"/>
          <w:wAfter w:w="1894" w:type="dxa"/>
        </w:trPr>
        <w:tc>
          <w:tcPr>
            <w:tcW w:w="447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FEA86F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10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825E" w14:textId="77777777" w:rsidR="002D4504" w:rsidRPr="00443760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437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2D4504" w:rsidRPr="00E434DA" w14:paraId="07ABCA01" w14:textId="77777777" w:rsidTr="00443760">
        <w:trPr>
          <w:gridAfter w:val="2"/>
          <w:wAfter w:w="1894" w:type="dxa"/>
        </w:trPr>
        <w:tc>
          <w:tcPr>
            <w:tcW w:w="447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9B6679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1BA1" w14:textId="77777777" w:rsidR="002D4504" w:rsidRPr="00443760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Познавање робе</w:t>
            </w:r>
          </w:p>
        </w:tc>
      </w:tr>
      <w:tr w:rsidR="002D4504" w:rsidRPr="00E434DA" w14:paraId="2FBC9C11" w14:textId="77777777" w:rsidTr="00443760">
        <w:trPr>
          <w:gridAfter w:val="2"/>
          <w:wAfter w:w="1894" w:type="dxa"/>
        </w:trPr>
        <w:tc>
          <w:tcPr>
            <w:tcW w:w="447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714C06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5CD7" w14:textId="77777777" w:rsidR="002D4504" w:rsidRPr="00443760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Први</w:t>
            </w:r>
          </w:p>
        </w:tc>
      </w:tr>
      <w:tr w:rsidR="002D4504" w:rsidRPr="00E434DA" w14:paraId="5B8CB2EA" w14:textId="77777777" w:rsidTr="00443760">
        <w:trPr>
          <w:gridAfter w:val="2"/>
          <w:wAfter w:w="1894" w:type="dxa"/>
        </w:trPr>
        <w:tc>
          <w:tcPr>
            <w:tcW w:w="447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BC0A98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61ED" w14:textId="77777777" w:rsidR="002D4504" w:rsidRPr="00443760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437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74</w:t>
            </w:r>
          </w:p>
        </w:tc>
      </w:tr>
      <w:tr w:rsidR="002D4504" w:rsidRPr="00E434DA" w14:paraId="0C2C032D" w14:textId="77777777" w:rsidTr="00443760">
        <w:trPr>
          <w:gridAfter w:val="2"/>
          <w:wAfter w:w="1894" w:type="dxa"/>
        </w:trPr>
        <w:tc>
          <w:tcPr>
            <w:tcW w:w="447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B8917A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C053" w14:textId="77777777" w:rsidR="002D4504" w:rsidRPr="00443760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37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2D4504" w:rsidRPr="00E434DA" w14:paraId="73115B1B" w14:textId="77777777" w:rsidTr="00443760">
        <w:trPr>
          <w:gridAfter w:val="2"/>
          <w:wAfter w:w="1894" w:type="dxa"/>
        </w:trPr>
        <w:tc>
          <w:tcPr>
            <w:tcW w:w="4479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F8292B8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1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434741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2D4504" w:rsidRPr="00E434DA" w14:paraId="05C1F4AC" w14:textId="77777777" w:rsidTr="00443760">
        <w:trPr>
          <w:gridAfter w:val="2"/>
          <w:wAfter w:w="1894" w:type="dxa"/>
        </w:trPr>
        <w:tc>
          <w:tcPr>
            <w:tcW w:w="1268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11A7C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4504" w:rsidRPr="00E434DA" w14:paraId="1CEF657B" w14:textId="77777777" w:rsidTr="00443760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D41411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0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12C91C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35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BA179B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8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4286676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E434DA" w14:paraId="4E8921E2" w14:textId="77777777" w:rsidTr="00443760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E465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BFD2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5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BFEB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E87209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6BB10A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73AA71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5E9AC6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648316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059EB5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AA67D0A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17C912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B89623F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08AF941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E434DA" w14:paraId="0F7944C3" w14:textId="77777777" w:rsidTr="00443760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DE5AAD2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D744AE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" w:name="_Hlk207716671"/>
            <w:r w:rsidRPr="00E434DA">
              <w:rPr>
                <w:rFonts w:ascii="Times New Roman" w:hAnsi="Times New Roman" w:cs="Times New Roman"/>
                <w:sz w:val="24"/>
                <w:szCs w:val="24"/>
              </w:rPr>
              <w:t>Основни појмови о роби</w:t>
            </w:r>
            <w:bookmarkEnd w:id="1"/>
          </w:p>
        </w:tc>
        <w:tc>
          <w:tcPr>
            <w:tcW w:w="4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3EE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Упознавање ученика са појмом робе и карактеристикама појединих робних група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A0E0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B565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E5FF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1651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017C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C6A4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9B5E31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D4504" w:rsidRPr="00E434DA" w14:paraId="4381C13D" w14:textId="77777777" w:rsidTr="00443760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4FA0D7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DA3432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111EB5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D3D69A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DCAB69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A8B056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4504" w:rsidRPr="00E434DA" w14:paraId="0B26CD1D" w14:textId="77777777" w:rsidTr="00443760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DF0D83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1637F2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4B8F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hAnsi="Times New Roman" w:cs="Times New Roman"/>
              </w:rPr>
              <w:t>По завршетку наставне теме/модула ученик ће бити у стању да:</w:t>
            </w:r>
          </w:p>
          <w:p w14:paraId="05F85E2E" w14:textId="77777777" w:rsidR="002D4504" w:rsidRPr="00092FD9" w:rsidRDefault="002D4504" w:rsidP="00FA4E79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hAnsi="Times New Roman" w:cs="Times New Roman"/>
              </w:rPr>
              <w:t>објасни појам робе;</w:t>
            </w:r>
          </w:p>
          <w:p w14:paraId="2441CB27" w14:textId="77777777" w:rsidR="002D4504" w:rsidRPr="00092FD9" w:rsidRDefault="002D4504" w:rsidP="00FA4E79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hAnsi="Times New Roman" w:cs="Times New Roman"/>
              </w:rPr>
              <w:t>класификује робу према различитим критеријумима;</w:t>
            </w:r>
          </w:p>
          <w:p w14:paraId="0B1B52BD" w14:textId="77777777" w:rsidR="002D4504" w:rsidRPr="00092FD9" w:rsidRDefault="002D4504" w:rsidP="00FA4E79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hAnsi="Times New Roman" w:cs="Times New Roman"/>
              </w:rPr>
              <w:t>наведе карактеристике робе;</w:t>
            </w:r>
          </w:p>
          <w:p w14:paraId="3241DFA6" w14:textId="77777777" w:rsidR="002D4504" w:rsidRPr="00092FD9" w:rsidRDefault="002D4504" w:rsidP="00FA4E79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hAnsi="Times New Roman" w:cs="Times New Roman"/>
              </w:rPr>
              <w:t>анализира факторе који утичу на формирање квалитета робе;</w:t>
            </w:r>
          </w:p>
          <w:p w14:paraId="242DA59E" w14:textId="77777777" w:rsidR="002D4504" w:rsidRPr="00092FD9" w:rsidRDefault="002D4504" w:rsidP="00FA4E79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hAnsi="Times New Roman" w:cs="Times New Roman"/>
              </w:rPr>
              <w:t>истражи стандарде и остале прописе који одређују квалитет робе;</w:t>
            </w:r>
          </w:p>
          <w:p w14:paraId="06376EBA" w14:textId="77777777" w:rsidR="002D4504" w:rsidRPr="00092FD9" w:rsidRDefault="002D4504" w:rsidP="00FA4E79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hAnsi="Times New Roman" w:cs="Times New Roman"/>
              </w:rPr>
              <w:t>разликује декларисање и обележавање робе</w:t>
            </w:r>
          </w:p>
          <w:p w14:paraId="179F7E42" w14:textId="77777777" w:rsidR="002D4504" w:rsidRPr="00092FD9" w:rsidRDefault="002D4504" w:rsidP="00FA4E79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hAnsi="Times New Roman" w:cs="Times New Roman"/>
              </w:rPr>
              <w:t>разликује функције и врсте амбалаже</w:t>
            </w:r>
          </w:p>
          <w:p w14:paraId="5CBB75A7" w14:textId="77777777" w:rsidR="002D4504" w:rsidRPr="00092FD9" w:rsidRDefault="002D4504" w:rsidP="00FA4E79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hAnsi="Times New Roman" w:cs="Times New Roman"/>
              </w:rPr>
              <w:t>упореди системе паковања</w:t>
            </w:r>
          </w:p>
          <w:p w14:paraId="1E9D730B" w14:textId="77777777" w:rsidR="002D4504" w:rsidRPr="00092FD9" w:rsidRDefault="002D4504" w:rsidP="00FA4E79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hAnsi="Times New Roman" w:cs="Times New Roman"/>
              </w:rPr>
              <w:t>доведе у везу врсте складиштења и транспорта и одговарајућу врсту робе</w:t>
            </w:r>
          </w:p>
          <w:p w14:paraId="19532BA4" w14:textId="77777777" w:rsidR="002D4504" w:rsidRPr="00092FD9" w:rsidRDefault="002D4504" w:rsidP="00FA4E79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hAnsi="Times New Roman" w:cs="Times New Roman"/>
              </w:rPr>
              <w:t>идентификују факторе промене квалитета робе</w:t>
            </w:r>
          </w:p>
          <w:p w14:paraId="26BDE05C" w14:textId="77777777" w:rsidR="002D4504" w:rsidRPr="00092FD9" w:rsidRDefault="002D4504" w:rsidP="0009485D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5D550296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142E" w14:textId="77777777" w:rsidR="002D4504" w:rsidRPr="00092FD9" w:rsidRDefault="002D4504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 xml:space="preserve">-комбиновани (фронтални+групни) </w:t>
            </w:r>
          </w:p>
          <w:p w14:paraId="3E7FDA77" w14:textId="77777777" w:rsidR="002D4504" w:rsidRPr="00092FD9" w:rsidRDefault="002D4504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-индивидуални -</w:t>
            </w:r>
            <w:r w:rsidRPr="00092FD9">
              <w:rPr>
                <w:rFonts w:ascii="Times New Roman" w:eastAsia="Times New Roman" w:hAnsi="Times New Roman" w:cs="Times New Roman"/>
                <w:lang w:val="sr-Cyrl-RS"/>
              </w:rPr>
              <w:t>г</w:t>
            </w:r>
            <w:r w:rsidRPr="00092FD9">
              <w:rPr>
                <w:rFonts w:ascii="Times New Roman" w:eastAsia="Times New Roman" w:hAnsi="Times New Roman" w:cs="Times New Roman"/>
              </w:rPr>
              <w:t xml:space="preserve">рупни/у пару </w:t>
            </w:r>
          </w:p>
          <w:p w14:paraId="49ECD215" w14:textId="77777777" w:rsidR="002D4504" w:rsidRPr="00092FD9" w:rsidRDefault="002D4504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-истраживачки</w:t>
            </w:r>
          </w:p>
          <w:p w14:paraId="1D445B14" w14:textId="77777777" w:rsidR="002D4504" w:rsidRPr="00092FD9" w:rsidRDefault="002D4504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 xml:space="preserve">рад са подацима </w:t>
            </w:r>
          </w:p>
          <w:p w14:paraId="6266D3DF" w14:textId="77777777" w:rsidR="002D4504" w:rsidRPr="00092FD9" w:rsidRDefault="002D4504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-рад на тексту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0867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 xml:space="preserve">-монолошко дијалошка </w:t>
            </w:r>
          </w:p>
          <w:p w14:paraId="76DE0A97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-разговор (дискусије)</w:t>
            </w:r>
          </w:p>
          <w:p w14:paraId="3F494562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 xml:space="preserve">-презентациона </w:t>
            </w:r>
          </w:p>
          <w:p w14:paraId="78F78442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-истраживачка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99D901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  <w:r w:rsidRPr="00092FD9">
              <w:rPr>
                <w:rFonts w:ascii="Times New Roman" w:eastAsia="Times New Roman" w:hAnsi="Times New Roman" w:cs="Times New Roman"/>
              </w:rPr>
              <w:t>-</w:t>
            </w:r>
            <w:r w:rsidRPr="00092FD9">
              <w:rPr>
                <w:rFonts w:ascii="Times New Roman" w:eastAsia="Times New Roman" w:hAnsi="Times New Roman" w:cs="Times New Roman"/>
                <w:lang w:val="sr-Cyrl-RS"/>
              </w:rPr>
              <w:t>октобар</w:t>
            </w:r>
          </w:p>
        </w:tc>
      </w:tr>
      <w:tr w:rsidR="002D4504" w:rsidRPr="00E434DA" w14:paraId="171B09A5" w14:textId="77777777" w:rsidTr="00443760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978B87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D0AA82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2A2FB8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756E4D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154C40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:rsidRPr="00E434DA" w14:paraId="18B89C15" w14:textId="77777777" w:rsidTr="00443760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4DC2FB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3DC7F6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2D0BBA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 xml:space="preserve">-уџбеници </w:t>
            </w:r>
          </w:p>
          <w:p w14:paraId="0527A382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 xml:space="preserve">-стручна литература </w:t>
            </w:r>
          </w:p>
          <w:p w14:paraId="5CB869E6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-електронски ресурси</w:t>
            </w:r>
          </w:p>
          <w:p w14:paraId="29C374D2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</w:t>
            </w:r>
            <w:r w:rsidRPr="00092FD9"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 w:rsidRPr="00092FD9">
              <w:rPr>
                <w:rFonts w:ascii="Times New Roman" w:eastAsia="Times New Roman" w:hAnsi="Times New Roman" w:cs="Times New Roman"/>
              </w:rPr>
              <w:t xml:space="preserve">нтернет занимљивости </w:t>
            </w:r>
          </w:p>
          <w:p w14:paraId="4A657514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 xml:space="preserve">-аудио и видео материјали </w:t>
            </w:r>
          </w:p>
          <w:p w14:paraId="31496379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-табла, креда, фломастери</w:t>
            </w:r>
          </w:p>
        </w:tc>
        <w:tc>
          <w:tcPr>
            <w:tcW w:w="348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79DF50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 xml:space="preserve">-Економија </w:t>
            </w:r>
          </w:p>
          <w:p w14:paraId="4978EF68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 xml:space="preserve">-Маркетинг </w:t>
            </w:r>
          </w:p>
          <w:p w14:paraId="3F853F79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 xml:space="preserve">-Финансије </w:t>
            </w:r>
          </w:p>
          <w:p w14:paraId="75E0E4DD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 xml:space="preserve">-Екологија </w:t>
            </w:r>
          </w:p>
          <w:p w14:paraId="4FB8DF4E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 xml:space="preserve">-Хемија </w:t>
            </w:r>
          </w:p>
          <w:p w14:paraId="3D38D607" w14:textId="59A34E1E" w:rsidR="002D4504" w:rsidRPr="00092FD9" w:rsidRDefault="002D4504" w:rsidP="00092F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-Рачунарство и информатика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779A7E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-кроз активности ученика на часу</w:t>
            </w:r>
          </w:p>
          <w:p w14:paraId="2F6EA659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-домаћи задаци</w:t>
            </w:r>
          </w:p>
          <w:p w14:paraId="42F05E40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-испитивање знања</w:t>
            </w:r>
          </w:p>
          <w:p w14:paraId="1A5CA6C0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-израда презентација и презентовање</w:t>
            </w:r>
          </w:p>
          <w:p w14:paraId="6F75E3FF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-усмено излагање</w:t>
            </w:r>
          </w:p>
        </w:tc>
      </w:tr>
      <w:tr w:rsidR="002D4504" w:rsidRPr="00E434DA" w14:paraId="6CFCF3DA" w14:textId="77777777" w:rsidTr="00443760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48A193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0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6B7D56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17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B42CAD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22B9EB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2435ABF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E434DA" w14:paraId="34639B45" w14:textId="77777777" w:rsidTr="00443760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E151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B937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7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5630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CC35CD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389C17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C8F50C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6DAD44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9CF6B9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B1FC22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2297E5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29E31D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FAAED9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E12701B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E434DA" w14:paraId="4C785A39" w14:textId="77777777" w:rsidTr="00443760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C486946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FBA003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434DA">
              <w:rPr>
                <w:rFonts w:ascii="Times New Roman" w:hAnsi="Times New Roman" w:cs="Times New Roman"/>
                <w:sz w:val="24"/>
                <w:szCs w:val="24"/>
              </w:rPr>
              <w:t>Прехрамбени производи</w:t>
            </w:r>
          </w:p>
        </w:tc>
        <w:tc>
          <w:tcPr>
            <w:tcW w:w="4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5DE4" w14:textId="27EE8B0A" w:rsidR="002D4504" w:rsidRPr="00092FD9" w:rsidRDefault="002D4504" w:rsidP="00092F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Развијање знања о врстама прехрамбених производа, вредностима хранљивих састојака намирница и факторима који утичу на квалитет животних намирница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01AC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D11E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3720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AE8E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2E98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28C0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5C3C0B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4504" w:rsidRPr="00E434DA" w14:paraId="370BE15A" w14:textId="77777777" w:rsidTr="00443760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2A09A9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C160C7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AA779A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BB2975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325787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54B0B4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2D4504" w:rsidRPr="00E434DA" w14:paraId="7479B568" w14:textId="77777777" w:rsidTr="00443760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D10C1D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CAAD3F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1543" w14:textId="77777777" w:rsidR="002D4504" w:rsidRPr="00092FD9" w:rsidRDefault="002D4504" w:rsidP="0009485D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092FD9">
              <w:rPr>
                <w:rFonts w:ascii="Times New Roman" w:hAnsi="Times New Roman" w:cs="Times New Roman"/>
              </w:rPr>
              <w:t>По завршетку наставне теме/модула ученик ће бити у стању да:</w:t>
            </w:r>
          </w:p>
          <w:p w14:paraId="41EDA134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дефинише основне категорије прехрамбених производа</w:t>
            </w:r>
          </w:p>
          <w:p w14:paraId="544E1717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опише значај хранљивих састојака за људски организам;</w:t>
            </w:r>
          </w:p>
          <w:p w14:paraId="52D8A6F8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наведе хранљиве састојке у појединим намирницама;</w:t>
            </w:r>
          </w:p>
          <w:p w14:paraId="5C8A5B39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објасни значај хигијене у раду са прехрамбеним производима;</w:t>
            </w:r>
          </w:p>
          <w:p w14:paraId="42DA7F76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наведе поступке кварења и конзервисања појединачних намирница;</w:t>
            </w:r>
          </w:p>
          <w:p w14:paraId="53589EF8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предложи начине чувања различитих прехрамбених производа;</w:t>
            </w:r>
          </w:p>
          <w:p w14:paraId="09D7666A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lastRenderedPageBreak/>
              <w:t>објасни значај правилног уклањања отпада у трговини прехрамбеном робом;</w:t>
            </w:r>
          </w:p>
          <w:p w14:paraId="2780AD94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објасни појам меса и месних прерађевина;</w:t>
            </w:r>
          </w:p>
          <w:p w14:paraId="0E8FBBAB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разликује категорије меса и месних прерађевина са комерцијалног становишта;</w:t>
            </w:r>
          </w:p>
          <w:p w14:paraId="3B1F4BBD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анализира квалитет меса и месних прерађевина са аспекта хемијског састава, текстуре, храњиве вредности, изгледа и ароме;</w:t>
            </w:r>
          </w:p>
          <w:p w14:paraId="3AA9697A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идентификује шта спада у рибу и производе од рибе;</w:t>
            </w:r>
          </w:p>
          <w:p w14:paraId="104042AB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 xml:space="preserve"> класификује рибу и производе од рибе са комерцијалног становишта;</w:t>
            </w:r>
          </w:p>
          <w:p w14:paraId="0C4A4954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 xml:space="preserve"> утврђује квалитет рибе и производа од рибе на основу изгледа свеже рибе, мириса, храњиве вредности меса, хемијског састава и начина и поступка конзервисања;</w:t>
            </w:r>
          </w:p>
          <w:p w14:paraId="18EBDFA1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идентификује шта спада у млеко и млечне производе;</w:t>
            </w:r>
          </w:p>
          <w:p w14:paraId="2BEEDB3D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класификује врсте млека и млечних производа са комерцијалног становишта;</w:t>
            </w:r>
          </w:p>
          <w:p w14:paraId="055D6C09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разликује житарице и производе од жита са аспекта њихове грађе и обраде;</w:t>
            </w:r>
          </w:p>
          <w:p w14:paraId="6C064393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објасни облике пласирања воћа и поврћа на тржиште;</w:t>
            </w:r>
          </w:p>
          <w:p w14:paraId="475B41FB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разликује категорије воћа и поврћа;</w:t>
            </w:r>
          </w:p>
          <w:p w14:paraId="12FF2376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идентификује категорије шећера и производа од шећера са аспекта њиховог пласмана на тржиште;</w:t>
            </w:r>
          </w:p>
          <w:p w14:paraId="61002135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 xml:space="preserve">објасни појам алкохолних и </w:t>
            </w:r>
            <w:r w:rsidRPr="00092FD9">
              <w:rPr>
                <w:sz w:val="22"/>
                <w:szCs w:val="22"/>
                <w:lang w:val="sr-Cyrl-RS"/>
              </w:rPr>
              <w:lastRenderedPageBreak/>
              <w:t>безалкохолних пића;</w:t>
            </w:r>
          </w:p>
          <w:p w14:paraId="5D06E90F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наведе поделу алкохолних пића према технологији производње, квалитету и саставу;</w:t>
            </w:r>
          </w:p>
          <w:p w14:paraId="6D27D97C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разликују поткатегорије безалкохолних пића;</w:t>
            </w:r>
          </w:p>
          <w:p w14:paraId="2CCF5F9C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идентификује остале прехрамбене производе;</w:t>
            </w:r>
          </w:p>
          <w:p w14:paraId="2A93BD5D" w14:textId="77777777" w:rsidR="002D4504" w:rsidRPr="00092FD9" w:rsidRDefault="002D4504" w:rsidP="00FA4E79">
            <w:pPr>
              <w:pStyle w:val="ListParagraph"/>
              <w:numPr>
                <w:ilvl w:val="0"/>
                <w:numId w:val="87"/>
              </w:numPr>
              <w:spacing w:line="259" w:lineRule="auto"/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идентификује специфичности прехрамбених производа са аспекта складишта  и транспорта</w:t>
            </w:r>
          </w:p>
        </w:tc>
        <w:tc>
          <w:tcPr>
            <w:tcW w:w="2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5C86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lastRenderedPageBreak/>
              <w:t>-комбиновани</w:t>
            </w:r>
            <w:r w:rsidRPr="00092FD9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092FD9">
              <w:rPr>
                <w:rFonts w:ascii="Times New Roman" w:eastAsia="Times New Roman" w:hAnsi="Times New Roman" w:cs="Times New Roman"/>
              </w:rPr>
              <w:t>(Фронтални+групни)</w:t>
            </w:r>
          </w:p>
          <w:p w14:paraId="6DEE3BF2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-Рад у пару/мањој групи</w:t>
            </w:r>
          </w:p>
          <w:p w14:paraId="677EA6C1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-истраживачки</w:t>
            </w:r>
          </w:p>
          <w:p w14:paraId="00D01874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-индивидуални</w:t>
            </w:r>
          </w:p>
          <w:p w14:paraId="4A46C18D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-дискусије</w:t>
            </w:r>
          </w:p>
          <w:p w14:paraId="177C2CE5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-рад на тексту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1700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-Монолошко- дијалошка</w:t>
            </w:r>
          </w:p>
          <w:p w14:paraId="6A260B40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-демонстрациона</w:t>
            </w:r>
          </w:p>
          <w:p w14:paraId="508A958D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-презентациона</w:t>
            </w:r>
          </w:p>
          <w:p w14:paraId="6F98335D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-разговор</w:t>
            </w:r>
          </w:p>
          <w:p w14:paraId="3CF75B44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-истраживачка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750981" w14:textId="77777777" w:rsidR="002D4504" w:rsidRPr="00092FD9" w:rsidRDefault="002D4504" w:rsidP="0009485D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92FD9">
              <w:rPr>
                <w:rFonts w:ascii="Times New Roman" w:hAnsi="Times New Roman" w:cs="Times New Roman"/>
                <w:lang w:val="sr-Cyrl-CS"/>
              </w:rPr>
              <w:t>октобар</w:t>
            </w:r>
            <w:r w:rsidRPr="00092FD9">
              <w:rPr>
                <w:rFonts w:ascii="Times New Roman" w:eastAsia="Times New Roman" w:hAnsi="Times New Roman" w:cs="Times New Roman"/>
              </w:rPr>
              <w:t>-</w:t>
            </w:r>
            <w:r w:rsidRPr="00092FD9">
              <w:rPr>
                <w:rFonts w:ascii="Times New Roman" w:eastAsia="Times New Roman" w:hAnsi="Times New Roman" w:cs="Times New Roman"/>
                <w:lang w:val="sr-Cyrl-RS"/>
              </w:rPr>
              <w:t>фебруар</w:t>
            </w:r>
          </w:p>
          <w:p w14:paraId="3CFA96D8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D4504" w:rsidRPr="00E434DA" w14:paraId="66761A0C" w14:textId="77777777" w:rsidTr="00443760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3147EB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A10D5E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8A8088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71896C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B1A791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D4504" w:rsidRPr="00E434DA" w14:paraId="26D3C90B" w14:textId="77777777" w:rsidTr="00443760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D23D49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860E2F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DAF3CB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-уџбеници и наставни материјали</w:t>
            </w:r>
          </w:p>
          <w:p w14:paraId="7AC7A0F6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-електронски ресурси</w:t>
            </w:r>
          </w:p>
          <w:p w14:paraId="577704FC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-аудио и видео материјали</w:t>
            </w:r>
          </w:p>
          <w:p w14:paraId="0C072F10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-шеме</w:t>
            </w:r>
          </w:p>
          <w:p w14:paraId="0AA5216D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-стручна литература</w:t>
            </w:r>
          </w:p>
          <w:p w14:paraId="7C00174E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-слике, цртежи</w:t>
            </w:r>
          </w:p>
          <w:p w14:paraId="2A8AFAD5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-табла, креда, фломастери</w:t>
            </w:r>
          </w:p>
          <w:p w14:paraId="30C57BA5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3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25409C" w14:textId="77777777" w:rsidR="002D4504" w:rsidRPr="00092FD9" w:rsidRDefault="002D4504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2FD9">
              <w:rPr>
                <w:rFonts w:ascii="Times New Roman" w:hAnsi="Times New Roman" w:cs="Times New Roman"/>
                <w:lang w:val="sr-Cyrl-CS"/>
              </w:rPr>
              <w:t>Биологија, физика, хемија, маркетинг,економија и организација предузећа,основи економије</w:t>
            </w:r>
          </w:p>
          <w:p w14:paraId="672C6814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37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A1A514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-кроз активности ученика на часу</w:t>
            </w:r>
          </w:p>
          <w:p w14:paraId="2D46B3A1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-домаћи задаци</w:t>
            </w:r>
          </w:p>
          <w:p w14:paraId="0C65E648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-испитивање знања</w:t>
            </w:r>
          </w:p>
          <w:p w14:paraId="3C4013E0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-израда презентација и презентовање</w:t>
            </w:r>
          </w:p>
          <w:p w14:paraId="0147494D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-усмено излагање</w:t>
            </w:r>
          </w:p>
        </w:tc>
      </w:tr>
      <w:tr w:rsidR="002D4504" w:rsidRPr="00E434DA" w14:paraId="4CC5146D" w14:textId="77777777" w:rsidTr="00443760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D47C12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0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A8920B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35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F7ADD6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8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D4DA3C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E434DA" w14:paraId="5AA5E399" w14:textId="77777777" w:rsidTr="00443760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7144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051B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5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E0FC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6AE6E9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29376F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407F67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6489B5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039ED3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F0D5BA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C440894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09DE98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AAD5C57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7BC3765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E434DA" w14:paraId="24CB9929" w14:textId="77777777" w:rsidTr="00443760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919507B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3147BD" w14:textId="77777777" w:rsidR="002D4504" w:rsidRPr="00E434DA" w:rsidRDefault="002D4504" w:rsidP="000948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207718878"/>
            <w:r w:rsidRPr="00E434D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Непрехрамбени производи</w:t>
            </w:r>
            <w:bookmarkEnd w:id="2"/>
          </w:p>
        </w:tc>
        <w:tc>
          <w:tcPr>
            <w:tcW w:w="4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FB52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>Развијање знања о карактеристикама текстилних производа, производа од коже, производа хемијске индустрије, електротехни</w:t>
            </w:r>
            <w:r w:rsidRPr="00092FD9">
              <w:rPr>
                <w:rFonts w:ascii="Times New Roman" w:eastAsia="Times New Roman" w:hAnsi="Times New Roman" w:cs="Times New Roman"/>
                <w:lang w:val="sr-Cyrl-RS"/>
              </w:rPr>
              <w:t>ч</w:t>
            </w:r>
            <w:r w:rsidRPr="00092FD9">
              <w:rPr>
                <w:rFonts w:ascii="Times New Roman" w:eastAsia="Times New Roman" w:hAnsi="Times New Roman" w:cs="Times New Roman"/>
              </w:rPr>
              <w:t>ких производа и најзначајнијих производа металне индустрије који се користе у свакодневном животу;</w:t>
            </w:r>
          </w:p>
          <w:p w14:paraId="7A4B5493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eastAsia="Times New Roman" w:hAnsi="Times New Roman" w:cs="Times New Roman"/>
              </w:rPr>
              <w:t xml:space="preserve">Оспособљавње ученика за уочавање разлике између квалитета својстава и </w:t>
            </w:r>
            <w:r w:rsidRPr="00092FD9">
              <w:rPr>
                <w:rFonts w:ascii="Times New Roman" w:eastAsia="Times New Roman" w:hAnsi="Times New Roman" w:cs="Times New Roman"/>
              </w:rPr>
              <w:lastRenderedPageBreak/>
              <w:t>намене природних и вештачких материјала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78CC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0B70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C605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6AE2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19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3B5D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41C3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4DD404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4504" w:rsidRPr="00E434DA" w14:paraId="589E6CCD" w14:textId="77777777" w:rsidTr="00443760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BF8F77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EF8C58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E7C3B8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4C22B7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DC9B26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38E463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E434D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2D4504" w:rsidRPr="00E434DA" w14:paraId="37916B51" w14:textId="77777777" w:rsidTr="00443760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C0CF36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DA2330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9060" w14:textId="77777777" w:rsidR="002D4504" w:rsidRPr="00092FD9" w:rsidRDefault="002D4504" w:rsidP="0009485D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092FD9">
              <w:rPr>
                <w:rFonts w:ascii="Times New Roman" w:hAnsi="Times New Roman" w:cs="Times New Roman"/>
              </w:rPr>
              <w:t xml:space="preserve">По завршетку наставне теме/модула ученик ће бити у стању да: </w:t>
            </w:r>
          </w:p>
          <w:p w14:paraId="7EA38598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наведе карактеристике непрехрамбених производа;</w:t>
            </w:r>
          </w:p>
          <w:p w14:paraId="62490670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дефинише основне категорије непрехрамбених производа;</w:t>
            </w:r>
          </w:p>
          <w:p w14:paraId="2688D805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упореди органске и неорганске хемијске производе;</w:t>
            </w:r>
          </w:p>
          <w:p w14:paraId="6AD40FC8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опише примену органских и неорганских хемијских производа;</w:t>
            </w:r>
          </w:p>
          <w:p w14:paraId="646E4EEF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наведе правила заштите при раду са одговарајућим хемијским материјама;</w:t>
            </w:r>
          </w:p>
          <w:p w14:paraId="76D71A96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доведе у везу токсиколошки аспект хемијских средстава и еколошке мере;</w:t>
            </w:r>
          </w:p>
          <w:p w14:paraId="3523DEAF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идентификује својства текстилних производа;</w:t>
            </w:r>
          </w:p>
          <w:p w14:paraId="3C22B285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анализира квалитет текстилних производа;</w:t>
            </w:r>
          </w:p>
          <w:p w14:paraId="1A277515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објасни карактеристике металуршких производа;</w:t>
            </w:r>
          </w:p>
          <w:p w14:paraId="76C35528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анализира могућност примене металуршких производа;</w:t>
            </w:r>
          </w:p>
          <w:p w14:paraId="3EA6D804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објасни облике пласмана неметалуршких производа;</w:t>
            </w:r>
          </w:p>
          <w:p w14:paraId="21B9EE4B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упореди својства металуршких и нематалуршких производа;</w:t>
            </w:r>
          </w:p>
          <w:p w14:paraId="74F768BE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разликује намену електротехничких материјала и различитих кућних апарата;</w:t>
            </w:r>
          </w:p>
          <w:p w14:paraId="527A3563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t>доведе у везу правилно одлагање и чување електронског отпада и очување животне средине;</w:t>
            </w:r>
          </w:p>
          <w:p w14:paraId="355EF440" w14:textId="77777777" w:rsidR="002D4504" w:rsidRPr="00092FD9" w:rsidRDefault="002D4504" w:rsidP="00FA4E79">
            <w:pPr>
              <w:pStyle w:val="ListParagraph"/>
              <w:numPr>
                <w:ilvl w:val="0"/>
                <w:numId w:val="86"/>
              </w:numPr>
              <w:rPr>
                <w:sz w:val="22"/>
                <w:szCs w:val="22"/>
                <w:lang w:val="sr-Cyrl-RS"/>
              </w:rPr>
            </w:pPr>
            <w:r w:rsidRPr="00092FD9">
              <w:rPr>
                <w:sz w:val="22"/>
                <w:szCs w:val="22"/>
                <w:lang w:val="sr-Cyrl-RS"/>
              </w:rPr>
              <w:lastRenderedPageBreak/>
              <w:t>идентификује специфичности осталих непрехрамбених производа са аспекта складишта  и транспорта;.</w:t>
            </w:r>
          </w:p>
        </w:tc>
        <w:tc>
          <w:tcPr>
            <w:tcW w:w="2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1A90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-комбиновани (фронтални+групни)</w:t>
            </w:r>
          </w:p>
          <w:p w14:paraId="5580BB96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BA"/>
              </w:rPr>
              <w:t>-рад у пару/групи</w:t>
            </w:r>
          </w:p>
          <w:p w14:paraId="46A948F3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BA"/>
              </w:rPr>
              <w:t>-рад на тексту</w:t>
            </w:r>
          </w:p>
          <w:p w14:paraId="67607BD9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BA"/>
              </w:rPr>
              <w:t>-индивидуални</w:t>
            </w:r>
          </w:p>
          <w:p w14:paraId="7B7C3169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BA"/>
              </w:rPr>
              <w:t>-истраживачки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377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-монолошко- дијалошка</w:t>
            </w:r>
          </w:p>
          <w:p w14:paraId="68DA92D7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-истраживачка</w:t>
            </w:r>
          </w:p>
          <w:p w14:paraId="2440308D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-демонстрациона</w:t>
            </w:r>
          </w:p>
          <w:p w14:paraId="4D936105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-решавање проблема</w:t>
            </w:r>
          </w:p>
          <w:p w14:paraId="29FDE7D1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-презентациона</w:t>
            </w:r>
          </w:p>
          <w:p w14:paraId="0CB2FF17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-разговор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9F0D7BE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92FD9">
              <w:rPr>
                <w:rFonts w:ascii="Times New Roman" w:hAnsi="Times New Roman" w:cs="Times New Roman"/>
                <w:lang w:val="sr-Cyrl-CS"/>
              </w:rPr>
              <w:t>фебруар</w:t>
            </w:r>
            <w:r w:rsidRPr="00092FD9">
              <w:rPr>
                <w:rFonts w:ascii="Times New Roman" w:eastAsia="Times New Roman" w:hAnsi="Times New Roman" w:cs="Times New Roman"/>
              </w:rPr>
              <w:t>-</w:t>
            </w:r>
            <w:r w:rsidRPr="00092FD9">
              <w:rPr>
                <w:rFonts w:ascii="Times New Roman" w:eastAsia="Times New Roman" w:hAnsi="Times New Roman" w:cs="Times New Roman"/>
                <w:lang w:val="sr-Cyrl-RS"/>
              </w:rPr>
              <w:t>јун</w:t>
            </w:r>
          </w:p>
        </w:tc>
      </w:tr>
      <w:tr w:rsidR="002D4504" w:rsidRPr="00E434DA" w14:paraId="75E6B85A" w14:textId="77777777" w:rsidTr="00443760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CECD5A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A8E81C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DD6207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0650BB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53D387" w14:textId="77777777" w:rsidR="002D4504" w:rsidRPr="00E434DA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434D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D4504" w:rsidRPr="00E434DA" w14:paraId="1CEC7526" w14:textId="77777777" w:rsidTr="00443760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3B56D9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7F89F1" w14:textId="77777777" w:rsidR="002D4504" w:rsidRPr="00E434D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DBA47D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-уџбеници</w:t>
            </w:r>
          </w:p>
          <w:p w14:paraId="22422342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-стручна литература</w:t>
            </w:r>
          </w:p>
          <w:p w14:paraId="5E4F5844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-електронски ресурси</w:t>
            </w:r>
          </w:p>
          <w:p w14:paraId="24FA18DF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(интернет занимљивости)</w:t>
            </w:r>
          </w:p>
          <w:p w14:paraId="2998F9A1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-графички и видео</w:t>
            </w:r>
            <w:r w:rsidRPr="00092FD9">
              <w:rPr>
                <w:rFonts w:ascii="Times New Roman" w:eastAsia="Times New Roman" w:hAnsi="Times New Roman" w:cs="Times New Roman"/>
              </w:rPr>
              <w:t xml:space="preserve"> </w:t>
            </w: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материјали</w:t>
            </w:r>
          </w:p>
          <w:p w14:paraId="6CAD6E6D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-слике, цртежи</w:t>
            </w:r>
          </w:p>
          <w:p w14:paraId="54723CBD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-табла, креда, фломастери</w:t>
            </w:r>
          </w:p>
        </w:tc>
        <w:tc>
          <w:tcPr>
            <w:tcW w:w="3303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91034A" w14:textId="77777777" w:rsidR="002D4504" w:rsidRPr="00092FD9" w:rsidRDefault="002D4504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92FD9">
              <w:rPr>
                <w:rFonts w:ascii="Times New Roman" w:hAnsi="Times New Roman" w:cs="Times New Roman"/>
                <w:lang w:val="sr-Cyrl-CS"/>
              </w:rPr>
              <w:t>Биологија, физика, хемија, маркетинг,економија и организација предузећа,основи економије</w:t>
            </w:r>
          </w:p>
          <w:p w14:paraId="7F38058C" w14:textId="77777777" w:rsidR="002D4504" w:rsidRPr="00092FD9" w:rsidRDefault="002D4504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339B9A2" w14:textId="77777777" w:rsidR="002D4504" w:rsidRPr="00092FD9" w:rsidRDefault="002D4504" w:rsidP="0009485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7893335F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37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226B434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-кроз активности ученика на часу</w:t>
            </w:r>
          </w:p>
          <w:p w14:paraId="61DC0FEC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-домаћи задаци</w:t>
            </w:r>
          </w:p>
          <w:p w14:paraId="525BB330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-испитивање знања</w:t>
            </w:r>
          </w:p>
          <w:p w14:paraId="22F62C34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-израда есеја</w:t>
            </w:r>
          </w:p>
          <w:p w14:paraId="590A92B8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-израда презентација и презентовање</w:t>
            </w:r>
          </w:p>
          <w:p w14:paraId="05AB6FCB" w14:textId="77777777" w:rsidR="002D4504" w:rsidRPr="00092FD9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-усмено излагање</w:t>
            </w:r>
          </w:p>
        </w:tc>
      </w:tr>
    </w:tbl>
    <w:p w14:paraId="4DDC16CD" w14:textId="25154FEB" w:rsidR="002D4504" w:rsidRDefault="002D4504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3DA7A8A3" w14:textId="151258AA" w:rsidR="00092FD9" w:rsidRDefault="00092FD9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7BE02215" w14:textId="77777777" w:rsidR="00092FD9" w:rsidRDefault="00092FD9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0C3A0AB9" w14:textId="0AADFB93" w:rsidR="002D4504" w:rsidRDefault="002D4504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71"/>
        <w:gridCol w:w="2314"/>
        <w:gridCol w:w="22"/>
        <w:gridCol w:w="319"/>
        <w:gridCol w:w="1193"/>
        <w:gridCol w:w="1862"/>
        <w:gridCol w:w="6"/>
        <w:gridCol w:w="58"/>
        <w:gridCol w:w="178"/>
        <w:gridCol w:w="190"/>
        <w:gridCol w:w="649"/>
        <w:gridCol w:w="195"/>
        <w:gridCol w:w="141"/>
        <w:gridCol w:w="7"/>
        <w:gridCol w:w="142"/>
        <w:gridCol w:w="708"/>
        <w:gridCol w:w="22"/>
        <w:gridCol w:w="113"/>
        <w:gridCol w:w="716"/>
        <w:gridCol w:w="123"/>
        <w:gridCol w:w="19"/>
        <w:gridCol w:w="33"/>
        <w:gridCol w:w="108"/>
        <w:gridCol w:w="74"/>
        <w:gridCol w:w="493"/>
        <w:gridCol w:w="63"/>
        <w:gridCol w:w="788"/>
        <w:gridCol w:w="163"/>
        <w:gridCol w:w="1120"/>
        <w:gridCol w:w="26"/>
        <w:gridCol w:w="108"/>
        <w:gridCol w:w="97"/>
        <w:gridCol w:w="719"/>
        <w:gridCol w:w="318"/>
        <w:gridCol w:w="851"/>
        <w:gridCol w:w="283"/>
      </w:tblGrid>
      <w:tr w:rsidR="002D4504" w:rsidRPr="00212EAC" w14:paraId="127CAF7B" w14:textId="77777777" w:rsidTr="00092FD9">
        <w:trPr>
          <w:gridAfter w:val="4"/>
          <w:wAfter w:w="2171" w:type="dxa"/>
        </w:trPr>
        <w:tc>
          <w:tcPr>
            <w:tcW w:w="4477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73E631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E088" w14:textId="77777777" w:rsidR="002D4504" w:rsidRPr="00C226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2D4504" w:rsidRPr="00212EAC" w14:paraId="5D957C77" w14:textId="77777777" w:rsidTr="00092FD9">
        <w:trPr>
          <w:gridAfter w:val="4"/>
          <w:wAfter w:w="2171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64AEB7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82B0" w14:textId="77777777" w:rsidR="002D4504" w:rsidRPr="00B46BC5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Грађанско васпитање</w:t>
            </w:r>
          </w:p>
        </w:tc>
      </w:tr>
      <w:tr w:rsidR="002D4504" w:rsidRPr="00212EAC" w14:paraId="2C254E02" w14:textId="77777777" w:rsidTr="00092FD9">
        <w:trPr>
          <w:gridAfter w:val="4"/>
          <w:wAfter w:w="2171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D4DBF6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5A6F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2D4504" w:rsidRPr="00212EAC" w14:paraId="3D471899" w14:textId="77777777" w:rsidTr="00092FD9">
        <w:trPr>
          <w:gridAfter w:val="4"/>
          <w:wAfter w:w="2171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2E7BF8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9962" w14:textId="77777777" w:rsidR="002D4504" w:rsidRPr="006F7BD3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37</w:t>
            </w:r>
          </w:p>
        </w:tc>
      </w:tr>
      <w:tr w:rsidR="002D4504" w:rsidRPr="00212EAC" w14:paraId="7A3BAC10" w14:textId="77777777" w:rsidTr="00092FD9">
        <w:trPr>
          <w:gridAfter w:val="4"/>
          <w:wAfter w:w="2171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8770CF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9D20" w14:textId="77777777" w:rsidR="002D4504" w:rsidRPr="00B46BC5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46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</w:p>
        </w:tc>
      </w:tr>
      <w:tr w:rsidR="002D4504" w:rsidRPr="00212EAC" w14:paraId="5035552D" w14:textId="77777777" w:rsidTr="00092FD9">
        <w:trPr>
          <w:gridAfter w:val="4"/>
          <w:wAfter w:w="2171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5E44E10A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7A26F6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</w:tc>
      </w:tr>
      <w:tr w:rsidR="002D4504" w:rsidRPr="00212EAC" w14:paraId="206E2093" w14:textId="77777777" w:rsidTr="00092FD9">
        <w:trPr>
          <w:gridAfter w:val="4"/>
          <w:wAfter w:w="2171" w:type="dxa"/>
        </w:trPr>
        <w:tc>
          <w:tcPr>
            <w:tcW w:w="12679" w:type="dxa"/>
            <w:gridSpan w:val="3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1186D3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4504" w:rsidRPr="00212EAC" w14:paraId="17AF7A0C" w14:textId="77777777" w:rsidTr="00092FD9">
        <w:trPr>
          <w:gridAfter w:val="1"/>
          <w:wAfter w:w="28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E46BAA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031E71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B3AC0B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EDBF76A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212EAC" w14:paraId="760013C2" w14:textId="77777777" w:rsidTr="00092FD9">
        <w:trPr>
          <w:gridAfter w:val="1"/>
          <w:wAfter w:w="28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DE59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DAD1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5FA3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D7D6A4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523709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1605A6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E37FAD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A60FE6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BCD4BA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E39CC3F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5D5D48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AD08F89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E1F68B0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212EAC" w14:paraId="73D88DED" w14:textId="77777777" w:rsidTr="00092FD9">
        <w:trPr>
          <w:gridAfter w:val="1"/>
          <w:wAfter w:w="28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C02E1EC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61FD45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СВИ РАЗЛИЧИТИ, А СВИ РАВНОПРАВНИ</w:t>
            </w:r>
          </w:p>
          <w:p w14:paraId="343E26F2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F68D486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3AE04E1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5FDEA4E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9127F83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5B2A1E1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0F8EDB0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8C32E36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2D0AD14" w14:textId="77777777" w:rsidR="002D4504" w:rsidRPr="006F7BD3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A6F1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Лични и друштвени идентитет</w:t>
            </w:r>
          </w:p>
          <w:p w14:paraId="40ED3AC0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Социјална дистанца</w:t>
            </w:r>
          </w:p>
          <w:p w14:paraId="67F3B15D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Осетљиве друштвене групе</w:t>
            </w:r>
          </w:p>
          <w:p w14:paraId="0AE81FEB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Искљученост наспрам укључености у друштво</w:t>
            </w:r>
          </w:p>
          <w:p w14:paraId="061D39C4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Дискриминација</w:t>
            </w:r>
          </w:p>
          <w:p w14:paraId="2A3DBAF1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Борба жена за равноправност</w:t>
            </w:r>
          </w:p>
          <w:p w14:paraId="1D3985DF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Повереник за заштиту равноправности</w:t>
            </w:r>
          </w:p>
          <w:p w14:paraId="42D17914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Стереотипи, аутостереотипи, хетеростереотипи, предрасуде, стигматизације, сегрегација</w:t>
            </w:r>
          </w:p>
          <w:p w14:paraId="791ECF86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Ејџизам</w:t>
            </w:r>
          </w:p>
          <w:p w14:paraId="2E0C5106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Особе другачије сексуалне орјентације и њихова права</w:t>
            </w:r>
          </w:p>
          <w:p w14:paraId="298D2B13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Особе са инвалидитетом</w:t>
            </w:r>
          </w:p>
          <w:p w14:paraId="27BA2DDA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Националне мањине. Интеркултуралност и мултикултуралност</w:t>
            </w:r>
          </w:p>
          <w:p w14:paraId="2C7DD5A5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Мигранти</w:t>
            </w:r>
          </w:p>
          <w:p w14:paraId="7279DF6C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Институције и документа која се баве заштитом равноправности</w:t>
            </w:r>
          </w:p>
          <w:p w14:paraId="487D3330" w14:textId="77777777" w:rsidR="002D4504" w:rsidRPr="00092FD9" w:rsidRDefault="002D4504" w:rsidP="002D450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Невладине организације у борби за поштовање права свих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8325" w14:textId="77777777" w:rsidR="002D4504" w:rsidRPr="001316B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D997" w14:textId="77777777" w:rsidR="002D4504" w:rsidRPr="006A6BA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43B4" w14:textId="77777777" w:rsidR="002D4504" w:rsidRPr="001316B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4606" w14:textId="77777777" w:rsidR="002D4504" w:rsidRPr="001316B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5B46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7974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0715B4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D4504" w:rsidRPr="00212EAC" w14:paraId="1176DEC8" w14:textId="77777777" w:rsidTr="00092FD9">
        <w:trPr>
          <w:gridAfter w:val="1"/>
          <w:wAfter w:w="283" w:type="dxa"/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C9C0BF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F43EC5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18EE2C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75E952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84D8BE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7B9E5B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4504" w:rsidRPr="00212EAC" w14:paraId="7A4D2D81" w14:textId="77777777" w:rsidTr="00092FD9">
        <w:trPr>
          <w:gridAfter w:val="1"/>
          <w:wAfter w:w="283" w:type="dxa"/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D4A58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29C179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1EF1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Критички разматра питања о различитости међу људима и доводи их у везу са поштовањем људских права и равноправности;</w:t>
            </w:r>
          </w:p>
          <w:p w14:paraId="2ADFD12E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Доводе у везу личне особине људи као димензије различитости и дискриминацију;</w:t>
            </w:r>
          </w:p>
          <w:p w14:paraId="67688C14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Препозна ситуације и облике дискриминације и проактивно реагује;</w:t>
            </w:r>
          </w:p>
          <w:p w14:paraId="30D2C836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Својим понашањем показује толеранцију према различитости и не дискриминише друге људе ни по ком основу;</w:t>
            </w:r>
          </w:p>
          <w:p w14:paraId="21579D81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 xml:space="preserve">Разликује ситуације укључености наспрам искључености у друштвени живот </w:t>
            </w: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заједнице;</w:t>
            </w:r>
          </w:p>
          <w:p w14:paraId="39422831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Препозна различите врсте стереотипа и предрасуда и аргументује значај супростављања тим појавама;</w:t>
            </w:r>
          </w:p>
          <w:p w14:paraId="3A0CC0D5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Разликује интеркултуралност од мултикултуралности;</w:t>
            </w:r>
          </w:p>
          <w:p w14:paraId="164E8DD6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Аргументовано дискутује борби жена за равноправност;</w:t>
            </w:r>
          </w:p>
          <w:p w14:paraId="583F0F45" w14:textId="4E1013F6" w:rsidR="002D4504" w:rsidRPr="00092FD9" w:rsidRDefault="002D4504" w:rsidP="00092FD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Наведе најзначајније институције и документа који се баве питањима заштите људских п</w:t>
            </w:r>
            <w:r w:rsidR="00092FD9">
              <w:rPr>
                <w:rFonts w:ascii="Times New Roman" w:eastAsia="Times New Roman" w:hAnsi="Times New Roman" w:cs="Times New Roman"/>
                <w:lang w:val="sr-Cyrl-CS"/>
              </w:rPr>
              <w:t>раваи циљеве њихових активности</w:t>
            </w:r>
          </w:p>
        </w:tc>
        <w:tc>
          <w:tcPr>
            <w:tcW w:w="2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D04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Раду групи</w:t>
            </w:r>
          </w:p>
          <w:p w14:paraId="6B4958D9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  <w:p w14:paraId="77E27816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пленум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DC8D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Истрживачки и пројектни рад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8AF11A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2E505128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5A4635C9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528A3A15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1BE31E35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730AA447" w14:textId="77777777" w:rsidR="002D4504" w:rsidRPr="00092FD9" w:rsidRDefault="002D4504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D4504" w:rsidRPr="00212EAC" w14:paraId="29520501" w14:textId="77777777" w:rsidTr="00092FD9">
        <w:trPr>
          <w:gridAfter w:val="1"/>
          <w:wAfter w:w="283" w:type="dxa"/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D7957C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8EBE57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28F908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E67130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910AA3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:rsidRPr="00212EAC" w14:paraId="1635B23E" w14:textId="77777777" w:rsidTr="00092FD9">
        <w:trPr>
          <w:gridAfter w:val="1"/>
          <w:wAfter w:w="28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96BF85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3E2816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949482" w14:textId="77777777" w:rsidR="002D4504" w:rsidRPr="00092FD9" w:rsidRDefault="002D4504" w:rsidP="002D450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Аудио- визуелна средства</w:t>
            </w:r>
          </w:p>
        </w:tc>
        <w:tc>
          <w:tcPr>
            <w:tcW w:w="348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1201C3" w14:textId="77777777" w:rsidR="002D4504" w:rsidRPr="00092FD9" w:rsidRDefault="002D4504" w:rsidP="002D450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37DA7B12" w14:textId="77777777" w:rsidR="002D4504" w:rsidRPr="00092FD9" w:rsidRDefault="002D4504" w:rsidP="002D450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  <w:p w14:paraId="53B0244D" w14:textId="77777777" w:rsidR="002D4504" w:rsidRPr="00092FD9" w:rsidRDefault="002D4504" w:rsidP="002D450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74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76D71BF" w14:textId="77777777" w:rsidR="002D4504" w:rsidRPr="00092FD9" w:rsidRDefault="002D4504" w:rsidP="002D450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2CB162B6" w14:textId="77777777" w:rsidR="002D4504" w:rsidRPr="00092FD9" w:rsidRDefault="002D4504" w:rsidP="002D450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2C24AE0B" w14:textId="77777777" w:rsidR="002D4504" w:rsidRPr="00092FD9" w:rsidRDefault="002D4504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D4504" w:rsidRPr="00212EAC" w14:paraId="38E5E89D" w14:textId="77777777" w:rsidTr="00092FD9">
        <w:trPr>
          <w:gridAfter w:val="1"/>
          <w:wAfter w:w="28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03AAA0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B57526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5BEF0D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EE7AB2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212EAC" w14:paraId="6001CFB7" w14:textId="77777777" w:rsidTr="00092FD9">
        <w:trPr>
          <w:gridAfter w:val="1"/>
          <w:wAfter w:w="28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A2BA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B5A6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99B7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CAD75A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B45152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A05E0E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44F974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22C415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C95DE0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234B25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8068C27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E3B9979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F7B809D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212EAC" w14:paraId="0D326A3A" w14:textId="77777777" w:rsidTr="00092FD9">
        <w:trPr>
          <w:gridAfter w:val="1"/>
          <w:wAfter w:w="28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8A80AA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76C3CA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БЕЗБЕДНОСТ МЛАДИХ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E18B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Безбедносне претње, ризици и изазови за младе</w:t>
            </w:r>
          </w:p>
          <w:p w14:paraId="61765E12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Последице угрожене безбедности младих</w:t>
            </w:r>
          </w:p>
          <w:p w14:paraId="1503CACF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Безбедност младих у нашој земљи</w:t>
            </w:r>
          </w:p>
          <w:p w14:paraId="4D881AC0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Заштита ладих од небезбедних ситуација и коме се обратити за помоћ</w:t>
            </w:r>
          </w:p>
          <w:p w14:paraId="79771063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Породица као безбедно или небезбедно место за младе</w:t>
            </w:r>
          </w:p>
          <w:p w14:paraId="67BCA198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Школа као безбедно или небезбедно место за младе</w:t>
            </w:r>
          </w:p>
          <w:p w14:paraId="4A903955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Друштвене мреже као безбедан или небезбедан простор за младе</w:t>
            </w:r>
          </w:p>
          <w:p w14:paraId="19F4480D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Безбедност младих некада и сад</w:t>
            </w:r>
          </w:p>
          <w:p w14:paraId="4B7CC9DA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Утицај медија на безбедност младих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93B4" w14:textId="77777777" w:rsidR="002D4504" w:rsidRPr="001316B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17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1C43" w14:textId="77777777" w:rsidR="002D4504" w:rsidRPr="006A6BAA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A6BA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EED5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5FEF" w14:textId="77777777" w:rsidR="002D4504" w:rsidRPr="001316B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25A6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1244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C1A70C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D4504" w:rsidRPr="00212EAC" w14:paraId="29132FE8" w14:textId="77777777" w:rsidTr="00092FD9">
        <w:trPr>
          <w:gridAfter w:val="1"/>
          <w:wAfter w:w="28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21F801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341C66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324D53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CD1B94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A7DFF9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04819D1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2D4504" w:rsidRPr="00212EAC" w14:paraId="74DC25F3" w14:textId="77777777" w:rsidTr="00092FD9">
        <w:trPr>
          <w:gridAfter w:val="1"/>
          <w:wAfter w:w="28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21ADF9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1C095E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21CE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Препозна појаве које угрожавају безбедност младих;</w:t>
            </w:r>
          </w:p>
          <w:p w14:paraId="6F3DC0B0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Критички разматра питања безбедности младих и доводи их у везу са поштовањем људских права;</w:t>
            </w:r>
          </w:p>
          <w:p w14:paraId="2F160C83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Процени када му треба помоћ јер му је угрожена безбедност и зна коме да се обрати;</w:t>
            </w:r>
          </w:p>
          <w:p w14:paraId="7BEAB8B4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Својим понашањем не угрожава своју и туђу безбедност;</w:t>
            </w:r>
          </w:p>
          <w:p w14:paraId="76BCDDA7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Критички разматра утицај медија на безбедност младих;</w:t>
            </w:r>
          </w:p>
          <w:p w14:paraId="46905112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Предлаже активности које доприносе повећању безбедности младих;</w:t>
            </w:r>
          </w:p>
          <w:p w14:paraId="2982EDB1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Проналази релевантне изворе информација на којима заснива своје ставове;</w:t>
            </w:r>
          </w:p>
          <w:p w14:paraId="1EE56416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Сарађује са другим ученицима у спровођењу истраживања и пројекта;</w:t>
            </w:r>
          </w:p>
          <w:p w14:paraId="613D7017" w14:textId="77777777" w:rsidR="002D4504" w:rsidRPr="00092FD9" w:rsidRDefault="002D4504" w:rsidP="00FA4E79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У комуникацији активно слуша друге и дискутује аргументима.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02DE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RS"/>
              </w:rPr>
              <w:t>Раду групи</w:t>
            </w:r>
          </w:p>
          <w:p w14:paraId="2134B054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RS"/>
              </w:rPr>
              <w:t>Рад у пару</w:t>
            </w:r>
          </w:p>
          <w:p w14:paraId="7D5D4A66" w14:textId="77777777" w:rsidR="002D4504" w:rsidRPr="00092FD9" w:rsidRDefault="002D4504" w:rsidP="00FA4E79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RS"/>
              </w:rPr>
              <w:t>пленум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1A9F" w14:textId="77777777" w:rsidR="002D4504" w:rsidRPr="00092FD9" w:rsidRDefault="002D4504" w:rsidP="002D45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Истрживачки и пројектни рад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96316F" w14:textId="77777777" w:rsidR="002D4504" w:rsidRPr="00092FD9" w:rsidRDefault="002D4504" w:rsidP="002D45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24F349EA" w14:textId="77777777" w:rsidR="002D4504" w:rsidRPr="00092FD9" w:rsidRDefault="002D4504" w:rsidP="002D45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246760A3" w14:textId="77777777" w:rsidR="002D4504" w:rsidRPr="00092FD9" w:rsidRDefault="002D4504" w:rsidP="002D45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2CF323C2" w14:textId="77777777" w:rsidR="002D4504" w:rsidRPr="00092FD9" w:rsidRDefault="002D4504" w:rsidP="002D45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06AF9B74" w14:textId="77777777" w:rsidR="002D4504" w:rsidRPr="00092FD9" w:rsidRDefault="002D4504" w:rsidP="002D45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  <w:p w14:paraId="19EB59AE" w14:textId="77777777" w:rsidR="002D4504" w:rsidRPr="00092FD9" w:rsidRDefault="002D4504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D4504" w:rsidRPr="00212EAC" w14:paraId="72FC68F6" w14:textId="77777777" w:rsidTr="00092FD9">
        <w:trPr>
          <w:gridAfter w:val="1"/>
          <w:wAfter w:w="28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A8CEE4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15E529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0511AF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8464D4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51CF553" w14:textId="77777777" w:rsidR="002D4504" w:rsidRPr="00212EAC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D4504" w:rsidRPr="00212EAC" w14:paraId="1A08FB29" w14:textId="77777777" w:rsidTr="00092FD9">
        <w:trPr>
          <w:gridAfter w:val="1"/>
          <w:wAfter w:w="28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53904A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D34884" w14:textId="77777777" w:rsidR="002D4504" w:rsidRPr="00212EAC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91BD6D" w14:textId="77777777" w:rsidR="002D4504" w:rsidRPr="00092FD9" w:rsidRDefault="002D4504" w:rsidP="002D450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Аудио- визуелна средства</w:t>
            </w:r>
          </w:p>
        </w:tc>
        <w:tc>
          <w:tcPr>
            <w:tcW w:w="330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1CF7C1" w14:textId="77777777" w:rsidR="002D4504" w:rsidRPr="00092FD9" w:rsidRDefault="002D4504" w:rsidP="002D450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38599C60" w14:textId="77777777" w:rsidR="002D4504" w:rsidRPr="00092FD9" w:rsidRDefault="002D4504" w:rsidP="002D450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0D0F30D" w14:textId="77777777" w:rsidR="002D4504" w:rsidRPr="00092FD9" w:rsidRDefault="002D4504" w:rsidP="002D450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4B09344E" w14:textId="77777777" w:rsidR="002D4504" w:rsidRPr="00092FD9" w:rsidRDefault="002D4504" w:rsidP="002D450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92FD9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3B287478" w14:textId="77777777" w:rsidR="002D4504" w:rsidRPr="00092FD9" w:rsidRDefault="002D4504" w:rsidP="000948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D4504" w:rsidRPr="004A5506" w14:paraId="55CC58DE" w14:textId="77777777" w:rsidTr="00092FD9">
        <w:trPr>
          <w:gridAfter w:val="16"/>
          <w:wAfter w:w="5263" w:type="dxa"/>
          <w:trHeight w:val="144"/>
        </w:trPr>
        <w:tc>
          <w:tcPr>
            <w:tcW w:w="3284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9CE541E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6303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7DD7CA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2D4504" w:rsidRPr="004A5506" w14:paraId="7E8E09A4" w14:textId="77777777" w:rsidTr="00092FD9">
        <w:trPr>
          <w:gridAfter w:val="16"/>
          <w:wAfter w:w="5263" w:type="dxa"/>
          <w:trHeight w:val="144"/>
        </w:trPr>
        <w:tc>
          <w:tcPr>
            <w:tcW w:w="328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B7A197D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3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63085E9" w14:textId="77777777" w:rsidR="002D4504" w:rsidRPr="00EF34EB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3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2D4504" w:rsidRPr="004A5506" w14:paraId="4BD706FC" w14:textId="77777777" w:rsidTr="00092FD9">
        <w:trPr>
          <w:gridAfter w:val="16"/>
          <w:wAfter w:w="5263" w:type="dxa"/>
          <w:trHeight w:val="144"/>
        </w:trPr>
        <w:tc>
          <w:tcPr>
            <w:tcW w:w="328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A14DC27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3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D4E9C81" w14:textId="77777777" w:rsidR="002D4504" w:rsidRPr="00EF34EB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3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2D4504" w:rsidRPr="004A5506" w14:paraId="58521CBB" w14:textId="77777777" w:rsidTr="00092FD9">
        <w:trPr>
          <w:gridAfter w:val="16"/>
          <w:wAfter w:w="5263" w:type="dxa"/>
          <w:trHeight w:val="144"/>
        </w:trPr>
        <w:tc>
          <w:tcPr>
            <w:tcW w:w="328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333D0C9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3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DD5D53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37</w:t>
            </w:r>
          </w:p>
        </w:tc>
      </w:tr>
      <w:tr w:rsidR="002D4504" w:rsidRPr="004A5506" w14:paraId="6AB8C4EB" w14:textId="77777777" w:rsidTr="00092FD9">
        <w:trPr>
          <w:gridAfter w:val="16"/>
          <w:wAfter w:w="5263" w:type="dxa"/>
          <w:trHeight w:val="144"/>
        </w:trPr>
        <w:tc>
          <w:tcPr>
            <w:tcW w:w="328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1251B22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3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8EC216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2D4504" w:rsidRPr="004A5506" w14:paraId="41C4D721" w14:textId="77777777" w:rsidTr="00092FD9">
        <w:trPr>
          <w:gridAfter w:val="16"/>
          <w:wAfter w:w="5263" w:type="dxa"/>
          <w:trHeight w:val="144"/>
        </w:trPr>
        <w:tc>
          <w:tcPr>
            <w:tcW w:w="3284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D676009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303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1DC0BFE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2D4504" w:rsidRPr="004A5506" w14:paraId="5C804080" w14:textId="77777777" w:rsidTr="00092FD9">
        <w:trPr>
          <w:gridAfter w:val="16"/>
          <w:wAfter w:w="5263" w:type="dxa"/>
          <w:trHeight w:val="144"/>
        </w:trPr>
        <w:tc>
          <w:tcPr>
            <w:tcW w:w="3284" w:type="dxa"/>
            <w:gridSpan w:val="5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7DEE3F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03" w:type="dxa"/>
            <w:gridSpan w:val="16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9B7E2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4504" w:rsidRPr="004A5506" w14:paraId="268F6830" w14:textId="77777777" w:rsidTr="00092FD9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3761D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8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B0574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3828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12370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7D5223D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4A5506" w14:paraId="2A5B3026" w14:textId="77777777" w:rsidTr="00092FD9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ADBC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FD42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8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9F65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78DE66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F8E0CC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D4C19B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144CCD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D300C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D0D35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1497C2B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B2D27E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E5FCDAA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C61ADF3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4A5506" w14:paraId="25A6AC91" w14:textId="77777777" w:rsidTr="00092FD9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752F8BA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51C9FA9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D0B1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Упознавање учника са садржајем предмета , планом и програмом и начином реализације наставе;</w:t>
            </w:r>
          </w:p>
          <w:p w14:paraId="73C3D5E9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Установити каква су знања стекли и какве су ставове усвојили ученици у претходном школовању.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540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E767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6556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6517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FCD2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D97C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4831AF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4504" w:rsidRPr="004A5506" w14:paraId="26C84735" w14:textId="77777777" w:rsidTr="00092FD9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636EDAD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448C5C4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D7A15A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55FFE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46B3F6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A728795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4504" w:rsidRPr="009123ED" w14:paraId="1CE7AF86" w14:textId="77777777" w:rsidTr="00092FD9">
        <w:trPr>
          <w:trHeight w:val="5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C609232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D56F1D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9B8D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 xml:space="preserve">Моћи да сагледа садржаје којима ће се бавити настава Православног катихизиса у току 1. године средњошколског или гимназијског образовања; </w:t>
            </w:r>
          </w:p>
          <w:p w14:paraId="13A05F45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уочи како предзнање има из градива Православног катихизиса обрађеног у претходном циклусу школовања;</w:t>
            </w:r>
          </w:p>
          <w:p w14:paraId="0A7394E4" w14:textId="77777777" w:rsidR="002D4504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Бити мотивисан да похађа часове Православног катихизиса.</w:t>
            </w:r>
          </w:p>
          <w:p w14:paraId="0F23927F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D74B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4B30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F103C57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2D4504" w:rsidRPr="004A5506" w14:paraId="3CE72AF0" w14:textId="77777777" w:rsidTr="00092FD9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F4559F4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98E146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07092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EF7FFE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B20303C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:rsidRPr="009123ED" w14:paraId="79A362D3" w14:textId="77777777" w:rsidTr="00092FD9">
        <w:trPr>
          <w:trHeight w:val="273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B671B6C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D93B6BC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6D5FC1F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A36297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14:paraId="5AE0E1BD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Психологија;</w:t>
            </w:r>
          </w:p>
          <w:p w14:paraId="0040FC0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Социјологија;</w:t>
            </w:r>
          </w:p>
          <w:p w14:paraId="5810A53A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Философија,</w:t>
            </w:r>
          </w:p>
          <w:p w14:paraId="119F8D5F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васпитање.</w:t>
            </w:r>
          </w:p>
        </w:tc>
        <w:tc>
          <w:tcPr>
            <w:tcW w:w="5103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0FF3B92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4A9D2382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09681968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учењника.</w:t>
            </w:r>
          </w:p>
        </w:tc>
      </w:tr>
      <w:tr w:rsidR="002D4504" w:rsidRPr="004A5506" w14:paraId="0958F19B" w14:textId="77777777" w:rsidTr="00092FD9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1333C3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8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B58419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3828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9999F2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57A8BFB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4A5506" w14:paraId="0478A831" w14:textId="77777777" w:rsidTr="00092FD9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7D7C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BE0A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8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3DC1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9FF0D3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E6B51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BDA5B9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8B5B6F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3F982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BBE58F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86261EF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1540D8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096D51F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57AD635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4A5506" w14:paraId="0231D0E3" w14:textId="77777777" w:rsidTr="00092FD9">
        <w:trPr>
          <w:trHeight w:val="410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3D919DF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AC25115" w14:textId="77777777" w:rsidR="002D4504" w:rsidRPr="007D5776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5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Бог  Откривења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80FF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је творевина дело љубави Божије, да носи стваралачки печат Божији , да није случајно настала, нити је самобитна;</w:t>
            </w:r>
          </w:p>
          <w:p w14:paraId="7A3AA5D4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 xml:space="preserve">Пружити ученицима основ за разумевање да  је Бог Личност; </w:t>
            </w:r>
          </w:p>
          <w:p w14:paraId="36F8A52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Упознати ученике да је човек богочежњиво биће и да се Бог открива човеку ради заједнице са Њим;</w:t>
            </w:r>
          </w:p>
          <w:p w14:paraId="7BE3F19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Пружити ученицима знање о библијским, светоотачким и богослужбеним сведочанствима да је Бог Света Тројица;</w:t>
            </w:r>
          </w:p>
          <w:p w14:paraId="72B787A4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 xml:space="preserve">Омогућити ученицима да стекну основ за разумевање поступности Откровења Божијег, као и то да се Његово Откровење и данас дешава, уочава , препознаје и доживљава у </w:t>
            </w: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Цркви.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8682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DA4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BB33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7DB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24A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FDD8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531AA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4504" w:rsidRPr="004A5506" w14:paraId="5733FD91" w14:textId="77777777" w:rsidTr="00092FD9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2736A2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67B81A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0E805C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5F04C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46A7A5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D9A657A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4504" w:rsidRPr="009123ED" w14:paraId="4FBCFD61" w14:textId="77777777" w:rsidTr="00092FD9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939472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B29B0D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200F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наведе неке од примера Откровења Божијег у Библији;</w:t>
            </w:r>
          </w:p>
          <w:p w14:paraId="2821B8B1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 xml:space="preserve">Моћи да разуме и тумачи значење израза </w:t>
            </w:r>
            <w:r w:rsidRPr="009123ED">
              <w:rPr>
                <w:rFonts w:ascii="Times New Roman" w:eastAsia="Times New Roman" w:hAnsi="Times New Roman" w:cs="Times New Roman"/>
                <w:lang w:val="sr-Latn-CS"/>
              </w:rPr>
              <w:t>homo religiosus</w:t>
            </w: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14:paraId="30B71E97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препозна изразе вере у Свету Тројицу у богослужбеним текстовима;</w:t>
            </w:r>
          </w:p>
          <w:p w14:paraId="7C1D5AD9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препозна изразе вере у Бога као Творца у богослужбеним текстовима;</w:t>
            </w:r>
          </w:p>
          <w:p w14:paraId="0D33286D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разуме да се Бог из љубави открива човеку, позивајући га у заједницу;</w:t>
            </w:r>
          </w:p>
          <w:p w14:paraId="7EA29F28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Бити подстакнут да непосредније учествује у богослужењу Цркве;</w:t>
            </w:r>
          </w:p>
          <w:p w14:paraId="3FC0BF4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ромишља о личној одговорности у односу према Богу и ближњима;</w:t>
            </w:r>
          </w:p>
          <w:p w14:paraId="60763F62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разуме да се Божије Откровење дешава и данас у Цркви и свету;</w:t>
            </w:r>
          </w:p>
          <w:p w14:paraId="336A8ED5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просуђује и препознаје сведочанства вере у свом животу.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615D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Фонтални</w:t>
            </w:r>
          </w:p>
          <w:p w14:paraId="1C01FA6A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3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6EE1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2CDA7452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3AD4BAC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3A3CF62D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2D4504" w:rsidRPr="004A5506" w14:paraId="4C0901A2" w14:textId="77777777" w:rsidTr="00092FD9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5154B2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2AFE10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B619E0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F75F5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F10368A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:rsidRPr="009123ED" w14:paraId="783980B7" w14:textId="77777777" w:rsidTr="00092FD9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9071DB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6C9569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0AC8F1F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119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6FB7805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14:paraId="583836E6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14:paraId="7F9F02A6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Психологија;</w:t>
            </w:r>
          </w:p>
          <w:p w14:paraId="12358621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Социјологија;</w:t>
            </w:r>
          </w:p>
          <w:p w14:paraId="2A676227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Философија,</w:t>
            </w:r>
          </w:p>
          <w:p w14:paraId="5B2D348E" w14:textId="77777777" w:rsidR="002D4504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васпитање.</w:t>
            </w:r>
          </w:p>
          <w:p w14:paraId="704602E0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8E93CAB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6C9382D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07CD7D5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86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070FD24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79AC2418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14:paraId="5BF19AA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14:paraId="5EC64B09" w14:textId="77777777" w:rsidR="002D4504" w:rsidRPr="009123ED" w:rsidRDefault="002D4504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D4504" w:rsidRPr="004A5506" w14:paraId="2E906FF6" w14:textId="77777777" w:rsidTr="00092FD9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0BF4A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8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B4799D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3828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AA4D8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06E3267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4A5506" w14:paraId="34C47726" w14:textId="77777777" w:rsidTr="00092FD9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0256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9281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8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430B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3FD137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4A0B1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993318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24A1E93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83B4BC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B9672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EB6978F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DE12DB9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A41E2C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D26638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4A5506" w14:paraId="3177D23E" w14:textId="77777777" w:rsidTr="00092FD9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1BCF7C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5F3AA5A" w14:textId="77777777" w:rsidR="002D4504" w:rsidRPr="007D5776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5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Вера,</w:t>
            </w:r>
          </w:p>
          <w:p w14:paraId="1FDB2486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5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знање и богопознање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FCD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Оспособити ученика за разликовање знања које се односи на предмете и познања личности;</w:t>
            </w:r>
          </w:p>
          <w:p w14:paraId="013403D2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Указати ученицима да су вера и поверење предуслови сваког знања;</w:t>
            </w:r>
          </w:p>
          <w:p w14:paraId="4383489C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Упознати ученике са примерима вере и поверења у Бога библијских личности;</w:t>
            </w:r>
          </w:p>
          <w:p w14:paraId="1E8560CB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Оспособити ученике за разумевање да је богопознање у православном искуству плод личне, слободне заједнице човека с Богом;</w:t>
            </w:r>
          </w:p>
          <w:p w14:paraId="7DDEFBB2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се богопознање као лични доживљај Христа у Цркиви разликује од „знања о Богу“.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E57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94D8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E62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5AA7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8A6A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E4D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30E2C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4504" w:rsidRPr="004A5506" w14:paraId="4CAD3B7E" w14:textId="77777777" w:rsidTr="00092FD9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CC95CFA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400D576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F09E643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D35C6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8BA605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46CCACF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4504" w:rsidRPr="009123ED" w14:paraId="460611EB" w14:textId="77777777" w:rsidTr="00092FD9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CD037E0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AFC63D1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21CA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увиди тазлику између знања које с еодноси на ствари и познања које се односи на личности;</w:t>
            </w:r>
          </w:p>
          <w:p w14:paraId="1AB32C8F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препозна да је вера слободан избор човека и да се сведочи личним животом;</w:t>
            </w:r>
          </w:p>
          <w:p w14:paraId="66C12C2F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објасни да је богопознање у православном искуству плод личне, слободне заједнице човека с Богом;</w:t>
            </w:r>
          </w:p>
          <w:p w14:paraId="1BC8F6CB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објасни да се вером живи кроз Литургију и подвиг.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9CEC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D80AEAD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6CB9EB60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3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BB7C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79305664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демонстративни</w:t>
            </w:r>
          </w:p>
          <w:p w14:paraId="4E6F2C12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9FA7E31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39C7D480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422FFCE7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2D4504" w:rsidRPr="004A5506" w14:paraId="562B83CA" w14:textId="77777777" w:rsidTr="00092FD9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1EA42B4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0DE788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77814D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C52E9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B9820B5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:rsidRPr="009123ED" w14:paraId="513DF5DE" w14:textId="77777777" w:rsidTr="00092FD9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6BB386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4D2FF08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D8ED091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119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AE40B6A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14:paraId="5996B8F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14:paraId="06421B25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Социјологија;</w:t>
            </w:r>
          </w:p>
          <w:p w14:paraId="31181E41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</w:tc>
        <w:tc>
          <w:tcPr>
            <w:tcW w:w="5386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54D65DB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0549258E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62326564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14:paraId="42689EFF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14:paraId="42A8652B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учењника.</w:t>
            </w:r>
          </w:p>
        </w:tc>
      </w:tr>
      <w:tr w:rsidR="002D4504" w:rsidRPr="004A5506" w14:paraId="4432567B" w14:textId="77777777" w:rsidTr="00092FD9">
        <w:trPr>
          <w:trHeight w:val="269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0E17EB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8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B87D25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3828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4A5C80F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6F8DC8F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4A5506" w14:paraId="7DCE0E07" w14:textId="77777777" w:rsidTr="00092FD9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8253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9B97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8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F035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E500F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61CF4D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5AAE3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9D952E2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4D9413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366CED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AFD99A3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DFBDE6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8EF2C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1037C8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4A5506" w14:paraId="4F6EE811" w14:textId="77777777" w:rsidTr="00092FD9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4FD1675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C536BE1" w14:textId="77777777" w:rsidR="002D4504" w:rsidRPr="004A5506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Хришћанин - човек Цркве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8DBA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Разговори са ученицима о човековој потреби да припада заједници и како се припадност остварује;</w:t>
            </w:r>
          </w:p>
          <w:p w14:paraId="516FDD21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Оспособити ученика за правилно схватање појма Цркве као благодатне заједнице Бога и верних која се остварује у светој Литургији;</w:t>
            </w:r>
          </w:p>
          <w:p w14:paraId="4B831C8B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Указати ученицима да не постоје хришћани мимо Цркве;</w:t>
            </w:r>
          </w:p>
          <w:p w14:paraId="7FEAED5D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је света Литургија извор спасења јер се у њој остварује пуноћа заједнице са Богом;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061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88A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42DC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B882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0AC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3215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C30A4C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4504" w:rsidRPr="004A5506" w14:paraId="718A8CF0" w14:textId="77777777" w:rsidTr="00092FD9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CC9A193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487699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FA782B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E0C00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3354B5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8459C5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4504" w:rsidRPr="009123ED" w14:paraId="63486C7C" w14:textId="77777777" w:rsidTr="00092FD9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4DD842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46E4C99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3D5C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увиди да хришћанин постоји превасходно као члан конкретне литургијске заједнице;</w:t>
            </w:r>
          </w:p>
          <w:p w14:paraId="7DA7B99A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Моћи да опише живот парохијске заједнице;</w:t>
            </w:r>
          </w:p>
          <w:p w14:paraId="26883837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у основним цртама да објасни да се учешћем у литургијском сабрању ступа на пут богопознања;</w:t>
            </w:r>
          </w:p>
          <w:p w14:paraId="52E165C7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продискутује о православном схватању Цркве;</w:t>
            </w:r>
          </w:p>
          <w:p w14:paraId="2C0A6E4B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схвати да хришћанство подстиче човека на одговорни живот у заједници.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569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5C147F88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196D5BB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групни</w:t>
            </w:r>
          </w:p>
          <w:p w14:paraId="1363ACF5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FF0E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дијалошка</w:t>
            </w:r>
          </w:p>
          <w:p w14:paraId="78BBA3EF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18CFEBC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29155654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329D9ACD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2D4504" w:rsidRPr="004A5506" w14:paraId="667E9324" w14:textId="77777777" w:rsidTr="00092FD9">
        <w:trPr>
          <w:trHeight w:val="3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C76ABDC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ABF675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1AB0C3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FBDC8A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64880B6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:rsidRPr="009123ED" w14:paraId="6CA1A75C" w14:textId="77777777" w:rsidTr="00092FD9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DFC1CB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1A49EF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29330B6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119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3C09C9F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14:paraId="4F4545D2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14:paraId="2F945CC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Социјологија;</w:t>
            </w:r>
          </w:p>
          <w:p w14:paraId="69B765A7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Философија,</w:t>
            </w:r>
          </w:p>
          <w:p w14:paraId="3BC39614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васпитање.</w:t>
            </w:r>
          </w:p>
        </w:tc>
        <w:tc>
          <w:tcPr>
            <w:tcW w:w="5386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9615202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05940147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1A01BF8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14:paraId="501CB957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14:paraId="78FF13A5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учењника.</w:t>
            </w:r>
          </w:p>
        </w:tc>
      </w:tr>
      <w:tr w:rsidR="002D4504" w:rsidRPr="004A5506" w14:paraId="17310070" w14:textId="77777777" w:rsidTr="00092FD9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09E6F88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8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92978AB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3828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06FDC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2439ED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4A5506" w14:paraId="0975E55B" w14:textId="77777777" w:rsidTr="00092FD9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7EDC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A446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8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EFEB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1BBFB8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96DC46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8D288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584DE9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B1A428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F37B6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BD3103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B20EA9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D36A16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199845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4A5506" w14:paraId="1368CCCF" w14:textId="77777777" w:rsidTr="00092FD9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AEC83F1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8E6AA7" w14:textId="77777777" w:rsidR="002D4504" w:rsidRPr="004A5506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Свето Писмо - књига Цркве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41B1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Упознати ученике са настанком и поделом Светог Писма;</w:t>
            </w:r>
          </w:p>
          <w:p w14:paraId="5A4ADF8B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да је Свето Писмо богонадахнута књига;</w:t>
            </w:r>
          </w:p>
          <w:p w14:paraId="056EB2D6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Упознати ученике да је Свето Писмо књига богослужбене заједнице ( Старог и Новог Израиља);</w:t>
            </w:r>
          </w:p>
          <w:p w14:paraId="02CF7F55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 xml:space="preserve">Омогућити ученицима да појме континуитет Божијег Откривења у </w:t>
            </w: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Старом и Новом Завету;</w:t>
            </w:r>
          </w:p>
          <w:p w14:paraId="6D548D35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Указати ученицима да је за правилно тумачење Светог Писма неопходна укорењеност у животу Цркве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2656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9A5F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DBEB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A30F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446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ED1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DC745C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4504" w:rsidRPr="004A5506" w14:paraId="560E2F36" w14:textId="77777777" w:rsidTr="00092FD9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85DD71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8D1363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2DA6E9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6932B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CAF91C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0C37938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4504" w:rsidRPr="009123ED" w14:paraId="42BF918C" w14:textId="77777777" w:rsidTr="00092FD9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360A99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9418393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58C5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именује различите књиге Светог Писма ;</w:t>
            </w:r>
          </w:p>
          <w:p w14:paraId="1E976A84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наброји неке ауторе књига Светог Писма;</w:t>
            </w:r>
          </w:p>
          <w:p w14:paraId="31DE017A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истражује Свето Писмо користећи скраћенице, поделе на главе и стихове;</w:t>
            </w:r>
          </w:p>
          <w:p w14:paraId="2CEB6FA7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Знати да се посебност Светог Писма садржи у богонадахнутости;</w:t>
            </w:r>
          </w:p>
          <w:p w14:paraId="5F271456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препозна карактер богонадахнутости Светог Писма кроз лично искуство надахњивања Светим Писмом;</w:t>
            </w:r>
          </w:p>
          <w:p w14:paraId="794409B2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наведе неке примере повезаности Старог и Новог Завета;</w:t>
            </w:r>
          </w:p>
          <w:p w14:paraId="4234E56E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закључи да је Свето Писмо књига Цркве а не појединаца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78DE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0F3903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0AEFCD2C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D6E5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14:paraId="64A6D4B9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6F3BAC9F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5A53C9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274D21F5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551C88F9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2D4504" w:rsidRPr="004A5506" w14:paraId="1BCA5C6A" w14:textId="77777777" w:rsidTr="00092FD9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A3F8093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3463A5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DF550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CEE90D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FCFA3C4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:rsidRPr="009123ED" w14:paraId="627429E3" w14:textId="77777777" w:rsidTr="00092FD9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D48098D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A34529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5A0EEB2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6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9F1CA01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14:paraId="1BDF49B4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14:paraId="601B40DA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Ликовна култура;</w:t>
            </w:r>
          </w:p>
          <w:p w14:paraId="1093C975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Музичка култура;</w:t>
            </w:r>
          </w:p>
          <w:p w14:paraId="10A45450" w14:textId="77777777" w:rsidR="002D4504" w:rsidRPr="009123ED" w:rsidRDefault="002D4504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B434D7E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300098BE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21F06CD2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14:paraId="1F8B65D2" w14:textId="77777777" w:rsidR="002D4504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учењник</w:t>
            </w:r>
          </w:p>
          <w:p w14:paraId="41CDDF3D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1F9F89C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DC33D28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60E0220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D4504" w:rsidRPr="004A5506" w14:paraId="5D78DC11" w14:textId="77777777" w:rsidTr="00092FD9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D77E65F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8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CD9C7C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3828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F90FF2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2E59B05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4504" w:rsidRPr="004A5506" w14:paraId="40D4D9D7" w14:textId="77777777" w:rsidTr="00092FD9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5C6F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C325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8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64D2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188D66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F57C56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AFD9DD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45DF68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9876BD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10285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7E7AEC7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E28CBCD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E1F6A9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647F026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D4504" w:rsidRPr="004A5506" w14:paraId="176EC0D3" w14:textId="77777777" w:rsidTr="00092FD9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0B5E6A5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D5E241B" w14:textId="77777777" w:rsidR="002D4504" w:rsidRPr="004A5506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Хришћански живот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E352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Пружити знањењ ученицима да је подвиг неопходно средство за оствараење личне заједнице с Богом у Христу у којој ће Бог бити извор нашег вечног постојања и личног идентитета;</w:t>
            </w:r>
          </w:p>
          <w:p w14:paraId="5A6C8D84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Оспособити ученика за разликовање народног и црквенох Предања и правилно доживљавање православног етоса који извире из литургијског начина постојања људи и природе;</w:t>
            </w:r>
          </w:p>
          <w:p w14:paraId="117DDACC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Развијање свести ученика о неопходности одговорног живота у заједници и ослобођења од егоцентризма;</w:t>
            </w:r>
          </w:p>
          <w:p w14:paraId="243F6F6C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Упознати ученике да је светост достижна и данас те да није привилегија прошлости;</w:t>
            </w:r>
          </w:p>
          <w:p w14:paraId="30A2354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Омогућити разумевање ученицима да је човек биће смисла;</w:t>
            </w:r>
          </w:p>
          <w:p w14:paraId="59E21990" w14:textId="77777777" w:rsidR="002D4504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Установити обим и квалитет знања и разумевања стечених у току школске године из Православног катихизиса</w:t>
            </w:r>
          </w:p>
          <w:p w14:paraId="51FB9B6D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C8696F0" w14:textId="77777777" w:rsidR="002D4504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2595613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C51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A618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B1CD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B91A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D3B2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FE72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E850C1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D4504" w:rsidRPr="004A5506" w14:paraId="5F622A83" w14:textId="77777777" w:rsidTr="00092FD9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E827C9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4B0848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89B03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538E8FF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4F4406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2F1554C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4504" w:rsidRPr="009123ED" w14:paraId="0A009377" w14:textId="77777777" w:rsidTr="00092FD9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05BEA0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6EF48F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1C7D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увиди да постоји разлика између народног и црквеног предања и да заузме став према њима;</w:t>
            </w:r>
          </w:p>
          <w:p w14:paraId="74B6E211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Знати да су сви људи призвани да буду свети;</w:t>
            </w:r>
          </w:p>
          <w:p w14:paraId="270B8D47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Моћи да уочи у којој мери је напредовао и савладао градиво Православног катихизиса 1. Разреда средње школе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B43D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10A3AA9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10794F9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61BE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14:paraId="0C28775D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0777ED40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D56826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7C09409C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2D4504" w:rsidRPr="004A5506" w14:paraId="1BBCCC5E" w14:textId="77777777" w:rsidTr="00092FD9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25FA32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FC3251" w14:textId="77777777" w:rsidR="002D4504" w:rsidRPr="004A5506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234BAE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1B2E98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ED77C00" w14:textId="77777777" w:rsidR="002D4504" w:rsidRPr="004A5506" w:rsidRDefault="002D4504" w:rsidP="000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4504" w:rsidRPr="009123ED" w14:paraId="3D55E4F3" w14:textId="77777777" w:rsidTr="00092FD9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E6C0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1ADB" w14:textId="77777777" w:rsidR="002D4504" w:rsidRPr="009123ED" w:rsidRDefault="002D4504" w:rsidP="000948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2BDD" w14:textId="77777777" w:rsidR="002D4504" w:rsidRPr="009123ED" w:rsidRDefault="002D4504" w:rsidP="00FA4E79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идактички материјал</w:t>
            </w:r>
          </w:p>
        </w:tc>
        <w:tc>
          <w:tcPr>
            <w:tcW w:w="32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6AC4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14:paraId="6B57C4DB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14:paraId="2127F5BA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Ликовна култура;</w:t>
            </w:r>
          </w:p>
          <w:p w14:paraId="150AB744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Музичка култура;</w:t>
            </w:r>
          </w:p>
          <w:p w14:paraId="5725653F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 xml:space="preserve">Екологија </w:t>
            </w:r>
          </w:p>
          <w:p w14:paraId="50AA0EE8" w14:textId="77777777" w:rsidR="002D4504" w:rsidRPr="009123ED" w:rsidRDefault="002D4504" w:rsidP="0009485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70ABF2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625367EC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34C6AA24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14:paraId="447A0603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14:paraId="18458040" w14:textId="77777777" w:rsidR="002D4504" w:rsidRPr="009123ED" w:rsidRDefault="002D4504" w:rsidP="000948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123ED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</w:tbl>
    <w:p w14:paraId="5BA145DE" w14:textId="77777777" w:rsidR="002D4504" w:rsidRDefault="002D4504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6456D1D4" w14:textId="240B2348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5A55354E" w14:textId="134A10E7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1B77266B" w14:textId="521EEE06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079E5079" w14:textId="5901BBDE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32910CAA" w14:textId="75434304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306EF53A" w14:textId="52304887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215B4DD1" w14:textId="25C90FD0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2D706C31" w14:textId="0BB70D93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089070A9" w14:textId="31887A04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5BBDBD33" w14:textId="779BE101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3213E3B7" w14:textId="3C7AC67C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4D1D4C67" w14:textId="1CC86B4A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4FC8AF81" w14:textId="09A643B5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4A8020B7" w14:textId="2A7786D9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467D0ED9" w14:textId="77777777" w:rsidR="007F4BBD" w:rsidRDefault="007F4BBD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31CC4663" w14:textId="77777777" w:rsidR="006378D5" w:rsidRPr="00216539" w:rsidRDefault="006378D5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31861168" w14:textId="77777777" w:rsidR="006378D5" w:rsidRDefault="006378D5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7F568F5B" w14:textId="77777777" w:rsidR="006378D5" w:rsidRDefault="006378D5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6C68853" w14:textId="77777777" w:rsidR="006378D5" w:rsidRDefault="006378D5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7968B223" w14:textId="77777777" w:rsidR="006378D5" w:rsidRDefault="006378D5" w:rsidP="006378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6378D5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14:paraId="63E3FA20" w14:textId="3935D74A" w:rsidR="00555FDF" w:rsidRDefault="00555FDF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689CEEC" w14:textId="6E6C5B62" w:rsidR="00C2565A" w:rsidRDefault="00C2565A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F887818" w14:textId="0ECB7DD1" w:rsidR="00831CB6" w:rsidRDefault="00831CB6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A669D5" w14:textId="77777777" w:rsidR="00831CB6" w:rsidRDefault="00831CB6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1E495CD" w14:textId="33DE9034" w:rsidR="000D1708" w:rsidRDefault="000D1708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C4EE73D" w14:textId="77777777" w:rsidR="000D1708" w:rsidRDefault="000D1708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3B14B9" w14:textId="77777777" w:rsidR="00DA7C09" w:rsidRDefault="00DA7C09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F27E4FD" w14:textId="2FC424E4" w:rsidR="009C7B9F" w:rsidRDefault="009C7B9F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2C7FF7F" w14:textId="6165CD7C" w:rsidR="009C7B9F" w:rsidRDefault="009C7B9F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988E9FD" w14:textId="79E5B751" w:rsidR="009C7B9F" w:rsidRDefault="009C7B9F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CB68D17" w14:textId="77777777" w:rsidR="009C7B9F" w:rsidRPr="00D47478" w:rsidRDefault="009C7B9F" w:rsidP="00471F2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BF53E4F" w14:textId="34724300" w:rsidR="00471F27" w:rsidRPr="00471F27" w:rsidRDefault="00471F27" w:rsidP="00471F27">
      <w:pPr>
        <w:rPr>
          <w:rFonts w:ascii="Times New Roman" w:hAnsi="Times New Roman" w:cs="Times New Roman"/>
          <w:sz w:val="28"/>
          <w:szCs w:val="28"/>
          <w:lang w:val="sr-Cyrl-RS"/>
        </w:rPr>
      </w:pPr>
    </w:p>
    <w:p w14:paraId="44252015" w14:textId="77777777" w:rsidR="00471F27" w:rsidRPr="00471F27" w:rsidRDefault="00471F27" w:rsidP="00471F27">
      <w:pPr>
        <w:rPr>
          <w:rFonts w:ascii="Times New Roman" w:hAnsi="Times New Roman" w:cs="Times New Roman"/>
          <w:sz w:val="28"/>
          <w:szCs w:val="28"/>
          <w:lang w:val="sr-Cyrl-RS"/>
        </w:rPr>
      </w:pPr>
    </w:p>
    <w:p w14:paraId="16E54EEB" w14:textId="77777777" w:rsidR="00471F27" w:rsidRPr="00471F27" w:rsidRDefault="00471F27" w:rsidP="00471F27">
      <w:pPr>
        <w:rPr>
          <w:rFonts w:ascii="Times New Roman" w:hAnsi="Times New Roman" w:cs="Times New Roman"/>
          <w:sz w:val="28"/>
          <w:szCs w:val="28"/>
          <w:lang w:val="sr-Cyrl-RS"/>
        </w:rPr>
      </w:pPr>
    </w:p>
    <w:p w14:paraId="10FB623C" w14:textId="5F4C8DB5" w:rsidR="00364022" w:rsidRPr="00471F27" w:rsidRDefault="00364022" w:rsidP="00471F27">
      <w:pPr>
        <w:rPr>
          <w:rFonts w:ascii="Times New Roman" w:hAnsi="Times New Roman" w:cs="Times New Roman"/>
          <w:sz w:val="28"/>
          <w:szCs w:val="28"/>
          <w:lang w:val="sr-Cyrl-RS"/>
        </w:rPr>
      </w:pPr>
    </w:p>
    <w:p w14:paraId="3DD1E11B" w14:textId="57C3516A" w:rsidR="009219BB" w:rsidRPr="00876800" w:rsidRDefault="009219BB" w:rsidP="00524408">
      <w:pPr>
        <w:keepNext/>
        <w:spacing w:after="0" w:line="240" w:lineRule="auto"/>
        <w:outlineLvl w:val="1"/>
        <w:rPr>
          <w:rFonts w:ascii="Times New Roman" w:hAnsi="Times New Roman" w:cs="Times New Roman"/>
          <w:vanish/>
          <w:sz w:val="24"/>
          <w:szCs w:val="24"/>
        </w:rPr>
      </w:pPr>
    </w:p>
    <w:sectPr w:rsidR="009219BB" w:rsidRPr="00876800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D909E" w14:textId="77777777" w:rsidR="00C1719A" w:rsidRDefault="00C1719A" w:rsidP="004A3C16">
      <w:pPr>
        <w:spacing w:after="0" w:line="240" w:lineRule="auto"/>
      </w:pPr>
      <w:r>
        <w:separator/>
      </w:r>
    </w:p>
  </w:endnote>
  <w:endnote w:type="continuationSeparator" w:id="0">
    <w:p w14:paraId="359D7EBA" w14:textId="77777777" w:rsidR="00C1719A" w:rsidRDefault="00C1719A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922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872D5A" w14:textId="5C1943C0" w:rsidR="0009485D" w:rsidRDefault="000948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BB3">
          <w:rPr>
            <w:noProof/>
          </w:rPr>
          <w:t>121</w:t>
        </w:r>
        <w:r>
          <w:rPr>
            <w:noProof/>
          </w:rPr>
          <w:fldChar w:fldCharType="end"/>
        </w:r>
      </w:p>
    </w:sdtContent>
  </w:sdt>
  <w:p w14:paraId="08E390BE" w14:textId="77777777" w:rsidR="0009485D" w:rsidRDefault="00094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69404" w14:textId="77777777" w:rsidR="00C1719A" w:rsidRDefault="00C1719A" w:rsidP="004A3C16">
      <w:pPr>
        <w:spacing w:after="0" w:line="240" w:lineRule="auto"/>
      </w:pPr>
      <w:r>
        <w:separator/>
      </w:r>
    </w:p>
  </w:footnote>
  <w:footnote w:type="continuationSeparator" w:id="0">
    <w:p w14:paraId="3619F00E" w14:textId="77777777" w:rsidR="00C1719A" w:rsidRDefault="00C1719A" w:rsidP="004A3C16">
      <w:pPr>
        <w:spacing w:after="0" w:line="240" w:lineRule="auto"/>
      </w:pPr>
      <w:r>
        <w:continuationSeparator/>
      </w:r>
    </w:p>
  </w:footnote>
  <w:footnote w:id="1">
    <w:p w14:paraId="44A5017A" w14:textId="77777777" w:rsidR="0009485D" w:rsidRPr="000679BC" w:rsidRDefault="0009485D" w:rsidP="0054756B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Систем према коме се квалификације разврставају и шифрирају у НОКС-у, усклађен са Међународном стандардном класификацијом образовања </w:t>
      </w:r>
      <w:r>
        <w:rPr>
          <w:lang w:val="sr-Latn-RS"/>
        </w:rPr>
        <w:t>ISCED 13-F.</w:t>
      </w:r>
    </w:p>
  </w:footnote>
  <w:footnote w:id="2">
    <w:p w14:paraId="09367BCB" w14:textId="77777777" w:rsidR="0009485D" w:rsidRPr="000679BC" w:rsidRDefault="0009485D" w:rsidP="0054756B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Национални оквир квалификација Републике Србије (НОКС)</w:t>
      </w:r>
    </w:p>
  </w:footnote>
  <w:footnote w:id="3">
    <w:p w14:paraId="0A37BF64" w14:textId="77777777" w:rsidR="0009485D" w:rsidRPr="000679BC" w:rsidRDefault="0009485D" w:rsidP="0054756B">
      <w:pPr>
        <w:pStyle w:val="FootnoteText"/>
        <w:rPr>
          <w:i/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Европски оквир квалификација (енг. </w:t>
      </w:r>
      <w:r>
        <w:rPr>
          <w:i/>
          <w:lang w:val="sr-Latn-RS"/>
        </w:rPr>
        <w:t>European Qualifications Framework)</w:t>
      </w:r>
    </w:p>
  </w:footnote>
  <w:footnote w:id="4">
    <w:p w14:paraId="17B60BFD" w14:textId="2DBA504D" w:rsidR="0009485D" w:rsidRPr="00780D3F" w:rsidRDefault="0009485D" w:rsidP="0054756B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До доношења стандарда занимања, повезаност стандарда квалификације Комерцијалиста са тржиштем рада заснован је на подацима о занимањима који су утврђени на основу прописа из области рада и запошљавања (према: Закон о НОКС-у, члан 50.), као и на опису рада из иницијалног предлога стандарда квалификације у оквиру Иницијативе за развој и усвајање стандарда квалификације Комерцијалиста.</w:t>
      </w:r>
    </w:p>
  </w:footnote>
  <w:footnote w:id="5">
    <w:p w14:paraId="5D4009A7" w14:textId="18F6285F" w:rsidR="0009485D" w:rsidRPr="00117BEE" w:rsidRDefault="0009485D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На основу: </w:t>
      </w:r>
      <w:r w:rsidRPr="00117BEE">
        <w:rPr>
          <w:i/>
          <w:lang w:val="sr-Cyrl-RS"/>
        </w:rPr>
        <w:t>Правилника о општим стандардима постигнућа за крај општег средњег образовања и средњег стручног образовања у делу општеобразовних предмета</w:t>
      </w:r>
      <w:r>
        <w:rPr>
          <w:lang w:val="sr-Cyrl-RS"/>
        </w:rPr>
        <w:t xml:space="preserve"> („Службени гласник РС“, број 117/13).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  <w:lang w:val="sr-Cyrl-CS"/>
      </w:rPr>
    </w:lvl>
  </w:abstractNum>
  <w:abstractNum w:abstractNumId="3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377462"/>
    <w:multiLevelType w:val="hybridMultilevel"/>
    <w:tmpl w:val="650264FE"/>
    <w:lvl w:ilvl="0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02F119B1"/>
    <w:multiLevelType w:val="multilevel"/>
    <w:tmpl w:val="8BB04F02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04391E88"/>
    <w:multiLevelType w:val="hybridMultilevel"/>
    <w:tmpl w:val="F228791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F26F61"/>
    <w:multiLevelType w:val="hybridMultilevel"/>
    <w:tmpl w:val="69123B1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F63977"/>
    <w:multiLevelType w:val="multilevel"/>
    <w:tmpl w:val="91F4C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FEA38F5"/>
    <w:multiLevelType w:val="hybridMultilevel"/>
    <w:tmpl w:val="8208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F8176E"/>
    <w:multiLevelType w:val="hybridMultilevel"/>
    <w:tmpl w:val="5B9CC5FA"/>
    <w:lvl w:ilvl="0" w:tplc="449C8F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15D54DC5"/>
    <w:multiLevelType w:val="hybridMultilevel"/>
    <w:tmpl w:val="AAF89734"/>
    <w:lvl w:ilvl="0" w:tplc="D7AC6B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lang w:val="sr-Cyrl-B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7F263F5"/>
    <w:multiLevelType w:val="hybridMultilevel"/>
    <w:tmpl w:val="AD981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96A5E6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C62598"/>
    <w:multiLevelType w:val="multilevel"/>
    <w:tmpl w:val="D70A4842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1BE84975"/>
    <w:multiLevelType w:val="hybridMultilevel"/>
    <w:tmpl w:val="B0680182"/>
    <w:lvl w:ilvl="0" w:tplc="D7AC6B70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sz w:val="24"/>
        <w:szCs w:val="24"/>
        <w:lang w:val="sr-Cyrl-BA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1C5109E7"/>
    <w:multiLevelType w:val="hybridMultilevel"/>
    <w:tmpl w:val="DE32A7AE"/>
    <w:lvl w:ilvl="0" w:tplc="4FAE395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D003DC6"/>
    <w:multiLevelType w:val="hybridMultilevel"/>
    <w:tmpl w:val="92A6593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44517D"/>
    <w:multiLevelType w:val="hybridMultilevel"/>
    <w:tmpl w:val="69068722"/>
    <w:lvl w:ilvl="0" w:tplc="E0AEFE8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C75CB9"/>
    <w:multiLevelType w:val="hybridMultilevel"/>
    <w:tmpl w:val="00844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516DE6"/>
    <w:multiLevelType w:val="multilevel"/>
    <w:tmpl w:val="C4EADE1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23B33773"/>
    <w:multiLevelType w:val="hybridMultilevel"/>
    <w:tmpl w:val="EFA4302A"/>
    <w:lvl w:ilvl="0" w:tplc="998058A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4DB2B15"/>
    <w:multiLevelType w:val="hybridMultilevel"/>
    <w:tmpl w:val="DD161D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39422C"/>
    <w:multiLevelType w:val="hybridMultilevel"/>
    <w:tmpl w:val="950672F4"/>
    <w:lvl w:ilvl="0" w:tplc="D7AC6B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val="sr-Cyrl-B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1" w15:restartNumberingAfterBreak="0">
    <w:nsid w:val="2CA85F4F"/>
    <w:multiLevelType w:val="hybridMultilevel"/>
    <w:tmpl w:val="56E4FA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BB6A63"/>
    <w:multiLevelType w:val="hybridMultilevel"/>
    <w:tmpl w:val="4B7E7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1D5752A"/>
    <w:multiLevelType w:val="multilevel"/>
    <w:tmpl w:val="5BA4250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323C7367"/>
    <w:multiLevelType w:val="multilevel"/>
    <w:tmpl w:val="F1B0B088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342F22C9"/>
    <w:multiLevelType w:val="multilevel"/>
    <w:tmpl w:val="76CAC3B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81735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A56F55"/>
    <w:multiLevelType w:val="multilevel"/>
    <w:tmpl w:val="DE505F6E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FA25BFF"/>
    <w:multiLevelType w:val="multilevel"/>
    <w:tmpl w:val="400EE99C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405F3075"/>
    <w:multiLevelType w:val="hybridMultilevel"/>
    <w:tmpl w:val="878C82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48E501C"/>
    <w:multiLevelType w:val="hybridMultilevel"/>
    <w:tmpl w:val="61624EA6"/>
    <w:lvl w:ilvl="0" w:tplc="AACCF65A">
      <w:start w:val="57"/>
      <w:numFmt w:val="bullet"/>
      <w:lvlText w:val="−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3" w15:restartNumberingAfterBreak="0">
    <w:nsid w:val="45272D8A"/>
    <w:multiLevelType w:val="multilevel"/>
    <w:tmpl w:val="663A56CE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4A166FEF"/>
    <w:multiLevelType w:val="multilevel"/>
    <w:tmpl w:val="0C00CDD2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5" w15:restartNumberingAfterBreak="0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E6A093C"/>
    <w:multiLevelType w:val="hybridMultilevel"/>
    <w:tmpl w:val="E924C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96E0A29"/>
    <w:multiLevelType w:val="hybridMultilevel"/>
    <w:tmpl w:val="DF30C9C8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AC33B9D"/>
    <w:multiLevelType w:val="hybridMultilevel"/>
    <w:tmpl w:val="558C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EB21EB5"/>
    <w:multiLevelType w:val="multilevel"/>
    <w:tmpl w:val="5844923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6123459C"/>
    <w:multiLevelType w:val="multilevel"/>
    <w:tmpl w:val="809C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7BF4F32"/>
    <w:multiLevelType w:val="hybridMultilevel"/>
    <w:tmpl w:val="F4F058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9855956"/>
    <w:multiLevelType w:val="multilevel"/>
    <w:tmpl w:val="1082AA1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7" w15:restartNumberingAfterBreak="0">
    <w:nsid w:val="6AEF14FE"/>
    <w:multiLevelType w:val="hybridMultilevel"/>
    <w:tmpl w:val="A04AB2F4"/>
    <w:lvl w:ilvl="0" w:tplc="998058A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6AF878E6"/>
    <w:multiLevelType w:val="hybridMultilevel"/>
    <w:tmpl w:val="BFF009DA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D5532D9"/>
    <w:multiLevelType w:val="hybridMultilevel"/>
    <w:tmpl w:val="7EF0423E"/>
    <w:lvl w:ilvl="0" w:tplc="B14411C8">
      <w:start w:val="1"/>
      <w:numFmt w:val="bullet"/>
      <w:pStyle w:val="crtice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EF7570C"/>
    <w:multiLevelType w:val="hybridMultilevel"/>
    <w:tmpl w:val="59267AC2"/>
    <w:lvl w:ilvl="0" w:tplc="D7AC6B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val="sr-Cyrl-B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4024F8"/>
    <w:multiLevelType w:val="multilevel"/>
    <w:tmpl w:val="FFE0FE9A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4942E61"/>
    <w:multiLevelType w:val="hybridMultilevel"/>
    <w:tmpl w:val="ABFED0EC"/>
    <w:lvl w:ilvl="0" w:tplc="52F87A50">
      <w:numFmt w:val="decimal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numFmt w:val="decimal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4" w15:restartNumberingAfterBreak="0">
    <w:nsid w:val="755F05B0"/>
    <w:multiLevelType w:val="hybridMultilevel"/>
    <w:tmpl w:val="FDF651CC"/>
    <w:lvl w:ilvl="0" w:tplc="998058A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91A2B1B"/>
    <w:multiLevelType w:val="hybridMultilevel"/>
    <w:tmpl w:val="ABFED0EC"/>
    <w:lvl w:ilvl="0" w:tplc="52F87A50">
      <w:numFmt w:val="decimal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numFmt w:val="decimal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7" w15:restartNumberingAfterBreak="0">
    <w:nsid w:val="79CD0495"/>
    <w:multiLevelType w:val="multilevel"/>
    <w:tmpl w:val="0C9C0DF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8" w15:restartNumberingAfterBreak="0">
    <w:nsid w:val="7D06136C"/>
    <w:multiLevelType w:val="hybridMultilevel"/>
    <w:tmpl w:val="9A52DA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5"/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36"/>
  </w:num>
  <w:num w:numId="15">
    <w:abstractNumId w:val="55"/>
  </w:num>
  <w:num w:numId="16">
    <w:abstractNumId w:val="30"/>
  </w:num>
  <w:num w:numId="17">
    <w:abstractNumId w:val="48"/>
  </w:num>
  <w:num w:numId="18">
    <w:abstractNumId w:val="53"/>
  </w:num>
  <w:num w:numId="19">
    <w:abstractNumId w:val="38"/>
  </w:num>
  <w:num w:numId="20">
    <w:abstractNumId w:val="28"/>
  </w:num>
  <w:num w:numId="21">
    <w:abstractNumId w:val="11"/>
  </w:num>
  <w:num w:numId="22">
    <w:abstractNumId w:val="29"/>
  </w:num>
  <w:num w:numId="23">
    <w:abstractNumId w:val="50"/>
  </w:num>
  <w:num w:numId="24">
    <w:abstractNumId w:val="47"/>
  </w:num>
  <w:num w:numId="25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1"/>
  </w:num>
  <w:num w:numId="30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52"/>
  </w:num>
  <w:num w:numId="33">
    <w:abstractNumId w:val="13"/>
  </w:num>
  <w:num w:numId="34">
    <w:abstractNumId w:val="22"/>
  </w:num>
  <w:num w:numId="35">
    <w:abstractNumId w:val="49"/>
  </w:num>
  <w:num w:numId="36">
    <w:abstractNumId w:val="58"/>
  </w:num>
  <w:num w:numId="37">
    <w:abstractNumId w:val="15"/>
  </w:num>
  <w:num w:numId="38">
    <w:abstractNumId w:val="60"/>
  </w:num>
  <w:num w:numId="39">
    <w:abstractNumId w:val="40"/>
  </w:num>
  <w:num w:numId="4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  <w:num w:numId="44">
    <w:abstractNumId w:val="62"/>
  </w:num>
  <w:num w:numId="45">
    <w:abstractNumId w:val="46"/>
  </w:num>
  <w:num w:numId="46">
    <w:abstractNumId w:val="10"/>
  </w:num>
  <w:num w:numId="47">
    <w:abstractNumId w:val="21"/>
  </w:num>
  <w:num w:numId="48">
    <w:abstractNumId w:val="63"/>
  </w:num>
  <w:num w:numId="49">
    <w:abstractNumId w:val="66"/>
  </w:num>
  <w:num w:numId="50">
    <w:abstractNumId w:val="31"/>
  </w:num>
  <w:num w:numId="51">
    <w:abstractNumId w:val="26"/>
  </w:num>
  <w:num w:numId="52">
    <w:abstractNumId w:val="9"/>
  </w:num>
  <w:num w:numId="53">
    <w:abstractNumId w:val="8"/>
  </w:num>
  <w:num w:numId="54">
    <w:abstractNumId w:val="54"/>
  </w:num>
  <w:num w:numId="55">
    <w:abstractNumId w:val="68"/>
  </w:num>
  <w:num w:numId="56">
    <w:abstractNumId w:val="16"/>
  </w:num>
  <w:num w:numId="57">
    <w:abstractNumId w:val="27"/>
  </w:num>
  <w:num w:numId="58">
    <w:abstractNumId w:val="18"/>
  </w:num>
  <w:num w:numId="59">
    <w:abstractNumId w:val="61"/>
  </w:num>
  <w:num w:numId="60">
    <w:abstractNumId w:val="14"/>
  </w:num>
  <w:num w:numId="61">
    <w:abstractNumId w:val="34"/>
  </w:num>
  <w:num w:numId="62">
    <w:abstractNumId w:val="7"/>
  </w:num>
  <w:num w:numId="63">
    <w:abstractNumId w:val="43"/>
  </w:num>
  <w:num w:numId="64">
    <w:abstractNumId w:val="39"/>
  </w:num>
  <w:num w:numId="65">
    <w:abstractNumId w:val="51"/>
  </w:num>
  <w:num w:numId="66">
    <w:abstractNumId w:val="67"/>
  </w:num>
  <w:num w:numId="67">
    <w:abstractNumId w:val="23"/>
  </w:num>
  <w:num w:numId="68">
    <w:abstractNumId w:val="17"/>
  </w:num>
  <w:num w:numId="69">
    <w:abstractNumId w:val="44"/>
  </w:num>
  <w:num w:numId="70">
    <w:abstractNumId w:val="35"/>
  </w:num>
  <w:num w:numId="71">
    <w:abstractNumId w:val="56"/>
  </w:num>
  <w:num w:numId="72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8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8"/>
    <w:lvlOverride w:ilvl="0"/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8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4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5">
    <w:abstractNumId w:val="19"/>
    <w:lvlOverride w:ilvl="0"/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86">
    <w:abstractNumId w:val="64"/>
  </w:num>
  <w:num w:numId="87">
    <w:abstractNumId w:val="57"/>
  </w:num>
  <w:num w:numId="88">
    <w:abstractNumId w:val="24"/>
  </w:num>
  <w:num w:numId="89">
    <w:abstractNumId w:val="33"/>
  </w:num>
  <w:num w:numId="90">
    <w:abstractNumId w:val="3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2BE"/>
    <w:rsid w:val="00003144"/>
    <w:rsid w:val="0000458A"/>
    <w:rsid w:val="00005A93"/>
    <w:rsid w:val="00006B88"/>
    <w:rsid w:val="0002172F"/>
    <w:rsid w:val="0003651B"/>
    <w:rsid w:val="00040699"/>
    <w:rsid w:val="00043738"/>
    <w:rsid w:val="000474FB"/>
    <w:rsid w:val="00047598"/>
    <w:rsid w:val="00051D7F"/>
    <w:rsid w:val="00056BB6"/>
    <w:rsid w:val="000575AF"/>
    <w:rsid w:val="00057A95"/>
    <w:rsid w:val="0006419C"/>
    <w:rsid w:val="0007146F"/>
    <w:rsid w:val="000751EF"/>
    <w:rsid w:val="00076ED1"/>
    <w:rsid w:val="00082D53"/>
    <w:rsid w:val="00083122"/>
    <w:rsid w:val="00085DBB"/>
    <w:rsid w:val="00087D22"/>
    <w:rsid w:val="000902F6"/>
    <w:rsid w:val="00091E00"/>
    <w:rsid w:val="00092C00"/>
    <w:rsid w:val="00092FD9"/>
    <w:rsid w:val="0009485D"/>
    <w:rsid w:val="00094E0D"/>
    <w:rsid w:val="00095126"/>
    <w:rsid w:val="00095E81"/>
    <w:rsid w:val="0009766A"/>
    <w:rsid w:val="000A2C29"/>
    <w:rsid w:val="000B01F2"/>
    <w:rsid w:val="000B194F"/>
    <w:rsid w:val="000B23ED"/>
    <w:rsid w:val="000C140F"/>
    <w:rsid w:val="000C2427"/>
    <w:rsid w:val="000C2CC7"/>
    <w:rsid w:val="000C317A"/>
    <w:rsid w:val="000D1708"/>
    <w:rsid w:val="000E08C2"/>
    <w:rsid w:val="000E2B2C"/>
    <w:rsid w:val="000E3A04"/>
    <w:rsid w:val="000E444B"/>
    <w:rsid w:val="000E742A"/>
    <w:rsid w:val="000F4809"/>
    <w:rsid w:val="000F743A"/>
    <w:rsid w:val="0010073D"/>
    <w:rsid w:val="001054F4"/>
    <w:rsid w:val="00105861"/>
    <w:rsid w:val="00110B9F"/>
    <w:rsid w:val="00110CD4"/>
    <w:rsid w:val="00110CF4"/>
    <w:rsid w:val="00116A9B"/>
    <w:rsid w:val="001174E1"/>
    <w:rsid w:val="00117BEE"/>
    <w:rsid w:val="0012008A"/>
    <w:rsid w:val="0012782C"/>
    <w:rsid w:val="00127976"/>
    <w:rsid w:val="001342BE"/>
    <w:rsid w:val="00144119"/>
    <w:rsid w:val="00147359"/>
    <w:rsid w:val="0015119C"/>
    <w:rsid w:val="00156C54"/>
    <w:rsid w:val="00161986"/>
    <w:rsid w:val="00161D53"/>
    <w:rsid w:val="0016339C"/>
    <w:rsid w:val="00171DF9"/>
    <w:rsid w:val="001728B5"/>
    <w:rsid w:val="00181C12"/>
    <w:rsid w:val="00184674"/>
    <w:rsid w:val="00184DF1"/>
    <w:rsid w:val="001926EA"/>
    <w:rsid w:val="00197B30"/>
    <w:rsid w:val="001A4937"/>
    <w:rsid w:val="001A6854"/>
    <w:rsid w:val="001A7962"/>
    <w:rsid w:val="001B0249"/>
    <w:rsid w:val="001B0EB1"/>
    <w:rsid w:val="001B24D6"/>
    <w:rsid w:val="001B2BB4"/>
    <w:rsid w:val="001B7004"/>
    <w:rsid w:val="001C2EE6"/>
    <w:rsid w:val="001D1407"/>
    <w:rsid w:val="001D23CA"/>
    <w:rsid w:val="001D6E0C"/>
    <w:rsid w:val="001E2D4C"/>
    <w:rsid w:val="001F1013"/>
    <w:rsid w:val="001F22DA"/>
    <w:rsid w:val="001F3145"/>
    <w:rsid w:val="001F6101"/>
    <w:rsid w:val="00200013"/>
    <w:rsid w:val="00202796"/>
    <w:rsid w:val="00202EDB"/>
    <w:rsid w:val="002043BC"/>
    <w:rsid w:val="00207F0F"/>
    <w:rsid w:val="002110E9"/>
    <w:rsid w:val="00214192"/>
    <w:rsid w:val="00214280"/>
    <w:rsid w:val="00216539"/>
    <w:rsid w:val="00217126"/>
    <w:rsid w:val="00220FC2"/>
    <w:rsid w:val="002319BC"/>
    <w:rsid w:val="00231CFB"/>
    <w:rsid w:val="00233771"/>
    <w:rsid w:val="002445A9"/>
    <w:rsid w:val="002524B8"/>
    <w:rsid w:val="002548EF"/>
    <w:rsid w:val="00264BB3"/>
    <w:rsid w:val="00265F40"/>
    <w:rsid w:val="00271452"/>
    <w:rsid w:val="00273BEC"/>
    <w:rsid w:val="002759B9"/>
    <w:rsid w:val="00275CD9"/>
    <w:rsid w:val="00292C84"/>
    <w:rsid w:val="00297E2B"/>
    <w:rsid w:val="002A4C0F"/>
    <w:rsid w:val="002A7337"/>
    <w:rsid w:val="002B28ED"/>
    <w:rsid w:val="002B5D30"/>
    <w:rsid w:val="002B6792"/>
    <w:rsid w:val="002B7DF0"/>
    <w:rsid w:val="002C7E2D"/>
    <w:rsid w:val="002D0451"/>
    <w:rsid w:val="002D373D"/>
    <w:rsid w:val="002D4504"/>
    <w:rsid w:val="002D5F39"/>
    <w:rsid w:val="002E0448"/>
    <w:rsid w:val="002E0E87"/>
    <w:rsid w:val="002E26B2"/>
    <w:rsid w:val="002E3588"/>
    <w:rsid w:val="002E7130"/>
    <w:rsid w:val="002F30D5"/>
    <w:rsid w:val="002F4872"/>
    <w:rsid w:val="002F51AF"/>
    <w:rsid w:val="002F5225"/>
    <w:rsid w:val="00301FC0"/>
    <w:rsid w:val="003020B0"/>
    <w:rsid w:val="00311190"/>
    <w:rsid w:val="00312333"/>
    <w:rsid w:val="00323BAF"/>
    <w:rsid w:val="00323FFB"/>
    <w:rsid w:val="00326FAF"/>
    <w:rsid w:val="00331965"/>
    <w:rsid w:val="00332691"/>
    <w:rsid w:val="00334523"/>
    <w:rsid w:val="0033519C"/>
    <w:rsid w:val="00336D08"/>
    <w:rsid w:val="00341E4B"/>
    <w:rsid w:val="00344000"/>
    <w:rsid w:val="00345692"/>
    <w:rsid w:val="00347A3B"/>
    <w:rsid w:val="00357650"/>
    <w:rsid w:val="00357F6D"/>
    <w:rsid w:val="00364022"/>
    <w:rsid w:val="00366260"/>
    <w:rsid w:val="00370802"/>
    <w:rsid w:val="00371887"/>
    <w:rsid w:val="0037376F"/>
    <w:rsid w:val="003838CA"/>
    <w:rsid w:val="00386555"/>
    <w:rsid w:val="00386D4D"/>
    <w:rsid w:val="0039276A"/>
    <w:rsid w:val="003931E8"/>
    <w:rsid w:val="003A2F1E"/>
    <w:rsid w:val="003A41F1"/>
    <w:rsid w:val="003A7F1D"/>
    <w:rsid w:val="003B4BAE"/>
    <w:rsid w:val="003B5EB0"/>
    <w:rsid w:val="003B6FAF"/>
    <w:rsid w:val="003C0ADA"/>
    <w:rsid w:val="003C3946"/>
    <w:rsid w:val="003D45D3"/>
    <w:rsid w:val="003E0770"/>
    <w:rsid w:val="003E23E6"/>
    <w:rsid w:val="003E2727"/>
    <w:rsid w:val="003E4F66"/>
    <w:rsid w:val="003E5008"/>
    <w:rsid w:val="003E61AC"/>
    <w:rsid w:val="003F27F8"/>
    <w:rsid w:val="003F7918"/>
    <w:rsid w:val="00415467"/>
    <w:rsid w:val="00417033"/>
    <w:rsid w:val="0042137D"/>
    <w:rsid w:val="004213DA"/>
    <w:rsid w:val="00423A22"/>
    <w:rsid w:val="00423F27"/>
    <w:rsid w:val="00425E33"/>
    <w:rsid w:val="00431D79"/>
    <w:rsid w:val="0043247B"/>
    <w:rsid w:val="00436A47"/>
    <w:rsid w:val="00442D09"/>
    <w:rsid w:val="00443760"/>
    <w:rsid w:val="00444840"/>
    <w:rsid w:val="00445ABF"/>
    <w:rsid w:val="00450946"/>
    <w:rsid w:val="00451F16"/>
    <w:rsid w:val="004538C0"/>
    <w:rsid w:val="00457759"/>
    <w:rsid w:val="004635F2"/>
    <w:rsid w:val="00463C0A"/>
    <w:rsid w:val="0046486D"/>
    <w:rsid w:val="00464ACA"/>
    <w:rsid w:val="00471408"/>
    <w:rsid w:val="00471F27"/>
    <w:rsid w:val="004879D0"/>
    <w:rsid w:val="00490B3D"/>
    <w:rsid w:val="004918D0"/>
    <w:rsid w:val="00491967"/>
    <w:rsid w:val="00492153"/>
    <w:rsid w:val="004938CD"/>
    <w:rsid w:val="00493B2A"/>
    <w:rsid w:val="004941C9"/>
    <w:rsid w:val="00494D94"/>
    <w:rsid w:val="004A26C8"/>
    <w:rsid w:val="004A3ABE"/>
    <w:rsid w:val="004A3C16"/>
    <w:rsid w:val="004A4C8B"/>
    <w:rsid w:val="004A5506"/>
    <w:rsid w:val="004A7F0B"/>
    <w:rsid w:val="004B1F31"/>
    <w:rsid w:val="004B4BD1"/>
    <w:rsid w:val="004C3448"/>
    <w:rsid w:val="004C65EC"/>
    <w:rsid w:val="004D1C39"/>
    <w:rsid w:val="004D34CE"/>
    <w:rsid w:val="004D636B"/>
    <w:rsid w:val="004D7DEF"/>
    <w:rsid w:val="004E372D"/>
    <w:rsid w:val="004E77D5"/>
    <w:rsid w:val="004F0C80"/>
    <w:rsid w:val="004F2605"/>
    <w:rsid w:val="004F3F2D"/>
    <w:rsid w:val="00500104"/>
    <w:rsid w:val="00504E94"/>
    <w:rsid w:val="00506461"/>
    <w:rsid w:val="00510A44"/>
    <w:rsid w:val="0052025C"/>
    <w:rsid w:val="00520CD1"/>
    <w:rsid w:val="00521BB5"/>
    <w:rsid w:val="0052228B"/>
    <w:rsid w:val="00524408"/>
    <w:rsid w:val="00525085"/>
    <w:rsid w:val="00526311"/>
    <w:rsid w:val="0052788A"/>
    <w:rsid w:val="00534938"/>
    <w:rsid w:val="00534951"/>
    <w:rsid w:val="005421D5"/>
    <w:rsid w:val="0054330F"/>
    <w:rsid w:val="0054756B"/>
    <w:rsid w:val="00555FDF"/>
    <w:rsid w:val="005574E5"/>
    <w:rsid w:val="00563415"/>
    <w:rsid w:val="00564F21"/>
    <w:rsid w:val="005715B2"/>
    <w:rsid w:val="00581EB8"/>
    <w:rsid w:val="00591CF0"/>
    <w:rsid w:val="0059731E"/>
    <w:rsid w:val="005A40BB"/>
    <w:rsid w:val="005A75E3"/>
    <w:rsid w:val="005B04D1"/>
    <w:rsid w:val="005B1617"/>
    <w:rsid w:val="005B6DB4"/>
    <w:rsid w:val="005C2D12"/>
    <w:rsid w:val="005D06C5"/>
    <w:rsid w:val="005D3BBD"/>
    <w:rsid w:val="005D3BEB"/>
    <w:rsid w:val="005D6804"/>
    <w:rsid w:val="005E0354"/>
    <w:rsid w:val="005E0B96"/>
    <w:rsid w:val="005E1B88"/>
    <w:rsid w:val="005E6BC6"/>
    <w:rsid w:val="005F0CC3"/>
    <w:rsid w:val="005F3467"/>
    <w:rsid w:val="005F62BE"/>
    <w:rsid w:val="006169FA"/>
    <w:rsid w:val="00623902"/>
    <w:rsid w:val="00624B4F"/>
    <w:rsid w:val="006320E2"/>
    <w:rsid w:val="00633773"/>
    <w:rsid w:val="00633C84"/>
    <w:rsid w:val="00634A36"/>
    <w:rsid w:val="00635688"/>
    <w:rsid w:val="006369A0"/>
    <w:rsid w:val="006378D5"/>
    <w:rsid w:val="006457AF"/>
    <w:rsid w:val="006511D0"/>
    <w:rsid w:val="006549E9"/>
    <w:rsid w:val="006554C3"/>
    <w:rsid w:val="00665407"/>
    <w:rsid w:val="00667BEF"/>
    <w:rsid w:val="0067084E"/>
    <w:rsid w:val="00673D8A"/>
    <w:rsid w:val="00675353"/>
    <w:rsid w:val="00682FC2"/>
    <w:rsid w:val="00683489"/>
    <w:rsid w:val="00683951"/>
    <w:rsid w:val="00686DA4"/>
    <w:rsid w:val="00687E03"/>
    <w:rsid w:val="00690836"/>
    <w:rsid w:val="006938FF"/>
    <w:rsid w:val="006971CE"/>
    <w:rsid w:val="006A0E54"/>
    <w:rsid w:val="006B0D29"/>
    <w:rsid w:val="006B3A09"/>
    <w:rsid w:val="006B7DF4"/>
    <w:rsid w:val="006C7631"/>
    <w:rsid w:val="006D39C8"/>
    <w:rsid w:val="006E44B7"/>
    <w:rsid w:val="006E4645"/>
    <w:rsid w:val="006E5192"/>
    <w:rsid w:val="006E607D"/>
    <w:rsid w:val="0070048E"/>
    <w:rsid w:val="00703A69"/>
    <w:rsid w:val="007113FB"/>
    <w:rsid w:val="007129AD"/>
    <w:rsid w:val="0071721D"/>
    <w:rsid w:val="007209F5"/>
    <w:rsid w:val="00722EAE"/>
    <w:rsid w:val="007233BE"/>
    <w:rsid w:val="00723D19"/>
    <w:rsid w:val="00724593"/>
    <w:rsid w:val="00726183"/>
    <w:rsid w:val="00726D4B"/>
    <w:rsid w:val="00727415"/>
    <w:rsid w:val="00727CD3"/>
    <w:rsid w:val="00731561"/>
    <w:rsid w:val="00732CD9"/>
    <w:rsid w:val="00736AC6"/>
    <w:rsid w:val="00737D9E"/>
    <w:rsid w:val="007405BE"/>
    <w:rsid w:val="00740768"/>
    <w:rsid w:val="00741332"/>
    <w:rsid w:val="00742E52"/>
    <w:rsid w:val="007463A8"/>
    <w:rsid w:val="007512C6"/>
    <w:rsid w:val="007522D3"/>
    <w:rsid w:val="00753613"/>
    <w:rsid w:val="00761560"/>
    <w:rsid w:val="007617C7"/>
    <w:rsid w:val="00761E30"/>
    <w:rsid w:val="00764073"/>
    <w:rsid w:val="00767934"/>
    <w:rsid w:val="00773349"/>
    <w:rsid w:val="0077784B"/>
    <w:rsid w:val="0078208D"/>
    <w:rsid w:val="007827FD"/>
    <w:rsid w:val="00782974"/>
    <w:rsid w:val="00786321"/>
    <w:rsid w:val="007864D9"/>
    <w:rsid w:val="00787889"/>
    <w:rsid w:val="00791AE2"/>
    <w:rsid w:val="007A2341"/>
    <w:rsid w:val="007A7877"/>
    <w:rsid w:val="007B7EED"/>
    <w:rsid w:val="007C4577"/>
    <w:rsid w:val="007C64AA"/>
    <w:rsid w:val="007C64F9"/>
    <w:rsid w:val="007D1A93"/>
    <w:rsid w:val="007D5776"/>
    <w:rsid w:val="007E0899"/>
    <w:rsid w:val="007E2FB9"/>
    <w:rsid w:val="007E5864"/>
    <w:rsid w:val="007F4BBD"/>
    <w:rsid w:val="007F5733"/>
    <w:rsid w:val="00800CE1"/>
    <w:rsid w:val="00803F9C"/>
    <w:rsid w:val="00804560"/>
    <w:rsid w:val="00812A84"/>
    <w:rsid w:val="0081379F"/>
    <w:rsid w:val="00813D44"/>
    <w:rsid w:val="008211EB"/>
    <w:rsid w:val="00825AF9"/>
    <w:rsid w:val="00830632"/>
    <w:rsid w:val="00831C23"/>
    <w:rsid w:val="00831CB6"/>
    <w:rsid w:val="008336AC"/>
    <w:rsid w:val="00834901"/>
    <w:rsid w:val="00846216"/>
    <w:rsid w:val="008520CE"/>
    <w:rsid w:val="00852724"/>
    <w:rsid w:val="00860DA6"/>
    <w:rsid w:val="00862793"/>
    <w:rsid w:val="00862E31"/>
    <w:rsid w:val="008630CE"/>
    <w:rsid w:val="008661DF"/>
    <w:rsid w:val="00876800"/>
    <w:rsid w:val="008804F9"/>
    <w:rsid w:val="00881948"/>
    <w:rsid w:val="00883C29"/>
    <w:rsid w:val="008841B2"/>
    <w:rsid w:val="008855F1"/>
    <w:rsid w:val="008859ED"/>
    <w:rsid w:val="00886443"/>
    <w:rsid w:val="008900AD"/>
    <w:rsid w:val="00894BCB"/>
    <w:rsid w:val="0089537E"/>
    <w:rsid w:val="00896445"/>
    <w:rsid w:val="00896493"/>
    <w:rsid w:val="00896976"/>
    <w:rsid w:val="00897EF3"/>
    <w:rsid w:val="008A2B24"/>
    <w:rsid w:val="008B1774"/>
    <w:rsid w:val="008B3987"/>
    <w:rsid w:val="008B5605"/>
    <w:rsid w:val="008B5939"/>
    <w:rsid w:val="008B6075"/>
    <w:rsid w:val="008D15F9"/>
    <w:rsid w:val="008D1C0F"/>
    <w:rsid w:val="008D272A"/>
    <w:rsid w:val="008D594F"/>
    <w:rsid w:val="008D7967"/>
    <w:rsid w:val="008E55B5"/>
    <w:rsid w:val="008F32D4"/>
    <w:rsid w:val="008F62DE"/>
    <w:rsid w:val="00911A2E"/>
    <w:rsid w:val="009123ED"/>
    <w:rsid w:val="00914E59"/>
    <w:rsid w:val="00914E66"/>
    <w:rsid w:val="009219BB"/>
    <w:rsid w:val="00921D51"/>
    <w:rsid w:val="00923FBC"/>
    <w:rsid w:val="00927325"/>
    <w:rsid w:val="00927630"/>
    <w:rsid w:val="009332A4"/>
    <w:rsid w:val="00944FA6"/>
    <w:rsid w:val="009451B4"/>
    <w:rsid w:val="009539C9"/>
    <w:rsid w:val="0095553C"/>
    <w:rsid w:val="0096406F"/>
    <w:rsid w:val="00972B36"/>
    <w:rsid w:val="00974E35"/>
    <w:rsid w:val="0098370D"/>
    <w:rsid w:val="00986B07"/>
    <w:rsid w:val="009908EF"/>
    <w:rsid w:val="00995FEB"/>
    <w:rsid w:val="00997834"/>
    <w:rsid w:val="00997FBB"/>
    <w:rsid w:val="009A1C91"/>
    <w:rsid w:val="009A2E21"/>
    <w:rsid w:val="009A4098"/>
    <w:rsid w:val="009B252B"/>
    <w:rsid w:val="009C6311"/>
    <w:rsid w:val="009C7B9F"/>
    <w:rsid w:val="009E2D54"/>
    <w:rsid w:val="009E60C3"/>
    <w:rsid w:val="009F5BB5"/>
    <w:rsid w:val="009F6CCD"/>
    <w:rsid w:val="00A00F35"/>
    <w:rsid w:val="00A12898"/>
    <w:rsid w:val="00A1608A"/>
    <w:rsid w:val="00A22D0F"/>
    <w:rsid w:val="00A23844"/>
    <w:rsid w:val="00A24EDC"/>
    <w:rsid w:val="00A351D2"/>
    <w:rsid w:val="00A424B6"/>
    <w:rsid w:val="00A42DE6"/>
    <w:rsid w:val="00A430D9"/>
    <w:rsid w:val="00A458C8"/>
    <w:rsid w:val="00A4622B"/>
    <w:rsid w:val="00A5078F"/>
    <w:rsid w:val="00A548B7"/>
    <w:rsid w:val="00A55316"/>
    <w:rsid w:val="00A55B28"/>
    <w:rsid w:val="00A722C4"/>
    <w:rsid w:val="00A724F9"/>
    <w:rsid w:val="00A72F0B"/>
    <w:rsid w:val="00A801FE"/>
    <w:rsid w:val="00A8193A"/>
    <w:rsid w:val="00A83BA3"/>
    <w:rsid w:val="00A83CA2"/>
    <w:rsid w:val="00A856AE"/>
    <w:rsid w:val="00A93FDE"/>
    <w:rsid w:val="00A9404C"/>
    <w:rsid w:val="00A97372"/>
    <w:rsid w:val="00A9741A"/>
    <w:rsid w:val="00AA42EA"/>
    <w:rsid w:val="00AA669C"/>
    <w:rsid w:val="00AA6C69"/>
    <w:rsid w:val="00AB05B6"/>
    <w:rsid w:val="00AB5438"/>
    <w:rsid w:val="00AB626D"/>
    <w:rsid w:val="00AC2E56"/>
    <w:rsid w:val="00AC512E"/>
    <w:rsid w:val="00AC53F1"/>
    <w:rsid w:val="00AD0FB6"/>
    <w:rsid w:val="00AD2ED7"/>
    <w:rsid w:val="00AE11E2"/>
    <w:rsid w:val="00AF3F90"/>
    <w:rsid w:val="00B036F7"/>
    <w:rsid w:val="00B03B71"/>
    <w:rsid w:val="00B07F82"/>
    <w:rsid w:val="00B10498"/>
    <w:rsid w:val="00B14F78"/>
    <w:rsid w:val="00B2305A"/>
    <w:rsid w:val="00B26863"/>
    <w:rsid w:val="00B304EF"/>
    <w:rsid w:val="00B31645"/>
    <w:rsid w:val="00B35ED9"/>
    <w:rsid w:val="00B37BCF"/>
    <w:rsid w:val="00B521FD"/>
    <w:rsid w:val="00B61682"/>
    <w:rsid w:val="00B62A4E"/>
    <w:rsid w:val="00B653B6"/>
    <w:rsid w:val="00B705A4"/>
    <w:rsid w:val="00B70E08"/>
    <w:rsid w:val="00B71B51"/>
    <w:rsid w:val="00B72DBD"/>
    <w:rsid w:val="00B7312E"/>
    <w:rsid w:val="00B761E6"/>
    <w:rsid w:val="00B838D0"/>
    <w:rsid w:val="00B85150"/>
    <w:rsid w:val="00B85AA9"/>
    <w:rsid w:val="00B956F9"/>
    <w:rsid w:val="00B9788F"/>
    <w:rsid w:val="00BA3698"/>
    <w:rsid w:val="00BA53CB"/>
    <w:rsid w:val="00BA551C"/>
    <w:rsid w:val="00BA68D5"/>
    <w:rsid w:val="00BA73D7"/>
    <w:rsid w:val="00BB07FF"/>
    <w:rsid w:val="00BB10AE"/>
    <w:rsid w:val="00BB4DE6"/>
    <w:rsid w:val="00BB6CB0"/>
    <w:rsid w:val="00BB6E0B"/>
    <w:rsid w:val="00BC3C06"/>
    <w:rsid w:val="00BD133A"/>
    <w:rsid w:val="00BD203C"/>
    <w:rsid w:val="00BD25E5"/>
    <w:rsid w:val="00BD6265"/>
    <w:rsid w:val="00BF14F7"/>
    <w:rsid w:val="00BF1C17"/>
    <w:rsid w:val="00BF2AA8"/>
    <w:rsid w:val="00BF2B79"/>
    <w:rsid w:val="00BF33F2"/>
    <w:rsid w:val="00BF7ECA"/>
    <w:rsid w:val="00C0459D"/>
    <w:rsid w:val="00C06F87"/>
    <w:rsid w:val="00C0763D"/>
    <w:rsid w:val="00C120C0"/>
    <w:rsid w:val="00C12812"/>
    <w:rsid w:val="00C13558"/>
    <w:rsid w:val="00C1719A"/>
    <w:rsid w:val="00C21D49"/>
    <w:rsid w:val="00C21FC0"/>
    <w:rsid w:val="00C2565A"/>
    <w:rsid w:val="00C3011F"/>
    <w:rsid w:val="00C30CB7"/>
    <w:rsid w:val="00C33651"/>
    <w:rsid w:val="00C3416B"/>
    <w:rsid w:val="00C37197"/>
    <w:rsid w:val="00C37F20"/>
    <w:rsid w:val="00C40476"/>
    <w:rsid w:val="00C44CB0"/>
    <w:rsid w:val="00C45563"/>
    <w:rsid w:val="00C46A24"/>
    <w:rsid w:val="00C502A4"/>
    <w:rsid w:val="00C50BBC"/>
    <w:rsid w:val="00C525BB"/>
    <w:rsid w:val="00C53344"/>
    <w:rsid w:val="00C536AC"/>
    <w:rsid w:val="00C53F55"/>
    <w:rsid w:val="00C55424"/>
    <w:rsid w:val="00C65F61"/>
    <w:rsid w:val="00C716D3"/>
    <w:rsid w:val="00C72B92"/>
    <w:rsid w:val="00C75991"/>
    <w:rsid w:val="00C75BD7"/>
    <w:rsid w:val="00C83E7E"/>
    <w:rsid w:val="00C85468"/>
    <w:rsid w:val="00C86FA1"/>
    <w:rsid w:val="00C92220"/>
    <w:rsid w:val="00C933D4"/>
    <w:rsid w:val="00C95793"/>
    <w:rsid w:val="00CA1F37"/>
    <w:rsid w:val="00CB451E"/>
    <w:rsid w:val="00CB52A0"/>
    <w:rsid w:val="00CB78AB"/>
    <w:rsid w:val="00CC1D07"/>
    <w:rsid w:val="00CC3260"/>
    <w:rsid w:val="00CD423C"/>
    <w:rsid w:val="00CD6D7D"/>
    <w:rsid w:val="00CD7CAD"/>
    <w:rsid w:val="00CE3E88"/>
    <w:rsid w:val="00CE489E"/>
    <w:rsid w:val="00CE5727"/>
    <w:rsid w:val="00CF27D3"/>
    <w:rsid w:val="00CF2EA5"/>
    <w:rsid w:val="00D02BEC"/>
    <w:rsid w:val="00D04DF3"/>
    <w:rsid w:val="00D06381"/>
    <w:rsid w:val="00D13597"/>
    <w:rsid w:val="00D2144D"/>
    <w:rsid w:val="00D21858"/>
    <w:rsid w:val="00D228AD"/>
    <w:rsid w:val="00D267FA"/>
    <w:rsid w:val="00D27EA2"/>
    <w:rsid w:val="00D34989"/>
    <w:rsid w:val="00D35E93"/>
    <w:rsid w:val="00D40472"/>
    <w:rsid w:val="00D41FF6"/>
    <w:rsid w:val="00D42033"/>
    <w:rsid w:val="00D42D0A"/>
    <w:rsid w:val="00D47478"/>
    <w:rsid w:val="00D47D3E"/>
    <w:rsid w:val="00D542B2"/>
    <w:rsid w:val="00D65DB5"/>
    <w:rsid w:val="00D752ED"/>
    <w:rsid w:val="00D81217"/>
    <w:rsid w:val="00D84D67"/>
    <w:rsid w:val="00D86EB8"/>
    <w:rsid w:val="00D870B9"/>
    <w:rsid w:val="00D872D2"/>
    <w:rsid w:val="00D9651D"/>
    <w:rsid w:val="00D97305"/>
    <w:rsid w:val="00DA0729"/>
    <w:rsid w:val="00DA2950"/>
    <w:rsid w:val="00DA4516"/>
    <w:rsid w:val="00DA5C53"/>
    <w:rsid w:val="00DA696D"/>
    <w:rsid w:val="00DA69E0"/>
    <w:rsid w:val="00DA79DE"/>
    <w:rsid w:val="00DA7C09"/>
    <w:rsid w:val="00DB1B92"/>
    <w:rsid w:val="00DB2520"/>
    <w:rsid w:val="00DB2A07"/>
    <w:rsid w:val="00DB3428"/>
    <w:rsid w:val="00DB4FEA"/>
    <w:rsid w:val="00DB717F"/>
    <w:rsid w:val="00DC489E"/>
    <w:rsid w:val="00DD4D37"/>
    <w:rsid w:val="00DE301B"/>
    <w:rsid w:val="00DE5741"/>
    <w:rsid w:val="00DF036F"/>
    <w:rsid w:val="00DF6023"/>
    <w:rsid w:val="00DF6301"/>
    <w:rsid w:val="00DF7198"/>
    <w:rsid w:val="00E0217A"/>
    <w:rsid w:val="00E04E5D"/>
    <w:rsid w:val="00E0669C"/>
    <w:rsid w:val="00E11D4E"/>
    <w:rsid w:val="00E157B5"/>
    <w:rsid w:val="00E1586A"/>
    <w:rsid w:val="00E254B3"/>
    <w:rsid w:val="00E30CE2"/>
    <w:rsid w:val="00E35CF6"/>
    <w:rsid w:val="00E36176"/>
    <w:rsid w:val="00E4180A"/>
    <w:rsid w:val="00E46221"/>
    <w:rsid w:val="00E5014B"/>
    <w:rsid w:val="00E5510A"/>
    <w:rsid w:val="00E62891"/>
    <w:rsid w:val="00E7673B"/>
    <w:rsid w:val="00E771CE"/>
    <w:rsid w:val="00E80FC1"/>
    <w:rsid w:val="00E923FD"/>
    <w:rsid w:val="00E9414F"/>
    <w:rsid w:val="00E9441E"/>
    <w:rsid w:val="00E957B7"/>
    <w:rsid w:val="00E978DF"/>
    <w:rsid w:val="00E97A2B"/>
    <w:rsid w:val="00EA0C9B"/>
    <w:rsid w:val="00EA4265"/>
    <w:rsid w:val="00EA5C6B"/>
    <w:rsid w:val="00EA63D1"/>
    <w:rsid w:val="00EA644D"/>
    <w:rsid w:val="00EB5E91"/>
    <w:rsid w:val="00EC10F2"/>
    <w:rsid w:val="00EC4403"/>
    <w:rsid w:val="00EC7ACE"/>
    <w:rsid w:val="00ED2E6E"/>
    <w:rsid w:val="00ED4EDC"/>
    <w:rsid w:val="00ED4FD7"/>
    <w:rsid w:val="00ED593B"/>
    <w:rsid w:val="00ED5A80"/>
    <w:rsid w:val="00ED723D"/>
    <w:rsid w:val="00EE14D2"/>
    <w:rsid w:val="00EE580B"/>
    <w:rsid w:val="00EF186E"/>
    <w:rsid w:val="00EF189B"/>
    <w:rsid w:val="00EF34EB"/>
    <w:rsid w:val="00EF5890"/>
    <w:rsid w:val="00F01DA8"/>
    <w:rsid w:val="00F02D6C"/>
    <w:rsid w:val="00F05473"/>
    <w:rsid w:val="00F06A8B"/>
    <w:rsid w:val="00F07270"/>
    <w:rsid w:val="00F10C3C"/>
    <w:rsid w:val="00F14E4B"/>
    <w:rsid w:val="00F16E3E"/>
    <w:rsid w:val="00F27547"/>
    <w:rsid w:val="00F32E92"/>
    <w:rsid w:val="00F34766"/>
    <w:rsid w:val="00F467EE"/>
    <w:rsid w:val="00F4759E"/>
    <w:rsid w:val="00F5210F"/>
    <w:rsid w:val="00F54F00"/>
    <w:rsid w:val="00F55138"/>
    <w:rsid w:val="00F62821"/>
    <w:rsid w:val="00F639A6"/>
    <w:rsid w:val="00F64103"/>
    <w:rsid w:val="00F72D3A"/>
    <w:rsid w:val="00F7758B"/>
    <w:rsid w:val="00F8420B"/>
    <w:rsid w:val="00F86528"/>
    <w:rsid w:val="00F94450"/>
    <w:rsid w:val="00F958BF"/>
    <w:rsid w:val="00FA284C"/>
    <w:rsid w:val="00FA4E79"/>
    <w:rsid w:val="00FB0132"/>
    <w:rsid w:val="00FB6BAC"/>
    <w:rsid w:val="00FC0850"/>
    <w:rsid w:val="00FD0CB7"/>
    <w:rsid w:val="00FD321F"/>
    <w:rsid w:val="00FD3344"/>
    <w:rsid w:val="00FD5063"/>
    <w:rsid w:val="00FD7E93"/>
    <w:rsid w:val="00FE4C68"/>
    <w:rsid w:val="00FE53F9"/>
    <w:rsid w:val="00FE6EFF"/>
    <w:rsid w:val="00FE7156"/>
    <w:rsid w:val="00FF0C92"/>
    <w:rsid w:val="00FF7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9C19FB"/>
  <w15:docId w15:val="{5F856645-F475-47C7-8913-73E08387A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5574E5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rsid w:val="004A3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"/>
    <w:rsid w:val="00EC4403"/>
    <w:rPr>
      <w:sz w:val="23"/>
      <w:szCs w:val="23"/>
      <w:shd w:val="clear" w:color="auto" w:fill="FFFFFF"/>
    </w:rPr>
  </w:style>
  <w:style w:type="character" w:customStyle="1" w:styleId="BodyText1">
    <w:name w:val="Body Text1"/>
    <w:rsid w:val="00EC4403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EC4403"/>
    <w:pPr>
      <w:widowControl w:val="0"/>
      <w:shd w:val="clear" w:color="auto" w:fill="FFFFFF"/>
      <w:spacing w:after="0" w:line="277" w:lineRule="exact"/>
    </w:pPr>
    <w:rPr>
      <w:sz w:val="23"/>
      <w:szCs w:val="23"/>
    </w:rPr>
  </w:style>
  <w:style w:type="paragraph" w:styleId="NormalWeb">
    <w:name w:val="Normal (Web)"/>
    <w:basedOn w:val="Normal"/>
    <w:uiPriority w:val="99"/>
    <w:unhideWhenUsed/>
    <w:rsid w:val="00EC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36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D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D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D08"/>
    <w:rPr>
      <w:b/>
      <w:bCs/>
      <w:sz w:val="20"/>
      <w:szCs w:val="20"/>
    </w:rPr>
  </w:style>
  <w:style w:type="paragraph" w:styleId="BodyText30">
    <w:name w:val="Body Text 3"/>
    <w:basedOn w:val="Normal"/>
    <w:link w:val="BodyText3Char"/>
    <w:unhideWhenUsed/>
    <w:qFormat/>
    <w:rsid w:val="005421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0"/>
    <w:qFormat/>
    <w:rsid w:val="005421D5"/>
    <w:rPr>
      <w:sz w:val="16"/>
      <w:szCs w:val="16"/>
    </w:rPr>
  </w:style>
  <w:style w:type="character" w:customStyle="1" w:styleId="Other">
    <w:name w:val="Other_"/>
    <w:basedOn w:val="DefaultParagraphFont"/>
    <w:link w:val="Other0"/>
    <w:rsid w:val="00F8420B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rsid w:val="00F8420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Normal2">
    <w:name w:val="Normal2"/>
    <w:rsid w:val="007522D3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locked/>
    <w:rsid w:val="001B700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5574E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rtice">
    <w:name w:val="crtice"/>
    <w:basedOn w:val="Normal"/>
    <w:link w:val="crticeChar"/>
    <w:qFormat/>
    <w:rsid w:val="005574E5"/>
    <w:pPr>
      <w:numPr>
        <w:numId w:val="38"/>
      </w:numPr>
      <w:tabs>
        <w:tab w:val="num" w:pos="288"/>
      </w:tabs>
      <w:spacing w:after="0" w:line="240" w:lineRule="auto"/>
      <w:ind w:left="288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rticeChar">
    <w:name w:val="crtice Char"/>
    <w:link w:val="crtice"/>
    <w:rsid w:val="005574E5"/>
    <w:rPr>
      <w:rFonts w:ascii="Times New Roman" w:eastAsia="Calibri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5574E5"/>
  </w:style>
  <w:style w:type="paragraph" w:customStyle="1" w:styleId="Default">
    <w:name w:val="Default"/>
    <w:rsid w:val="005574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CharChar3">
    <w:name w:val="Char Char3"/>
    <w:rsid w:val="005574E5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5">
    <w:name w:val="Char Char5"/>
    <w:rsid w:val="005574E5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character" w:customStyle="1" w:styleId="CharChar6">
    <w:name w:val="Char Char6"/>
    <w:rsid w:val="005574E5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">
    <w:name w:val="Char Char"/>
    <w:locked/>
    <w:rsid w:val="005574E5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numbering" w:customStyle="1" w:styleId="NoList11">
    <w:name w:val="No List11"/>
    <w:next w:val="NoList"/>
    <w:semiHidden/>
    <w:rsid w:val="005574E5"/>
  </w:style>
  <w:style w:type="character" w:styleId="PageNumber">
    <w:name w:val="page number"/>
    <w:basedOn w:val="DefaultParagraphFont"/>
    <w:rsid w:val="005574E5"/>
  </w:style>
  <w:style w:type="character" w:customStyle="1" w:styleId="CharChar2">
    <w:name w:val="Char Char2"/>
    <w:locked/>
    <w:rsid w:val="005574E5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next w:val="TableGrid"/>
    <w:rsid w:val="00557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5574E5"/>
  </w:style>
  <w:style w:type="numbering" w:customStyle="1" w:styleId="NoList12">
    <w:name w:val="No List12"/>
    <w:next w:val="NoList"/>
    <w:semiHidden/>
    <w:rsid w:val="005574E5"/>
  </w:style>
  <w:style w:type="table" w:customStyle="1" w:styleId="TableGrid2">
    <w:name w:val="Table Grid2"/>
    <w:basedOn w:val="TableNormal"/>
    <w:next w:val="TableGrid"/>
    <w:rsid w:val="00557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rsid w:val="005574E5"/>
  </w:style>
  <w:style w:type="numbering" w:customStyle="1" w:styleId="NoList13">
    <w:name w:val="No List13"/>
    <w:next w:val="NoList"/>
    <w:semiHidden/>
    <w:rsid w:val="005574E5"/>
  </w:style>
  <w:style w:type="table" w:customStyle="1" w:styleId="TableGrid3">
    <w:name w:val="Table Grid3"/>
    <w:basedOn w:val="TableNormal"/>
    <w:next w:val="TableGrid"/>
    <w:rsid w:val="00557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3">
    <w:name w:val="Normal3"/>
    <w:rsid w:val="00C3011F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tabela">
    <w:name w:val="tabela"/>
    <w:basedOn w:val="Normal"/>
    <w:rsid w:val="00BA3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teksta1">
    <w:name w:val="Telo teksta1"/>
    <w:basedOn w:val="Bodytext0"/>
    <w:rsid w:val="00921D5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Teloteksta9">
    <w:name w:val="Telo teksta9"/>
    <w:basedOn w:val="Normal"/>
    <w:rsid w:val="00921D51"/>
    <w:pPr>
      <w:shd w:val="clear" w:color="auto" w:fill="FFFFFF"/>
      <w:spacing w:after="0" w:line="221" w:lineRule="exact"/>
      <w:ind w:hanging="34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loteksta3">
    <w:name w:val="Telo teksta3"/>
    <w:basedOn w:val="DefaultParagraphFont"/>
    <w:rsid w:val="00921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loteksta4">
    <w:name w:val="Telo teksta4"/>
    <w:basedOn w:val="Bodytext0"/>
    <w:rsid w:val="00921D5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11">
    <w:name w:val="Body Text11"/>
    <w:basedOn w:val="Normal"/>
    <w:rsid w:val="00921D51"/>
    <w:pPr>
      <w:shd w:val="clear" w:color="auto" w:fill="FFFFFF"/>
      <w:spacing w:after="1080" w:line="221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475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75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756B"/>
    <w:rPr>
      <w:vertAlign w:val="superscript"/>
    </w:rPr>
  </w:style>
  <w:style w:type="paragraph" w:customStyle="1" w:styleId="Normal4">
    <w:name w:val="Normal4"/>
    <w:rsid w:val="009C7B9F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styleId="NoSpacing">
    <w:name w:val="No Spacing"/>
    <w:uiPriority w:val="1"/>
    <w:qFormat/>
    <w:rsid w:val="00FD3344"/>
    <w:pPr>
      <w:spacing w:after="0" w:line="240" w:lineRule="auto"/>
    </w:pPr>
  </w:style>
  <w:style w:type="character" w:customStyle="1" w:styleId="bold">
    <w:name w:val="bold"/>
    <w:basedOn w:val="DefaultParagraphFont"/>
    <w:rsid w:val="00831C23"/>
  </w:style>
  <w:style w:type="paragraph" w:customStyle="1" w:styleId="Normal5">
    <w:name w:val="Normal5"/>
    <w:rsid w:val="008841B2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histrymovie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lkan-history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istory.state.gov/countries/kingdom-of-yugoslavi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352D6-AC80-4C53-9937-C9E46685C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3919</TotalTime>
  <Pages>140</Pages>
  <Words>22212</Words>
  <Characters>126610</Characters>
  <Application>Microsoft Office Word</Application>
  <DocSecurity>0</DocSecurity>
  <Lines>1055</Lines>
  <Paragraphs>297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Pucarevic</dc:creator>
  <cp:keywords/>
  <dc:description/>
  <cp:lastModifiedBy>PC</cp:lastModifiedBy>
  <cp:revision>222</cp:revision>
  <dcterms:created xsi:type="dcterms:W3CDTF">2018-06-27T21:44:00Z</dcterms:created>
  <dcterms:modified xsi:type="dcterms:W3CDTF">2025-10-09T10:58:00Z</dcterms:modified>
</cp:coreProperties>
</file>